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D1" w:rsidRPr="00D1699A" w:rsidRDefault="006C60CA" w:rsidP="00B760EB">
      <w:pPr>
        <w:kinsoku w:val="0"/>
        <w:overflowPunct w:val="0"/>
        <w:spacing w:line="200" w:lineRule="exact"/>
        <w:rPr>
          <w:rFonts w:ascii="Tahoma" w:hAnsi="Tahoma" w:cs="Tahoma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3CF00E7B" wp14:editId="606857C7">
                <wp:simplePos x="0" y="0"/>
                <wp:positionH relativeFrom="page">
                  <wp:posOffset>1076325</wp:posOffset>
                </wp:positionH>
                <wp:positionV relativeFrom="page">
                  <wp:posOffset>5547995</wp:posOffset>
                </wp:positionV>
                <wp:extent cx="5406390" cy="1266825"/>
                <wp:effectExtent l="0" t="0" r="0" b="0"/>
                <wp:wrapNone/>
                <wp:docPr id="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6390" cy="1266825"/>
                          <a:chOff x="1695" y="8737"/>
                          <a:chExt cx="8514" cy="1995"/>
                        </a:xfrm>
                      </wpg:grpSpPr>
                      <wps:wsp>
                        <wps:cNvPr id="23" name="Freeform 3"/>
                        <wps:cNvSpPr>
                          <a:spLocks/>
                        </wps:cNvSpPr>
                        <wps:spPr bwMode="auto">
                          <a:xfrm>
                            <a:off x="1756" y="8768"/>
                            <a:ext cx="20" cy="193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33"/>
                              <a:gd name="T2" fmla="*/ 0 w 20"/>
                              <a:gd name="T3" fmla="*/ 1933 h 19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33">
                                <a:moveTo>
                                  <a:pt x="0" y="0"/>
                                </a:moveTo>
                                <a:lnTo>
                                  <a:pt x="0" y="1933"/>
                                </a:lnTo>
                              </a:path>
                            </a:pathLst>
                          </a:custGeom>
                          <a:noFill/>
                          <a:ln w="39369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"/>
                        <wps:cNvSpPr>
                          <a:spLocks/>
                        </wps:cNvSpPr>
                        <wps:spPr bwMode="auto">
                          <a:xfrm>
                            <a:off x="1726" y="8798"/>
                            <a:ext cx="8452" cy="20"/>
                          </a:xfrm>
                          <a:custGeom>
                            <a:avLst/>
                            <a:gdLst>
                              <a:gd name="T0" fmla="*/ 0 w 8452"/>
                              <a:gd name="T1" fmla="*/ 0 h 20"/>
                              <a:gd name="T2" fmla="*/ 8451 w 845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52" h="20">
                                <a:moveTo>
                                  <a:pt x="0" y="0"/>
                                </a:moveTo>
                                <a:lnTo>
                                  <a:pt x="8451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5"/>
                        <wps:cNvSpPr>
                          <a:spLocks/>
                        </wps:cNvSpPr>
                        <wps:spPr bwMode="auto">
                          <a:xfrm>
                            <a:off x="1801" y="8850"/>
                            <a:ext cx="8348" cy="20"/>
                          </a:xfrm>
                          <a:custGeom>
                            <a:avLst/>
                            <a:gdLst>
                              <a:gd name="T0" fmla="*/ 0 w 8348"/>
                              <a:gd name="T1" fmla="*/ 0 h 20"/>
                              <a:gd name="T2" fmla="*/ 8348 w 834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348" h="20">
                                <a:moveTo>
                                  <a:pt x="0" y="0"/>
                                </a:moveTo>
                                <a:lnTo>
                                  <a:pt x="8348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6"/>
                        <wps:cNvSpPr>
                          <a:spLocks/>
                        </wps:cNvSpPr>
                        <wps:spPr bwMode="auto">
                          <a:xfrm>
                            <a:off x="10171" y="8768"/>
                            <a:ext cx="20" cy="19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40"/>
                              <a:gd name="T2" fmla="*/ 0 w 20"/>
                              <a:gd name="T3" fmla="*/ 1940 h 1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40">
                                <a:moveTo>
                                  <a:pt x="0" y="0"/>
                                </a:moveTo>
                                <a:lnTo>
                                  <a:pt x="0" y="194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7"/>
                        <wps:cNvSpPr>
                          <a:spLocks/>
                        </wps:cNvSpPr>
                        <wps:spPr bwMode="auto">
                          <a:xfrm>
                            <a:off x="1808" y="8858"/>
                            <a:ext cx="20" cy="17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54"/>
                              <a:gd name="T2" fmla="*/ 0 w 20"/>
                              <a:gd name="T3" fmla="*/ 1754 h 1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54">
                                <a:moveTo>
                                  <a:pt x="0" y="0"/>
                                </a:moveTo>
                                <a:lnTo>
                                  <a:pt x="0" y="175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8"/>
                        <wps:cNvSpPr>
                          <a:spLocks/>
                        </wps:cNvSpPr>
                        <wps:spPr bwMode="auto">
                          <a:xfrm>
                            <a:off x="1726" y="10694"/>
                            <a:ext cx="8452" cy="20"/>
                          </a:xfrm>
                          <a:custGeom>
                            <a:avLst/>
                            <a:gdLst>
                              <a:gd name="T0" fmla="*/ 0 w 8452"/>
                              <a:gd name="T1" fmla="*/ 0 h 20"/>
                              <a:gd name="T2" fmla="*/ 8451 w 845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52" h="20">
                                <a:moveTo>
                                  <a:pt x="0" y="0"/>
                                </a:moveTo>
                                <a:lnTo>
                                  <a:pt x="845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9"/>
                        <wps:cNvSpPr>
                          <a:spLocks/>
                        </wps:cNvSpPr>
                        <wps:spPr bwMode="auto">
                          <a:xfrm>
                            <a:off x="1801" y="10642"/>
                            <a:ext cx="8348" cy="20"/>
                          </a:xfrm>
                          <a:custGeom>
                            <a:avLst/>
                            <a:gdLst>
                              <a:gd name="T0" fmla="*/ 0 w 8348"/>
                              <a:gd name="T1" fmla="*/ 0 h 20"/>
                              <a:gd name="T2" fmla="*/ 8348 w 834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348" h="20">
                                <a:moveTo>
                                  <a:pt x="0" y="0"/>
                                </a:moveTo>
                                <a:lnTo>
                                  <a:pt x="8348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0"/>
                        <wps:cNvSpPr>
                          <a:spLocks/>
                        </wps:cNvSpPr>
                        <wps:spPr bwMode="auto">
                          <a:xfrm>
                            <a:off x="10119" y="8858"/>
                            <a:ext cx="20" cy="17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54"/>
                              <a:gd name="T2" fmla="*/ 0 w 20"/>
                              <a:gd name="T3" fmla="*/ 1754 h 17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54">
                                <a:moveTo>
                                  <a:pt x="0" y="0"/>
                                </a:moveTo>
                                <a:lnTo>
                                  <a:pt x="0" y="175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24406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84.75pt;margin-top:436.85pt;width:425.7pt;height:99.75pt;z-index:-251662848;mso-position-horizontal-relative:page;mso-position-vertical-relative:page" coordorigin="1695,8737" coordsize="8514,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" o:allowincell="f">
                <v:shape id="Freeform 3" o:spid="_x0000_s1027" style="position:absolute;left:1756;top:8768;width:20;height:1933;visibility:visible;mso-wrap-style:square;v-text-anchor:top" coordsize="20,19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Aoq8YA&#10;AADbAAAADwAAAGRycy9kb3ducmV2LnhtbESPT2vCQBTE74LfYXlCL1I3tSW0qasUoVL0IFoPHp/Z&#10;Z/6YfRuyaxK/vSsUehxm5jfMbNGbSrTUuMKygpdJBII4tbrgTMHh9/v5HYTzyBory6TgRg4W8+Fg&#10;hom2He+o3ftMBAi7BBXk3teJlC7NyaCb2Jo4eGfbGPRBNpnUDXYBbio5jaJYGiw4LORY0zKn9LK/&#10;GgXH8XJrP3anst2sT6vuLS7jTVoq9TTqvz5BeOr9f/iv/aMVTF/h8SX8AD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Aoq8YAAADbAAAADwAAAAAAAAAAAAAAAACYAgAAZHJz&#10;L2Rvd25yZXYueG1sUEsFBgAAAAAEAAQA9QAAAIsDAAAAAA==&#10;" path="m,l,1933e" filled="f" strokecolor="#244061" strokeweight="1.0936mm">
                  <v:path arrowok="t" o:connecttype="custom" o:connectlocs="0,0;0,1933" o:connectangles="0,0"/>
                </v:shape>
                <v:shape id="Freeform 4" o:spid="_x0000_s1028" style="position:absolute;left:1726;top:8798;width:8452;height:20;visibility:visible;mso-wrap-style:square;v-text-anchor:top" coordsize="845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dE1MQA&#10;AADbAAAADwAAAGRycy9kb3ducmV2LnhtbESPzWrDMBCE74W8g9hAL6WRG0oxrpUQAimhh7b5oefF&#10;Wkum1spYiuO8fVQI5DjMzDdMuRxdKwbqQ+NZwcssA0Fced2wUXA8bJ5zECEia2w9k4ILBVguJg8l&#10;FtqfeUfDPhqRIBwKVGBj7AopQ2XJYZj5jjh5te8dxiR7I3WP5wR3rZxn2Zt02HBasNjR2lL1tz85&#10;Bc58Y25/x8z85DWt888vP3w8KfU4HVfvICKN8R6+tbdawfwV/r+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3RNTEAAAA2wAAAA8AAAAAAAAAAAAAAAAAmAIAAGRycy9k&#10;b3ducmV2LnhtbFBLBQYAAAAABAAEAPUAAACJAwAAAAA=&#10;" path="m,l8451,e" filled="f" strokecolor="#244061" strokeweight="3.1pt">
                  <v:path arrowok="t" o:connecttype="custom" o:connectlocs="0,0;8451,0" o:connectangles="0,0"/>
                </v:shape>
                <v:shape id="Freeform 5" o:spid="_x0000_s1029" style="position:absolute;left:1801;top:8850;width:8348;height:20;visibility:visible;mso-wrap-style:square;v-text-anchor:top" coordsize="834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UBMYA&#10;AADbAAAADwAAAGRycy9kb3ducmV2LnhtbESPQWvCQBSE74L/YXlCL6KbCtaSuootFPTQQ9NW6e2R&#10;fSbB7NuQfTWxv94VCj0OM/MNs1z3rlZnakPl2cD9NAFFnHtbcWHg8+N18ggqCLLF2jMZuFCA9Wo4&#10;WGJqfcfvdM6kUBHCIUUDpUiTah3ykhyGqW+Io3f0rUOJsi20bbGLcFfrWZI8aIcVx4USG3opKT9l&#10;P87A4rTY+26X5Zn76t7Gh708/36LMXejfvMESqiX//Bfe2sNzOZw+xJ/gF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IUBMYAAADbAAAADwAAAAAAAAAAAAAAAACYAgAAZHJz&#10;L2Rvd25yZXYueG1sUEsFBgAAAAAEAAQA9QAAAIsDAAAAAA==&#10;" path="m,l8348,e" filled="f" strokecolor="#244061" strokeweight=".88pt">
                  <v:path arrowok="t" o:connecttype="custom" o:connectlocs="0,0;8348,0" o:connectangles="0,0"/>
                </v:shape>
                <v:shape id="Freeform 6" o:spid="_x0000_s1030" style="position:absolute;left:10171;top:8768;width:20;height:1940;visibility:visible;mso-wrap-style:square;v-text-anchor:top" coordsize="20,1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/Ug8AA&#10;AADbAAAADwAAAGRycy9kb3ducmV2LnhtbESPwYrCQBBE7wv+w9CCt7WjiISso4jgsngzmw9oMr1J&#10;NNMTMqOJf+8Iwh6LqnpFbXajbdWde9840bCYJ6BYSmcaqTQUv8fPFJQPJIZaJ6zhwR5228nHhjLj&#10;BjnzPQ+VihDxGWmoQ+gyRF/WbMnPXccSvT/XWwpR9hWanoYIty0uk2SNlhqJCzV1fKi5vOY3q2FY&#10;XbrTKf+uDBbp44iYusKXWs+m4/4LVOAx/Iff7R+jYbmG15f4A3D7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/Ug8AAAADbAAAADwAAAAAAAAAAAAAAAACYAgAAZHJzL2Rvd25y&#10;ZXYueG1sUEsFBgAAAAAEAAQA9QAAAIUDAAAAAA==&#10;" path="m,l,1940e" filled="f" strokecolor="#244061" strokeweight=".82pt">
                  <v:path arrowok="t" o:connecttype="custom" o:connectlocs="0,0;0,1940" o:connectangles="0,0"/>
                </v:shape>
                <v:shape id="Freeform 7" o:spid="_x0000_s1031" style="position:absolute;left:1808;top:8858;width:20;height:1754;visibility:visible;mso-wrap-style:square;v-text-anchor:top" coordsize="20,1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I9A8UA&#10;AADbAAAADwAAAGRycy9kb3ducmV2LnhtbESPQWvCQBSE74X+h+UVequbSrESXUVKBT14qA2ot2f2&#10;mcRm38bsU9N/7wqFHoeZ+YYZTztXqwu1ofJs4LWXgCLOva24MJB9z1+GoIIgW6w9k4FfCjCdPD6M&#10;MbX+yl90WUuhIoRDigZKkSbVOuQlOQw93xBH7+BbhxJlW2jb4jXCXa37STLQDiuOCyU29FFS/rM+&#10;OwOnLFku32YZLVZ72W4+j3aHAzHm+ambjUAJdfIf/msvrIH+O9y/xB+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j0DxQAAANsAAAAPAAAAAAAAAAAAAAAAAJgCAABkcnMv&#10;ZG93bnJldi54bWxQSwUGAAAAAAQABAD1AAAAigMAAAAA&#10;" path="m,l,1754e" filled="f" strokecolor="#244061" strokeweight=".28925mm">
                  <v:path arrowok="t" o:connecttype="custom" o:connectlocs="0,0;0,1754" o:connectangles="0,0"/>
                </v:shape>
                <v:shape id="Freeform 8" o:spid="_x0000_s1032" style="position:absolute;left:1726;top:10694;width:8452;height:20;visibility:visible;mso-wrap-style:square;v-text-anchor:top" coordsize="845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OQ8AA&#10;AADbAAAADwAAAGRycy9kb3ducmV2LnhtbERPS2vCQBC+F/oflin0VjeVIjW6ivQhOZSCsYceh+yY&#10;BLMzITvV+O/dg9Djx/dersfQmRMNsRV28DzJwBBX4luuHfzsP59ewURF9tgJk4MLRViv7u+WmHs5&#10;845OpdYmhXDM0UGj2ufWxqqhgHEiPXHiDjIE1ASH2voBzyk8dHaaZTMbsOXU0GBPbw1Vx/IvOFC9&#10;fH+9b/c6f9l9iBSdlL+FOPf4MG4WYJRG/Rff3IV3ME1j05f0A+z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WOQ8AAAADbAAAADwAAAAAAAAAAAAAAAACYAgAAZHJzL2Rvd25y&#10;ZXYueG1sUEsFBgAAAAAEAAQA9QAAAIUDAAAAAA==&#10;" path="m,l8451,e" filled="f" strokecolor="#244061" strokeweight=".82pt">
                  <v:path arrowok="t" o:connecttype="custom" o:connectlocs="0,0;8451,0" o:connectangles="0,0"/>
                </v:shape>
                <v:shape id="Freeform 9" o:spid="_x0000_s1033" style="position:absolute;left:1801;top:10642;width:8348;height:20;visibility:visible;mso-wrap-style:square;v-text-anchor:top" coordsize="834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PSXsUA&#10;AADbAAAADwAAAGRycy9kb3ducmV2LnhtbESPQWvCQBSE74L/YXlCL1I39dCm0VVEKPRQQW2gHh/Z&#10;ZxLMvk12tzHtr+8KBY/DzHzDLNeDaURPzteWFTzNEhDEhdU1lwryz7fHFIQPyBoby6TghzysV+PR&#10;EjNtr3yg/hhKESHsM1RQhdBmUvqiIoN+Zlvi6J2tMxiidKXUDq8Rbho5T5JnabDmuFBhS9uKisvx&#10;2yjozNScfvOPl69Dt+v6Zp/uJHqlHibDZgEi0BDu4f/2u1Ywf4Xbl/g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M9JexQAAANsAAAAPAAAAAAAAAAAAAAAAAJgCAABkcnMv&#10;ZG93bnJldi54bWxQSwUGAAAAAAQABAD1AAAAigMAAAAA&#10;" path="m,l8348,e" filled="f" strokecolor="#244061" strokeweight="3.1pt">
                  <v:path arrowok="t" o:connecttype="custom" o:connectlocs="0,0;8348,0" o:connectangles="0,0"/>
                </v:shape>
                <v:shape id="Freeform 10" o:spid="_x0000_s1034" style="position:absolute;left:10119;top:8858;width:20;height:1754;visibility:visible;mso-wrap-style:square;v-text-anchor:top" coordsize="20,1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PTvMMA&#10;AADbAAAADwAAAGRycy9kb3ducmV2LnhtbERPTWvCQBC9F/wPywi9mY1abUhdJQjS9tCDaRCPQ3aa&#10;BLOzMbtN0n/fPRR6fLzv3WEyrRiod41lBcsoBkFcWt1wpaD4PC0SEM4ja2wtk4IfcnDYzx52mGo7&#10;8pmG3FcihLBLUUHtfZdK6cqaDLrIdsSB+7K9QR9gX0nd4xjCTStXcbyVBhsODTV2dKypvOXfRsFH&#10;tsY8e3rPbsfnS3GvZHLdvJZKPc6n7AWEp8n/i//cb1rBOqwPX8IP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PTvMMAAADbAAAADwAAAAAAAAAAAAAAAACYAgAAZHJzL2Rv&#10;d25yZXYueG1sUEsFBgAAAAAEAAQA9QAAAIgDAAAAAA==&#10;" path="m,l,1754e" filled="f" strokecolor="#244061" strokeweight="3.1pt">
                  <v:path arrowok="t" o:connecttype="custom" o:connectlocs="0,0;0,1754" o:connectangles="0,0"/>
                </v:shape>
                <w10:wrap anchorx="page" anchory="page"/>
              </v:group>
            </w:pict>
          </mc:Fallback>
        </mc:AlternateConten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before="3" w:line="260" w:lineRule="exact"/>
        <w:rPr>
          <w:rFonts w:ascii="Tahoma" w:hAnsi="Tahoma" w:cs="Tahoma"/>
        </w:rPr>
      </w:pPr>
    </w:p>
    <w:p w:rsidR="00A370D1" w:rsidRPr="00D1699A" w:rsidRDefault="006C60CA" w:rsidP="00B760EB">
      <w:pPr>
        <w:pStyle w:val="Heading3"/>
        <w:kinsoku w:val="0"/>
        <w:overflowPunct w:val="0"/>
        <w:spacing w:before="59"/>
        <w:ind w:left="0" w:right="1038"/>
        <w:jc w:val="center"/>
        <w:rPr>
          <w:b w:val="0"/>
          <w:bCs w:val="0"/>
          <w:color w:val="000000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41839A6D" wp14:editId="70C8252E">
                <wp:simplePos x="0" y="0"/>
                <wp:positionH relativeFrom="page">
                  <wp:posOffset>816610</wp:posOffset>
                </wp:positionH>
                <wp:positionV relativeFrom="paragraph">
                  <wp:posOffset>-4199255</wp:posOffset>
                </wp:positionV>
                <wp:extent cx="5965190" cy="385762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5190" cy="3857625"/>
                          <a:chOff x="1286" y="-6613"/>
                          <a:chExt cx="9394" cy="6075"/>
                        </a:xfrm>
                      </wpg:grpSpPr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326" y="-6573"/>
                            <a:ext cx="9320" cy="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70D1" w:rsidRDefault="006C60CA">
                              <w:pPr>
                                <w:widowControl/>
                                <w:autoSpaceDE/>
                                <w:autoSpaceDN/>
                                <w:adjustRightInd/>
                                <w:spacing w:line="6000" w:lineRule="atLeast"/>
                              </w:pPr>
                              <w:r>
                                <w:rPr>
                                  <w:noProof/>
                                  <w:lang w:val="en-US" w:eastAsia="en-US"/>
                                </w:rPr>
                                <w:drawing>
                                  <wp:inline distT="0" distB="0" distL="0" distR="0" wp14:anchorId="74C1F0EE" wp14:editId="4F44DC9C">
                                    <wp:extent cx="5943600" cy="3822700"/>
                                    <wp:effectExtent l="0" t="0" r="0" b="6350"/>
                                    <wp:docPr id="3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943600" cy="3822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A370D1" w:rsidRDefault="00A370D1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1296" y="-6603"/>
                            <a:ext cx="9374" cy="6055"/>
                            <a:chOff x="1296" y="-6603"/>
                            <a:chExt cx="9374" cy="6055"/>
                          </a:xfrm>
                        </wpg:grpSpPr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9368 w 9374"/>
                                <a:gd name="T1" fmla="*/ 0 h 6055"/>
                                <a:gd name="T2" fmla="*/ 7 w 9374"/>
                                <a:gd name="T3" fmla="*/ 0 h 6055"/>
                                <a:gd name="T4" fmla="*/ 0 w 9374"/>
                                <a:gd name="T5" fmla="*/ 6 h 6055"/>
                                <a:gd name="T6" fmla="*/ 0 w 9374"/>
                                <a:gd name="T7" fmla="*/ 6048 h 6055"/>
                                <a:gd name="T8" fmla="*/ 7 w 9374"/>
                                <a:gd name="T9" fmla="*/ 6055 h 6055"/>
                                <a:gd name="T10" fmla="*/ 9368 w 9374"/>
                                <a:gd name="T11" fmla="*/ 6055 h 6055"/>
                                <a:gd name="T12" fmla="*/ 9374 w 9374"/>
                                <a:gd name="T13" fmla="*/ 6048 h 6055"/>
                                <a:gd name="T14" fmla="*/ 9374 w 9374"/>
                                <a:gd name="T15" fmla="*/ 6039 h 6055"/>
                                <a:gd name="T16" fmla="*/ 30 w 9374"/>
                                <a:gd name="T17" fmla="*/ 6039 h 6055"/>
                                <a:gd name="T18" fmla="*/ 15 w 9374"/>
                                <a:gd name="T19" fmla="*/ 6025 h 6055"/>
                                <a:gd name="T20" fmla="*/ 30 w 9374"/>
                                <a:gd name="T21" fmla="*/ 6025 h 6055"/>
                                <a:gd name="T22" fmla="*/ 30 w 9374"/>
                                <a:gd name="T23" fmla="*/ 30 h 6055"/>
                                <a:gd name="T24" fmla="*/ 15 w 9374"/>
                                <a:gd name="T25" fmla="*/ 30 h 6055"/>
                                <a:gd name="T26" fmla="*/ 30 w 9374"/>
                                <a:gd name="T27" fmla="*/ 14 h 6055"/>
                                <a:gd name="T28" fmla="*/ 9374 w 9374"/>
                                <a:gd name="T29" fmla="*/ 14 h 6055"/>
                                <a:gd name="T30" fmla="*/ 9374 w 9374"/>
                                <a:gd name="T31" fmla="*/ 6 h 6055"/>
                                <a:gd name="T32" fmla="*/ 9368 w 9374"/>
                                <a:gd name="T33" fmla="*/ 0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9368" y="0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6048"/>
                                  </a:lnTo>
                                  <a:lnTo>
                                    <a:pt x="7" y="6055"/>
                                  </a:lnTo>
                                  <a:lnTo>
                                    <a:pt x="9368" y="6055"/>
                                  </a:lnTo>
                                  <a:lnTo>
                                    <a:pt x="9374" y="6048"/>
                                  </a:lnTo>
                                  <a:lnTo>
                                    <a:pt x="9374" y="6039"/>
                                  </a:lnTo>
                                  <a:lnTo>
                                    <a:pt x="30" y="6039"/>
                                  </a:lnTo>
                                  <a:lnTo>
                                    <a:pt x="15" y="6025"/>
                                  </a:lnTo>
                                  <a:lnTo>
                                    <a:pt x="30" y="6025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30" y="14"/>
                                  </a:lnTo>
                                  <a:lnTo>
                                    <a:pt x="9374" y="14"/>
                                  </a:lnTo>
                                  <a:lnTo>
                                    <a:pt x="9374" y="6"/>
                                  </a:lnTo>
                                  <a:lnTo>
                                    <a:pt x="93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30 w 9374"/>
                                <a:gd name="T1" fmla="*/ 6025 h 6055"/>
                                <a:gd name="T2" fmla="*/ 15 w 9374"/>
                                <a:gd name="T3" fmla="*/ 6025 h 6055"/>
                                <a:gd name="T4" fmla="*/ 30 w 9374"/>
                                <a:gd name="T5" fmla="*/ 6039 h 6055"/>
                                <a:gd name="T6" fmla="*/ 30 w 9374"/>
                                <a:gd name="T7" fmla="*/ 6025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30" y="6025"/>
                                  </a:moveTo>
                                  <a:lnTo>
                                    <a:pt x="15" y="6025"/>
                                  </a:lnTo>
                                  <a:lnTo>
                                    <a:pt x="30" y="6039"/>
                                  </a:lnTo>
                                  <a:lnTo>
                                    <a:pt x="30" y="60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6"/>
                          <wps:cNvSpPr>
                            <a:spLocks/>
                          </wps:cNvSpPr>
                          <wps:spPr bwMode="auto">
                            <a:xfrm>
                              <a:off x="1326" y="2442"/>
                              <a:ext cx="9314" cy="14"/>
                            </a:xfrm>
                            <a:prstGeom prst="rect">
                              <a:avLst/>
                            </a:pr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9344 w 9374"/>
                                <a:gd name="T1" fmla="*/ 14 h 6055"/>
                                <a:gd name="T2" fmla="*/ 9344 w 9374"/>
                                <a:gd name="T3" fmla="*/ 6039 h 6055"/>
                                <a:gd name="T4" fmla="*/ 9360 w 9374"/>
                                <a:gd name="T5" fmla="*/ 6025 h 6055"/>
                                <a:gd name="T6" fmla="*/ 9374 w 9374"/>
                                <a:gd name="T7" fmla="*/ 6025 h 6055"/>
                                <a:gd name="T8" fmla="*/ 9374 w 9374"/>
                                <a:gd name="T9" fmla="*/ 30 h 6055"/>
                                <a:gd name="T10" fmla="*/ 9360 w 9374"/>
                                <a:gd name="T11" fmla="*/ 30 h 6055"/>
                                <a:gd name="T12" fmla="*/ 9344 w 9374"/>
                                <a:gd name="T13" fmla="*/ 14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9344" y="14"/>
                                  </a:moveTo>
                                  <a:lnTo>
                                    <a:pt x="9344" y="6039"/>
                                  </a:lnTo>
                                  <a:lnTo>
                                    <a:pt x="9360" y="6025"/>
                                  </a:lnTo>
                                  <a:lnTo>
                                    <a:pt x="9374" y="6025"/>
                                  </a:lnTo>
                                  <a:lnTo>
                                    <a:pt x="9374" y="30"/>
                                  </a:lnTo>
                                  <a:lnTo>
                                    <a:pt x="9360" y="30"/>
                                  </a:lnTo>
                                  <a:lnTo>
                                    <a:pt x="9344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9374 w 9374"/>
                                <a:gd name="T1" fmla="*/ 6025 h 6055"/>
                                <a:gd name="T2" fmla="*/ 9360 w 9374"/>
                                <a:gd name="T3" fmla="*/ 6025 h 6055"/>
                                <a:gd name="T4" fmla="*/ 9344 w 9374"/>
                                <a:gd name="T5" fmla="*/ 6039 h 6055"/>
                                <a:gd name="T6" fmla="*/ 9374 w 9374"/>
                                <a:gd name="T7" fmla="*/ 6039 h 6055"/>
                                <a:gd name="T8" fmla="*/ 9374 w 9374"/>
                                <a:gd name="T9" fmla="*/ 6025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9374" y="6025"/>
                                  </a:moveTo>
                                  <a:lnTo>
                                    <a:pt x="9360" y="6025"/>
                                  </a:lnTo>
                                  <a:lnTo>
                                    <a:pt x="9344" y="6039"/>
                                  </a:lnTo>
                                  <a:lnTo>
                                    <a:pt x="9374" y="6039"/>
                                  </a:lnTo>
                                  <a:lnTo>
                                    <a:pt x="9374" y="60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30 w 9374"/>
                                <a:gd name="T1" fmla="*/ 14 h 6055"/>
                                <a:gd name="T2" fmla="*/ 15 w 9374"/>
                                <a:gd name="T3" fmla="*/ 30 h 6055"/>
                                <a:gd name="T4" fmla="*/ 30 w 9374"/>
                                <a:gd name="T5" fmla="*/ 30 h 6055"/>
                                <a:gd name="T6" fmla="*/ 30 w 9374"/>
                                <a:gd name="T7" fmla="*/ 14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30" y="14"/>
                                  </a:moveTo>
                                  <a:lnTo>
                                    <a:pt x="15" y="30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3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0"/>
                          <wps:cNvSpPr>
                            <a:spLocks/>
                          </wps:cNvSpPr>
                          <wps:spPr bwMode="auto">
                            <a:xfrm>
                              <a:off x="1326" y="-6589"/>
                              <a:ext cx="9314" cy="15"/>
                            </a:xfrm>
                            <a:prstGeom prst="rect">
                              <a:avLst/>
                            </a:pr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1296" y="-6603"/>
                              <a:ext cx="9374" cy="6055"/>
                            </a:xfrm>
                            <a:custGeom>
                              <a:avLst/>
                              <a:gdLst>
                                <a:gd name="T0" fmla="*/ 9374 w 9374"/>
                                <a:gd name="T1" fmla="*/ 14 h 6055"/>
                                <a:gd name="T2" fmla="*/ 9344 w 9374"/>
                                <a:gd name="T3" fmla="*/ 14 h 6055"/>
                                <a:gd name="T4" fmla="*/ 9360 w 9374"/>
                                <a:gd name="T5" fmla="*/ 30 h 6055"/>
                                <a:gd name="T6" fmla="*/ 9374 w 9374"/>
                                <a:gd name="T7" fmla="*/ 30 h 6055"/>
                                <a:gd name="T8" fmla="*/ 9374 w 9374"/>
                                <a:gd name="T9" fmla="*/ 14 h 60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374" h="6055">
                                  <a:moveTo>
                                    <a:pt x="9374" y="14"/>
                                  </a:moveTo>
                                  <a:lnTo>
                                    <a:pt x="9344" y="14"/>
                                  </a:lnTo>
                                  <a:lnTo>
                                    <a:pt x="9360" y="30"/>
                                  </a:lnTo>
                                  <a:lnTo>
                                    <a:pt x="9374" y="30"/>
                                  </a:lnTo>
                                  <a:lnTo>
                                    <a:pt x="9374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9CDE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left:0;text-align:left;margin-left:64.3pt;margin-top:-330.65pt;width:469.7pt;height:303.75pt;z-index:-251663872;mso-position-horizontal-relative:page" coordorigin="1286,-6613" coordsize="9394,6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" o:allowincell="f">
                <v:rect id="Rectangle 12" o:spid="_x0000_s1027" style="position:absolute;left:1326;top:-6573;width:9320;height:6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A370D1" w:rsidRDefault="006C60CA">
                        <w:pPr>
                          <w:widowControl/>
                          <w:autoSpaceDE/>
                          <w:autoSpaceDN/>
                          <w:adjustRightInd/>
                          <w:spacing w:line="6000" w:lineRule="atLeas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4C1F0EE" wp14:editId="4F44DC9C">
                              <wp:extent cx="5943600" cy="3822700"/>
                              <wp:effectExtent l="0" t="0" r="0" b="6350"/>
                              <wp:docPr id="3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43600" cy="3822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A370D1" w:rsidRDefault="00A370D1"/>
                    </w:txbxContent>
                  </v:textbox>
                </v:rect>
                <v:group id="Group 13" o:spid="_x0000_s1028" style="position:absolute;left:1296;top:-6603;width:9374;height:6055" coordorigin="1296,-6603" coordsize="9374,60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4" o:spid="_x0000_s1029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/VsMA&#10;AADbAAAADwAAAGRycy9kb3ducmV2LnhtbERPTWvCQBC9F/oflin0EnSjlFbSbKRUhEIVrHrQ25Cd&#10;JsHsbNjdaPz3rlDobR7vc/L5YFpxJucbywom4xQEcWl1w5WC/W45moHwAVlja5kUXMnDvHh8yDHT&#10;9sI/dN6GSsQQ9hkqqEPoMil9WZNBP7YdceR+rTMYInSV1A4vMdy0cpqmr9Jgw7Ghxo4+aypP294o&#10;WK3fFpur7Y9ul5Td4ZuS/nBKlHp+Gj7eQQQawr/4z/2l4/wXuP8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f/VsMAAADbAAAADwAAAAAAAAAAAAAAAACYAgAAZHJzL2Rv&#10;d25yZXYueG1sUEsFBgAAAAAEAAQA9QAAAIgDAAAAAA==&#10;" path="m9368,l7,,,6,,6048r7,7l9368,6055r6,-7l9374,6039r-9344,l15,6025r15,l30,30r-15,l30,14r9344,l9374,6,9368,xe" fillcolor="#b9cde5" stroked="f">
                    <v:path arrowok="t" o:connecttype="custom" o:connectlocs="9368,0;7,0;0,6;0,6048;7,6055;9368,6055;9374,6048;9374,6039;30,6039;15,6025;30,6025;30,30;15,30;30,14;9374,14;9374,6;9368,0" o:connectangles="0,0,0,0,0,0,0,0,0,0,0,0,0,0,0,0,0"/>
                  </v:shape>
                  <v:shape id="Freeform 15" o:spid="_x0000_s1030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azcMA&#10;AADbAAAADwAAAGRycy9kb3ducmV2LnhtbERPTWvCQBC9F/oflin0EnSj0FbSbKRUhEIVrHrQ25Cd&#10;JsHsbNjdaPz3rlDobR7vc/L5YFpxJucbywom4xQEcWl1w5WC/W45moHwAVlja5kUXMnDvHh8yDHT&#10;9sI/dN6GSsQQ9hkqqEPoMil9WZNBP7YdceR+rTMYInSV1A4vMdy0cpqmr9Jgw7Ghxo4+aypP294o&#10;WK3fFpur7Y9ul5Td4ZuS/nBKlHp+Gj7eQQQawr/4z/2l4/wXuP8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tazcMAAADbAAAADwAAAAAAAAAAAAAAAACYAgAAZHJzL2Rv&#10;d25yZXYueG1sUEsFBgAAAAAEAAQA9QAAAIgDAAAAAA==&#10;" path="m30,6025r-15,l30,6039r,-14xe" fillcolor="#b9cde5" stroked="f">
                    <v:path arrowok="t" o:connecttype="custom" o:connectlocs="30,6025;15,6025;30,6039;30,6025" o:connectangles="0,0,0,0"/>
                  </v:shape>
                  <v:rect id="Rectangle 16" o:spid="_x0000_s1031" style="position:absolute;left:1326;top:2442;width:9314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7ND8AA&#10;AADbAAAADwAAAGRycy9kb3ducmV2LnhtbERPS4vCMBC+C/6HMII3TVTQpWsUFQp687Xs7m1oZtuy&#10;zaQ0Ueu/N4LgbT6+58yXra3ElRpfOtYwGioQxJkzJecazqd08AHCB2SDlWPScCcPy0W3M8fEuBsf&#10;6HoMuYgh7BPUUIRQJ1L6rCCLfuhq4sj9ucZiiLDJpWnwFsNtJcdKTaXFkmNDgTVtCsr+jxerYfsl&#10;J3uVqt/T7Ke6rzdt+p3vUq37vXb1CSJQG97il3tr4vw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7ND8AAAADbAAAADwAAAAAAAAAAAAAAAACYAgAAZHJzL2Rvd25y&#10;ZXYueG1sUEsFBgAAAAAEAAQA9QAAAIUDAAAAAA==&#10;" fillcolor="#b9cde5" stroked="f">
                    <v:path arrowok="t"/>
                  </v:rect>
                  <v:shape id="Freeform 17" o:spid="_x0000_s1032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VhIcMA&#10;AADbAAAADwAAAGRycy9kb3ducmV2LnhtbERPTWvCQBC9F/oflil4CXWjB5XUVUpFENpCjR7sbchO&#10;k5DsbNjdxPjv3UKht3m8z1lvR9OKgZyvLSuYTVMQxIXVNZcKzqf98wqED8gaW8uk4EYetpvHhzVm&#10;2l75SEMeShFD2GeooAqhy6T0RUUG/dR2xJH7sc5giNCVUju8xnDTynmaLqTBmmNDhR29VVQ0eW8U&#10;fHwud18323+7U1J0l3dK+kuTKDV5Gl9fQAQaw7/4z33Qcf4Sfn+JB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VhIcMAAADbAAAADwAAAAAAAAAAAAAAAACYAgAAZHJzL2Rv&#10;d25yZXYueG1sUEsFBgAAAAAEAAQA9QAAAIgDAAAAAA==&#10;" path="m9344,14r,6025l9360,6025r14,l9374,30r-14,l9344,14xe" fillcolor="#b9cde5" stroked="f">
                    <v:path arrowok="t" o:connecttype="custom" o:connectlocs="9344,14;9344,6039;9360,6025;9374,6025;9374,30;9360,30;9344,14" o:connectangles="0,0,0,0,0,0,0"/>
                  </v:shape>
                  <v:shape id="Freeform 18" o:spid="_x0000_s1033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1U8YA&#10;AADbAAAADwAAAGRycy9kb3ducmV2LnhtbESPQWvCQBCF74X+h2UKXkLd6MGW6CqlUii0QtUe7G3I&#10;jkkwOxt2Nxr/vXMQepvhvXnvm8VqcK06U4iNZwOTcQ6KuPS24crA7/7j+RVUTMgWW89k4EoRVsvH&#10;hwUW1l94S+ddqpSEcCzQQJ1SV2gdy5ocxrHviEU7+uAwyRoqbQNeJNy1eprnM+2wYWmosaP3msrT&#10;rncGvjcv65+r7//CPiu7wxdl/eGUGTN6Gt7moBIN6d98v/60gi+w8os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r1U8YAAADbAAAADwAAAAAAAAAAAAAAAACYAgAAZHJz&#10;L2Rvd25yZXYueG1sUEsFBgAAAAAEAAQA9QAAAIsDAAAAAA==&#10;" path="m9374,6025r-14,l9344,6039r30,l9374,6025xe" fillcolor="#b9cde5" stroked="f">
                    <v:path arrowok="t" o:connecttype="custom" o:connectlocs="9374,6025;9360,6025;9344,6039;9374,6039;9374,6025" o:connectangles="0,0,0,0,0"/>
                  </v:shape>
                  <v:shape id="Freeform 19" o:spid="_x0000_s1034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ZQyMQA&#10;AADbAAAADwAAAGRycy9kb3ducmV2LnhtbERPTWvCQBC9F/oflin0EnSjh7am2UipCIUqWPWgtyE7&#10;TYLZ2bC70fjvXaHQ2zze5+TzwbTiTM43lhVMxikI4tLqhisF+91y9AbCB2SNrWVScCUP8+LxIcdM&#10;2wv/0HkbKhFD2GeooA6hy6T0ZU0G/dh2xJH7tc5giNBVUju8xHDTymmavkiDDceGGjv6rKk8bXuj&#10;YLV+XWyutj+6XVJ2h29K+sMpUer5afh4BxFoCP/iP/eXjvNncP8lHi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2UMjEAAAA2wAAAA8AAAAAAAAAAAAAAAAAmAIAAGRycy9k&#10;b3ducmV2LnhtbFBLBQYAAAAABAAEAPUAAACJAwAAAAA=&#10;" path="m30,14l15,30r15,l30,14xe" fillcolor="#b9cde5" stroked="f">
                    <v:path arrowok="t" o:connecttype="custom" o:connectlocs="30,14;15,30;30,30;30,14" o:connectangles="0,0,0,0"/>
                  </v:shape>
                  <v:rect id="Rectangle 20" o:spid="_x0000_s1035" style="position:absolute;left:1326;top:-6589;width:9314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6Xb8A&#10;AADbAAAADwAAAGRycy9kb3ducmV2LnhtbERPy4rCMBTdC/5DuII7TVQYpWMUFQq688nM7C7NtS02&#10;N6WJWv9+shBcHs57vmxtJR7U+NKxhtFQgSDOnCk513A+pYMZCB+QDVaOScOLPCwX3c4cE+OefKDH&#10;MeQihrBPUEMRQp1I6bOCLPqhq4kjd3WNxRBhk0vT4DOG20qOlfqSFkuODQXWtCkoux3vVsP2Iid7&#10;laq/0/S3eq03bfqT71Kt+7129Q0iUBs+4rd7azSM4/r4Jf4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ZzpdvwAAANsAAAAPAAAAAAAAAAAAAAAAAJgCAABkcnMvZG93bnJl&#10;di54bWxQSwUGAAAAAAQABAD1AAAAhAMAAAAA&#10;" fillcolor="#b9cde5" stroked="f">
                    <v:path arrowok="t"/>
                  </v:rect>
                  <v:shape id="Freeform 21" o:spid="_x0000_s1036" style="position:absolute;left:1296;top:-6603;width:9374;height:6055;visibility:visible;mso-wrap-style:square;v-text-anchor:top" coordsize="9374,6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yWc8UA&#10;AADbAAAADwAAAGRycy9kb3ducmV2LnhtbESPQWvCQBSE7wX/w/IEL8Fs9GBLmlWKUihooVUP9vbI&#10;vibB7Nuwu9H477uC0OMwM98wxWowrbiQ841lBbM0A0FcWt1wpeB4eJ++gPABWWNrmRTcyMNqOXoq&#10;MNf2yt902YdKRAj7HBXUIXS5lL6syaBPbUccvV/rDIYoXSW1w2uEm1bOs2whDTYcF2rsaF1Ted73&#10;RsHu83nzdbP9jzskZXfaUtKfzolSk/Hw9goi0BD+w4/2h1Ywn8H9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JZzxQAAANsAAAAPAAAAAAAAAAAAAAAAAJgCAABkcnMv&#10;ZG93bnJldi54bWxQSwUGAAAAAAQABAD1AAAAigMAAAAA&#10;" path="m9374,14r-30,l9360,30r14,l9374,14xe" fillcolor="#b9cde5" stroked="f">
                    <v:path arrowok="t" o:connecttype="custom" o:connectlocs="9374,14;9344,14;9360,30;9374,30;9374,14" o:connectangles="0,0,0,0,0"/>
                  </v:shape>
                </v:group>
                <w10:wrap anchorx="page"/>
              </v:group>
            </w:pict>
          </mc:Fallback>
        </mc:AlternateContent>
      </w:r>
      <w:r w:rsidR="00A370D1" w:rsidRPr="00D1699A">
        <w:rPr>
          <w:color w:val="244061"/>
          <w:lang w:val="en-US"/>
        </w:rPr>
        <w:t>INVITA</w:t>
      </w:r>
      <w:r w:rsidR="00A370D1" w:rsidRPr="00D1699A">
        <w:rPr>
          <w:color w:val="244061"/>
          <w:spacing w:val="-2"/>
          <w:lang w:val="en-US"/>
        </w:rPr>
        <w:t>T</w:t>
      </w:r>
      <w:r w:rsidR="00A370D1" w:rsidRPr="00D1699A">
        <w:rPr>
          <w:color w:val="244061"/>
          <w:lang w:val="en-US"/>
        </w:rPr>
        <w:t>ION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360" w:lineRule="auto"/>
        <w:ind w:left="1124" w:right="2304"/>
        <w:jc w:val="center"/>
        <w:rPr>
          <w:rFonts w:ascii="Tahoma" w:hAnsi="Tahoma" w:cs="Tahoma"/>
          <w:color w:val="000000"/>
          <w:lang w:val="en-US"/>
        </w:rPr>
      </w:pP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FO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R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TH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E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ESTABLISHMEN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T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O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F A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SUPPLIERS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’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POO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L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>FO</w:t>
      </w:r>
      <w:r w:rsidRPr="00D1699A">
        <w:rPr>
          <w:rFonts w:ascii="Tahoma" w:hAnsi="Tahoma" w:cs="Tahoma"/>
          <w:b/>
          <w:bCs/>
          <w:color w:val="244061"/>
          <w:lang w:val="en-US"/>
        </w:rPr>
        <w:t xml:space="preserve">R </w:t>
      </w:r>
      <w:r w:rsidRPr="00D1699A">
        <w:rPr>
          <w:rFonts w:ascii="Tahoma" w:hAnsi="Tahoma" w:cs="Tahoma"/>
          <w:b/>
          <w:bCs/>
          <w:color w:val="244061"/>
          <w:spacing w:val="-1"/>
          <w:lang w:val="en-US"/>
        </w:rPr>
        <w:t xml:space="preserve">SHIP </w:t>
      </w:r>
      <w:r w:rsidRPr="00D1699A">
        <w:rPr>
          <w:rFonts w:ascii="Tahoma" w:hAnsi="Tahoma" w:cs="Tahoma"/>
          <w:b/>
          <w:bCs/>
          <w:color w:val="244061"/>
          <w:lang w:val="en-US"/>
        </w:rPr>
        <w:t>REPAIR BUSINESS</w:t>
      </w:r>
    </w:p>
    <w:p w:rsidR="00A370D1" w:rsidRPr="00D1699A" w:rsidRDefault="00A370D1" w:rsidP="00B760EB">
      <w:pPr>
        <w:kinsoku w:val="0"/>
        <w:overflowPunct w:val="0"/>
        <w:spacing w:before="3" w:line="17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Default="00A370D1" w:rsidP="00B760EB">
      <w:pPr>
        <w:kinsoku w:val="0"/>
        <w:overflowPunct w:val="0"/>
        <w:spacing w:before="59"/>
        <w:ind w:right="1176"/>
        <w:jc w:val="center"/>
        <w:rPr>
          <w:rFonts w:ascii="Tahoma" w:hAnsi="Tahoma" w:cs="Tahoma"/>
          <w:b/>
          <w:bCs/>
          <w:lang w:val="en-US"/>
        </w:rPr>
      </w:pPr>
      <w:proofErr w:type="spellStart"/>
      <w:r w:rsidRPr="00D1699A">
        <w:rPr>
          <w:rFonts w:ascii="Tahoma" w:hAnsi="Tahoma" w:cs="Tahoma"/>
          <w:b/>
          <w:bCs/>
        </w:rPr>
        <w:t>Piraeus</w:t>
      </w:r>
      <w:proofErr w:type="spellEnd"/>
      <w:r w:rsidRPr="00D1699A">
        <w:rPr>
          <w:rFonts w:ascii="Tahoma" w:hAnsi="Tahoma" w:cs="Tahoma"/>
          <w:b/>
          <w:bCs/>
        </w:rPr>
        <w:t xml:space="preserve">, </w:t>
      </w:r>
      <w:r w:rsidRPr="00D1699A">
        <w:rPr>
          <w:rFonts w:ascii="Tahoma" w:hAnsi="Tahoma" w:cs="Tahoma"/>
          <w:b/>
          <w:bCs/>
          <w:spacing w:val="-2"/>
        </w:rPr>
        <w:t>G</w:t>
      </w:r>
      <w:r w:rsidRPr="00D1699A">
        <w:rPr>
          <w:rFonts w:ascii="Tahoma" w:hAnsi="Tahoma" w:cs="Tahoma"/>
          <w:b/>
          <w:bCs/>
        </w:rPr>
        <w:t>reece</w:t>
      </w:r>
    </w:p>
    <w:p w:rsidR="00F649CF" w:rsidRPr="00D1699A" w:rsidRDefault="00F649CF" w:rsidP="00B760EB">
      <w:pPr>
        <w:kinsoku w:val="0"/>
        <w:overflowPunct w:val="0"/>
        <w:spacing w:before="59"/>
        <w:ind w:right="1176"/>
        <w:jc w:val="center"/>
        <w:rPr>
          <w:rFonts w:ascii="Tahoma" w:hAnsi="Tahoma" w:cs="Tahoma"/>
          <w:lang w:val="en-US"/>
        </w:rPr>
      </w:pPr>
    </w:p>
    <w:p w:rsidR="00A370D1" w:rsidRPr="00D1699A" w:rsidRDefault="000F46FA" w:rsidP="00B760EB">
      <w:pPr>
        <w:kinsoku w:val="0"/>
        <w:overflowPunct w:val="0"/>
        <w:spacing w:before="59"/>
        <w:ind w:right="1176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lang w:val="en-US"/>
        </w:rPr>
        <w:t>21</w:t>
      </w:r>
      <w:proofErr w:type="spellStart"/>
      <w:r w:rsidR="00F649CF" w:rsidRPr="00D1699A">
        <w:rPr>
          <w:rFonts w:ascii="Tahoma" w:hAnsi="Tahoma" w:cs="Tahoma"/>
          <w:b/>
          <w:bCs/>
          <w:vertAlign w:val="superscript"/>
        </w:rPr>
        <w:t>th</w:t>
      </w:r>
      <w:proofErr w:type="spellEnd"/>
      <w:r w:rsidR="00F649CF" w:rsidRPr="00D1699A">
        <w:rPr>
          <w:rFonts w:ascii="Tahoma" w:hAnsi="Tahoma" w:cs="Tahoma"/>
          <w:b/>
          <w:bCs/>
        </w:rPr>
        <w:t xml:space="preserve"> </w:t>
      </w:r>
      <w:proofErr w:type="spellStart"/>
      <w:r w:rsidR="00F649CF" w:rsidRPr="00D1699A">
        <w:rPr>
          <w:rFonts w:ascii="Tahoma" w:hAnsi="Tahoma" w:cs="Tahoma"/>
          <w:b/>
          <w:bCs/>
        </w:rPr>
        <w:t>June</w:t>
      </w:r>
      <w:proofErr w:type="spellEnd"/>
      <w:r w:rsidR="00F649CF" w:rsidRPr="00D1699A">
        <w:rPr>
          <w:rFonts w:ascii="Tahoma" w:hAnsi="Tahoma" w:cs="Tahoma"/>
          <w:b/>
          <w:bCs/>
        </w:rPr>
        <w:t xml:space="preserve"> 2019</w:t>
      </w:r>
    </w:p>
    <w:p w:rsidR="00F649CF" w:rsidRDefault="00F649CF" w:rsidP="00B760EB">
      <w:pPr>
        <w:kinsoku w:val="0"/>
        <w:overflowPunct w:val="0"/>
        <w:spacing w:before="59"/>
        <w:ind w:right="1176"/>
        <w:jc w:val="center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before="6"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Heading3"/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spacing w:before="59"/>
        <w:rPr>
          <w:b w:val="0"/>
          <w:bCs w:val="0"/>
        </w:rPr>
      </w:pPr>
      <w:r w:rsidRPr="00D1699A">
        <w:rPr>
          <w:spacing w:val="-1"/>
        </w:rPr>
        <w:t>INTROD</w:t>
      </w:r>
      <w:r w:rsidRPr="00D1699A">
        <w:rPr>
          <w:spacing w:val="1"/>
        </w:rPr>
        <w:t>U</w:t>
      </w:r>
      <w:r w:rsidRPr="00D1699A">
        <w:rPr>
          <w:spacing w:val="-1"/>
        </w:rPr>
        <w:t>CTION</w:t>
      </w:r>
      <w:r w:rsidRPr="00D1699A">
        <w:rPr>
          <w:b w:val="0"/>
          <w:bCs w:val="0"/>
          <w:spacing w:val="-1"/>
        </w:rPr>
        <w:tab/>
      </w:r>
      <w:r w:rsidRPr="00D1699A">
        <w:rPr>
          <w:b w:val="0"/>
          <w:bCs w:val="0"/>
        </w:rPr>
        <w:t>3</w:t>
      </w:r>
    </w:p>
    <w:p w:rsidR="00A370D1" w:rsidRPr="00D1699A" w:rsidRDefault="00A370D1" w:rsidP="00B760EB">
      <w:pPr>
        <w:pStyle w:val="BodyText"/>
        <w:tabs>
          <w:tab w:val="right" w:leader="dot" w:pos="9419"/>
        </w:tabs>
        <w:kinsoku w:val="0"/>
        <w:overflowPunct w:val="0"/>
        <w:spacing w:line="292" w:lineRule="exact"/>
        <w:ind w:left="356"/>
      </w:pPr>
      <w:proofErr w:type="spellStart"/>
      <w:r w:rsidRPr="00D1699A">
        <w:t>Preamble</w:t>
      </w:r>
      <w:proofErr w:type="spellEnd"/>
      <w:r w:rsidRPr="00D1699A">
        <w:tab/>
        <w:t>3</w:t>
      </w:r>
    </w:p>
    <w:p w:rsidR="00A370D1" w:rsidRPr="00D1699A" w:rsidRDefault="00A370D1" w:rsidP="00B760EB">
      <w:pPr>
        <w:pStyle w:val="BodyText"/>
        <w:tabs>
          <w:tab w:val="right" w:leader="dot" w:pos="9419"/>
        </w:tabs>
        <w:kinsoku w:val="0"/>
        <w:overflowPunct w:val="0"/>
        <w:ind w:left="356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Piraeu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Authorit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S.A</w:t>
      </w:r>
      <w:r w:rsidRPr="00D1699A">
        <w:rPr>
          <w:lang w:val="en-US"/>
        </w:rPr>
        <w:t xml:space="preserve">. </w:t>
      </w:r>
      <w:r w:rsidRPr="00D1699A">
        <w:rPr>
          <w:spacing w:val="-1"/>
          <w:lang w:val="en-US"/>
        </w:rPr>
        <w:t>(PPA)</w:t>
      </w:r>
      <w:r w:rsidRPr="00D1699A">
        <w:rPr>
          <w:spacing w:val="-1"/>
          <w:lang w:val="en-US"/>
        </w:rPr>
        <w:tab/>
      </w:r>
      <w:r w:rsidRPr="00D1699A">
        <w:rPr>
          <w:lang w:val="en-US"/>
        </w:rPr>
        <w:t>3</w:t>
      </w:r>
    </w:p>
    <w:p w:rsidR="00A370D1" w:rsidRPr="00D1699A" w:rsidRDefault="00A370D1" w:rsidP="00B760EB">
      <w:pPr>
        <w:pStyle w:val="Heading3"/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spacing w:line="292" w:lineRule="exact"/>
        <w:rPr>
          <w:b w:val="0"/>
          <w:bCs w:val="0"/>
          <w:lang w:val="en-US"/>
        </w:rPr>
      </w:pPr>
      <w:r w:rsidRPr="00D1699A">
        <w:rPr>
          <w:spacing w:val="-1"/>
          <w:lang w:val="en-US"/>
        </w:rPr>
        <w:t>INVITIN</w:t>
      </w:r>
      <w:r w:rsidRPr="00D1699A">
        <w:rPr>
          <w:lang w:val="en-US"/>
        </w:rPr>
        <w:t xml:space="preserve">G </w:t>
      </w:r>
      <w:r w:rsidRPr="00D1699A">
        <w:rPr>
          <w:spacing w:val="-1"/>
          <w:lang w:val="en-US"/>
        </w:rPr>
        <w:t>COMPAN</w:t>
      </w:r>
      <w:r w:rsidRPr="00D1699A">
        <w:rPr>
          <w:lang w:val="en-US"/>
        </w:rPr>
        <w:t xml:space="preserve">Y – </w:t>
      </w:r>
      <w:r w:rsidRPr="00D1699A">
        <w:rPr>
          <w:spacing w:val="-1"/>
          <w:lang w:val="en-US"/>
        </w:rPr>
        <w:t>SCOP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INVITATION</w:t>
      </w:r>
      <w:r w:rsidRPr="00D1699A">
        <w:rPr>
          <w:b w:val="0"/>
          <w:bCs w:val="0"/>
          <w:spacing w:val="-1"/>
          <w:lang w:val="en-US"/>
        </w:rPr>
        <w:tab/>
      </w:r>
      <w:r w:rsidRPr="00D1699A">
        <w:rPr>
          <w:b w:val="0"/>
          <w:bCs w:val="0"/>
          <w:lang w:val="en-US"/>
        </w:rPr>
        <w:t>5</w:t>
      </w:r>
    </w:p>
    <w:p w:rsidR="00A370D1" w:rsidRPr="00D1699A" w:rsidRDefault="00A370D1" w:rsidP="00B760EB">
      <w:pPr>
        <w:pStyle w:val="BodyText"/>
        <w:numPr>
          <w:ilvl w:val="1"/>
          <w:numId w:val="10"/>
        </w:numPr>
        <w:tabs>
          <w:tab w:val="left" w:pos="670"/>
          <w:tab w:val="right" w:leader="dot" w:pos="9419"/>
        </w:tabs>
        <w:kinsoku w:val="0"/>
        <w:overflowPunct w:val="0"/>
        <w:spacing w:line="292" w:lineRule="exact"/>
        <w:ind w:left="670"/>
      </w:pPr>
      <w:proofErr w:type="spellStart"/>
      <w:r w:rsidRPr="00D1699A">
        <w:t>The</w:t>
      </w:r>
      <w:proofErr w:type="spellEnd"/>
      <w:r w:rsidRPr="00D1699A">
        <w:rPr>
          <w:spacing w:val="-1"/>
        </w:rPr>
        <w:t xml:space="preserve"> </w:t>
      </w:r>
      <w:proofErr w:type="spellStart"/>
      <w:r w:rsidRPr="00D1699A">
        <w:t>Inv</w:t>
      </w:r>
      <w:r w:rsidRPr="00D1699A">
        <w:rPr>
          <w:spacing w:val="-1"/>
        </w:rPr>
        <w:t>i</w:t>
      </w:r>
      <w:r w:rsidRPr="00D1699A">
        <w:t>ting</w:t>
      </w:r>
      <w:proofErr w:type="spellEnd"/>
      <w:r w:rsidRPr="00D1699A">
        <w:t xml:space="preserve"> </w:t>
      </w:r>
      <w:proofErr w:type="spellStart"/>
      <w:r w:rsidRPr="00D1699A">
        <w:t>Co</w:t>
      </w:r>
      <w:r w:rsidRPr="00D1699A">
        <w:rPr>
          <w:spacing w:val="-2"/>
        </w:rPr>
        <w:t>m</w:t>
      </w:r>
      <w:r w:rsidRPr="00D1699A">
        <w:t>p</w:t>
      </w:r>
      <w:r w:rsidRPr="00D1699A">
        <w:rPr>
          <w:spacing w:val="-2"/>
        </w:rPr>
        <w:t>a</w:t>
      </w:r>
      <w:r w:rsidRPr="00D1699A">
        <w:t>ny</w:t>
      </w:r>
      <w:proofErr w:type="spellEnd"/>
      <w:r w:rsidRPr="00D1699A">
        <w:tab/>
        <w:t>5</w:t>
      </w:r>
    </w:p>
    <w:p w:rsidR="00A370D1" w:rsidRPr="00D1699A" w:rsidRDefault="00E33603" w:rsidP="00B760EB">
      <w:pPr>
        <w:pStyle w:val="BodyText"/>
        <w:numPr>
          <w:ilvl w:val="1"/>
          <w:numId w:val="10"/>
        </w:numPr>
        <w:tabs>
          <w:tab w:val="left" w:pos="724"/>
          <w:tab w:val="right" w:leader="dot" w:pos="9419"/>
        </w:tabs>
        <w:kinsoku w:val="0"/>
        <w:overflowPunct w:val="0"/>
        <w:ind w:left="724" w:hanging="369"/>
        <w:rPr>
          <w:lang w:val="en-US"/>
        </w:rPr>
      </w:pPr>
      <w:r w:rsidRPr="00D1699A">
        <w:rPr>
          <w:lang w:val="en-US"/>
        </w:rPr>
        <w:t xml:space="preserve">Background and </w:t>
      </w:r>
      <w:r w:rsidR="00A370D1" w:rsidRPr="00D1699A">
        <w:rPr>
          <w:lang w:val="en-US"/>
        </w:rPr>
        <w:t>Scope of Invitat</w:t>
      </w:r>
      <w:r w:rsidR="00A370D1" w:rsidRPr="00D1699A">
        <w:rPr>
          <w:spacing w:val="-1"/>
          <w:lang w:val="en-US"/>
        </w:rPr>
        <w:t>i</w:t>
      </w:r>
      <w:r w:rsidR="00A370D1" w:rsidRPr="00D1699A">
        <w:rPr>
          <w:lang w:val="en-US"/>
        </w:rPr>
        <w:t>on</w:t>
      </w:r>
      <w:r w:rsidR="00A370D1" w:rsidRPr="00D1699A">
        <w:rPr>
          <w:lang w:val="en-US"/>
        </w:rPr>
        <w:tab/>
        <w:t>5</w:t>
      </w:r>
    </w:p>
    <w:p w:rsidR="00A370D1" w:rsidRPr="00D1699A" w:rsidRDefault="00A370D1" w:rsidP="00B760EB">
      <w:pPr>
        <w:pStyle w:val="BodyText"/>
        <w:numPr>
          <w:ilvl w:val="1"/>
          <w:numId w:val="10"/>
        </w:numPr>
        <w:tabs>
          <w:tab w:val="left" w:pos="779"/>
        </w:tabs>
        <w:kinsoku w:val="0"/>
        <w:overflowPunct w:val="0"/>
        <w:spacing w:line="292" w:lineRule="exact"/>
        <w:ind w:left="779" w:hanging="424"/>
        <w:rPr>
          <w:lang w:val="en-US"/>
        </w:rPr>
      </w:pPr>
      <w:r w:rsidRPr="00D1699A">
        <w:rPr>
          <w:spacing w:val="-1"/>
          <w:lang w:val="en-US"/>
        </w:rPr>
        <w:t>Tim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limit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receivin</w:t>
      </w:r>
      <w:r w:rsidRPr="00D1699A">
        <w:rPr>
          <w:lang w:val="en-US"/>
        </w:rPr>
        <w:t>g</w:t>
      </w:r>
      <w:r w:rsidRPr="00D1699A">
        <w:rPr>
          <w:spacing w:val="73"/>
          <w:lang w:val="en-US"/>
        </w:rPr>
        <w:t xml:space="preserve"> </w:t>
      </w:r>
      <w:r w:rsidRPr="00D1699A">
        <w:rPr>
          <w:spacing w:val="-1"/>
          <w:lang w:val="en-US"/>
        </w:rPr>
        <w:t>Invitation’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documentatio</w:t>
      </w:r>
      <w:r w:rsidRPr="00D1699A">
        <w:rPr>
          <w:lang w:val="en-US"/>
        </w:rPr>
        <w:t xml:space="preserve">n – Provision of </w:t>
      </w:r>
      <w:proofErr w:type="gramStart"/>
      <w:r w:rsidRPr="00D1699A">
        <w:rPr>
          <w:lang w:val="en-US"/>
        </w:rPr>
        <w:t>clarifications</w:t>
      </w:r>
      <w:r w:rsidRPr="00D1699A">
        <w:rPr>
          <w:spacing w:val="-54"/>
          <w:lang w:val="en-US"/>
        </w:rPr>
        <w:t xml:space="preserve"> </w:t>
      </w:r>
      <w:r w:rsidRPr="00D1699A">
        <w:rPr>
          <w:lang w:val="en-US"/>
        </w:rPr>
        <w:t>.</w:t>
      </w:r>
      <w:proofErr w:type="gramEnd"/>
      <w:r w:rsidRPr="00D1699A">
        <w:rPr>
          <w:spacing w:val="-21"/>
          <w:lang w:val="en-US"/>
        </w:rPr>
        <w:t xml:space="preserve"> </w:t>
      </w:r>
      <w:r w:rsidRPr="00D1699A">
        <w:rPr>
          <w:lang w:val="en-US"/>
        </w:rPr>
        <w:t>7</w:t>
      </w:r>
    </w:p>
    <w:p w:rsidR="00A370D1" w:rsidRPr="00D1699A" w:rsidRDefault="00A370D1" w:rsidP="00B760EB">
      <w:pPr>
        <w:pStyle w:val="Heading3"/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spacing w:line="292" w:lineRule="exact"/>
        <w:rPr>
          <w:b w:val="0"/>
          <w:bCs w:val="0"/>
        </w:rPr>
      </w:pPr>
      <w:r w:rsidRPr="00D1699A">
        <w:rPr>
          <w:spacing w:val="-1"/>
        </w:rPr>
        <w:t>DEFINITIONS</w:t>
      </w:r>
      <w:r w:rsidRPr="00D1699A">
        <w:rPr>
          <w:b w:val="0"/>
          <w:bCs w:val="0"/>
          <w:spacing w:val="-1"/>
        </w:rPr>
        <w:tab/>
      </w:r>
      <w:r w:rsidRPr="00D1699A">
        <w:rPr>
          <w:b w:val="0"/>
          <w:bCs w:val="0"/>
        </w:rPr>
        <w:t>9</w:t>
      </w:r>
    </w:p>
    <w:p w:rsidR="00A370D1" w:rsidRPr="00D1699A" w:rsidRDefault="00A370D1" w:rsidP="00B760EB">
      <w:pPr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ind w:left="683"/>
        <w:rPr>
          <w:rFonts w:ascii="Tahoma" w:hAnsi="Tahoma" w:cs="Tahoma"/>
        </w:rPr>
      </w:pPr>
      <w:r w:rsidRPr="00D1699A">
        <w:rPr>
          <w:rFonts w:ascii="Tahoma" w:hAnsi="Tahoma" w:cs="Tahoma"/>
          <w:b/>
          <w:bCs/>
          <w:spacing w:val="-1"/>
        </w:rPr>
        <w:t>SUBMISSIO</w:t>
      </w:r>
      <w:r w:rsidRPr="00D1699A">
        <w:rPr>
          <w:rFonts w:ascii="Tahoma" w:hAnsi="Tahoma" w:cs="Tahoma"/>
          <w:b/>
          <w:bCs/>
        </w:rPr>
        <w:t xml:space="preserve">N </w:t>
      </w:r>
      <w:r w:rsidRPr="00D1699A">
        <w:rPr>
          <w:rFonts w:ascii="Tahoma" w:hAnsi="Tahoma" w:cs="Tahoma"/>
          <w:b/>
          <w:bCs/>
          <w:spacing w:val="-1"/>
        </w:rPr>
        <w:t>O</w:t>
      </w:r>
      <w:r w:rsidRPr="00D1699A">
        <w:rPr>
          <w:rFonts w:ascii="Tahoma" w:hAnsi="Tahoma" w:cs="Tahoma"/>
          <w:b/>
          <w:bCs/>
        </w:rPr>
        <w:t xml:space="preserve">F </w:t>
      </w:r>
      <w:r w:rsidRPr="00D1699A">
        <w:rPr>
          <w:rFonts w:ascii="Tahoma" w:hAnsi="Tahoma" w:cs="Tahoma"/>
          <w:b/>
          <w:bCs/>
          <w:spacing w:val="-1"/>
        </w:rPr>
        <w:t>DOCUMENTATION</w:t>
      </w:r>
      <w:r w:rsidRPr="00D1699A">
        <w:rPr>
          <w:rFonts w:ascii="Tahoma" w:hAnsi="Tahoma" w:cs="Tahoma"/>
          <w:spacing w:val="-1"/>
        </w:rPr>
        <w:tab/>
      </w:r>
      <w:r w:rsidRPr="00D1699A">
        <w:rPr>
          <w:rFonts w:ascii="Tahoma" w:hAnsi="Tahoma" w:cs="Tahoma"/>
        </w:rPr>
        <w:t>11</w:t>
      </w:r>
    </w:p>
    <w:p w:rsidR="002A7A3E" w:rsidRPr="00D1699A" w:rsidRDefault="002A7A3E" w:rsidP="00B760EB">
      <w:pPr>
        <w:pStyle w:val="BodyText"/>
        <w:tabs>
          <w:tab w:val="right" w:leader="dot" w:pos="9419"/>
        </w:tabs>
        <w:kinsoku w:val="0"/>
        <w:overflowPunct w:val="0"/>
        <w:spacing w:line="292" w:lineRule="exact"/>
        <w:ind w:left="356"/>
        <w:rPr>
          <w:lang w:val="en-US"/>
        </w:rPr>
      </w:pPr>
      <w:r w:rsidRPr="00D1699A">
        <w:rPr>
          <w:lang w:val="en-US"/>
        </w:rPr>
        <w:t>The Documentation</w:t>
      </w:r>
      <w:r w:rsidRPr="00D1699A">
        <w:rPr>
          <w:lang w:val="en-US"/>
        </w:rPr>
        <w:tab/>
        <w:t>11</w:t>
      </w:r>
    </w:p>
    <w:p w:rsidR="00A370D1" w:rsidRPr="00D1699A" w:rsidRDefault="00A370D1" w:rsidP="00B760EB">
      <w:pPr>
        <w:pStyle w:val="BodyText"/>
        <w:tabs>
          <w:tab w:val="right" w:leader="dot" w:pos="9419"/>
        </w:tabs>
        <w:kinsoku w:val="0"/>
        <w:overflowPunct w:val="0"/>
        <w:spacing w:line="292" w:lineRule="exact"/>
        <w:ind w:left="356"/>
        <w:rPr>
          <w:lang w:val="en-US"/>
        </w:rPr>
      </w:pPr>
      <w:r w:rsidRPr="00D1699A">
        <w:rPr>
          <w:lang w:val="en-US"/>
        </w:rPr>
        <w:t>The submi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 xml:space="preserve">sion of </w:t>
      </w:r>
      <w:r w:rsidR="00E33603" w:rsidRPr="00D1699A">
        <w:rPr>
          <w:lang w:val="en-US"/>
        </w:rPr>
        <w:t>A</w:t>
      </w:r>
      <w:r w:rsidRPr="00D1699A">
        <w:rPr>
          <w:lang w:val="en-US"/>
        </w:rPr>
        <w:t>pplications</w:t>
      </w:r>
      <w:r w:rsidRPr="00D1699A">
        <w:rPr>
          <w:lang w:val="en-US"/>
        </w:rPr>
        <w:tab/>
      </w:r>
      <w:r w:rsidR="002A7A3E" w:rsidRPr="00D1699A">
        <w:rPr>
          <w:lang w:val="en-US"/>
        </w:rPr>
        <w:t>12</w:t>
      </w:r>
    </w:p>
    <w:p w:rsidR="00A370D1" w:rsidRPr="00D1699A" w:rsidRDefault="00E33603" w:rsidP="00B760EB">
      <w:pPr>
        <w:pStyle w:val="BodyText"/>
        <w:tabs>
          <w:tab w:val="right" w:leader="dot" w:pos="9419"/>
        </w:tabs>
        <w:kinsoku w:val="0"/>
        <w:overflowPunct w:val="0"/>
        <w:ind w:left="356"/>
        <w:rPr>
          <w:lang w:val="en-US"/>
        </w:rPr>
      </w:pPr>
      <w:r w:rsidRPr="00D1699A">
        <w:rPr>
          <w:spacing w:val="-1"/>
          <w:lang w:val="en-US"/>
        </w:rPr>
        <w:t xml:space="preserve">Reasons for rejecting an </w:t>
      </w:r>
      <w:r w:rsidR="00C003B8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pplication may include (but are not limited to)</w:t>
      </w:r>
      <w:r w:rsidR="00A370D1" w:rsidRPr="00D1699A">
        <w:rPr>
          <w:spacing w:val="-1"/>
          <w:lang w:val="en-US"/>
        </w:rPr>
        <w:tab/>
      </w:r>
      <w:r w:rsidR="00A370D1" w:rsidRPr="00D1699A">
        <w:rPr>
          <w:lang w:val="en-US"/>
        </w:rPr>
        <w:t>1</w:t>
      </w:r>
      <w:r w:rsidR="00894772">
        <w:rPr>
          <w:lang w:val="en-US"/>
        </w:rPr>
        <w:t>3</w:t>
      </w:r>
    </w:p>
    <w:p w:rsidR="002A7A3E" w:rsidRPr="00D1699A" w:rsidRDefault="00E33603" w:rsidP="00B760EB">
      <w:pPr>
        <w:pStyle w:val="BodyText"/>
        <w:tabs>
          <w:tab w:val="right" w:leader="dot" w:pos="9419"/>
        </w:tabs>
        <w:kinsoku w:val="0"/>
        <w:overflowPunct w:val="0"/>
        <w:ind w:left="356"/>
        <w:rPr>
          <w:lang w:val="en-US"/>
        </w:rPr>
      </w:pPr>
      <w:r w:rsidRPr="00D1699A">
        <w:rPr>
          <w:lang w:val="en-US"/>
        </w:rPr>
        <w:t>Subfolder A – ON/OFF documents……………………………………………………………………..</w:t>
      </w:r>
      <w:r w:rsidR="002A7A3E" w:rsidRPr="00D1699A">
        <w:rPr>
          <w:lang w:val="en-US"/>
        </w:rPr>
        <w:t>13</w:t>
      </w:r>
    </w:p>
    <w:p w:rsidR="002F2593" w:rsidRPr="00D1699A" w:rsidRDefault="002F2593" w:rsidP="00B760EB">
      <w:pPr>
        <w:pStyle w:val="BodyText"/>
        <w:tabs>
          <w:tab w:val="right" w:leader="dot" w:pos="9419"/>
        </w:tabs>
        <w:kinsoku w:val="0"/>
        <w:overflowPunct w:val="0"/>
        <w:ind w:left="356"/>
        <w:rPr>
          <w:lang w:val="en-US"/>
        </w:rPr>
      </w:pPr>
      <w:r w:rsidRPr="00D1699A">
        <w:rPr>
          <w:lang w:val="en-US"/>
        </w:rPr>
        <w:t>Subfolder B – Evaluation documents………………………………………………………………….1</w:t>
      </w:r>
      <w:r w:rsidR="00242C03" w:rsidRPr="00D1699A">
        <w:rPr>
          <w:lang w:val="en-US"/>
        </w:rPr>
        <w:t>4</w:t>
      </w:r>
    </w:p>
    <w:p w:rsidR="00A370D1" w:rsidRPr="00D1699A" w:rsidRDefault="002F2593" w:rsidP="00B760EB">
      <w:pPr>
        <w:pStyle w:val="Heading3"/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spacing w:line="292" w:lineRule="exact"/>
        <w:rPr>
          <w:b w:val="0"/>
          <w:bCs w:val="0"/>
        </w:rPr>
      </w:pPr>
      <w:r w:rsidRPr="00D1699A">
        <w:rPr>
          <w:lang w:val="en-US"/>
        </w:rPr>
        <w:t>APPLICANTS</w:t>
      </w:r>
      <w:r w:rsidR="00A370D1" w:rsidRPr="00D1699A">
        <w:rPr>
          <w:spacing w:val="1"/>
        </w:rPr>
        <w:t xml:space="preserve"> </w:t>
      </w:r>
      <w:r w:rsidR="00A370D1" w:rsidRPr="00D1699A">
        <w:rPr>
          <w:spacing w:val="-1"/>
        </w:rPr>
        <w:t>EVALUATION</w:t>
      </w:r>
      <w:r w:rsidR="00A370D1" w:rsidRPr="00D1699A">
        <w:rPr>
          <w:b w:val="0"/>
          <w:bCs w:val="0"/>
          <w:spacing w:val="-1"/>
        </w:rPr>
        <w:tab/>
      </w:r>
      <w:r w:rsidR="002A7A3E" w:rsidRPr="00D1699A">
        <w:rPr>
          <w:b w:val="0"/>
          <w:bCs w:val="0"/>
        </w:rPr>
        <w:t>1</w:t>
      </w:r>
      <w:r w:rsidR="002A7A3E" w:rsidRPr="00D1699A">
        <w:rPr>
          <w:b w:val="0"/>
          <w:bCs w:val="0"/>
          <w:lang w:val="en-US"/>
        </w:rPr>
        <w:t>6</w:t>
      </w:r>
    </w:p>
    <w:p w:rsidR="00A370D1" w:rsidRPr="00D1699A" w:rsidRDefault="00A370D1" w:rsidP="00B760EB">
      <w:pPr>
        <w:pStyle w:val="Heading3"/>
        <w:numPr>
          <w:ilvl w:val="0"/>
          <w:numId w:val="10"/>
        </w:numPr>
        <w:tabs>
          <w:tab w:val="left" w:pos="683"/>
          <w:tab w:val="right" w:leader="dot" w:pos="9419"/>
        </w:tabs>
        <w:kinsoku w:val="0"/>
        <w:overflowPunct w:val="0"/>
        <w:spacing w:line="292" w:lineRule="exact"/>
        <w:rPr>
          <w:b w:val="0"/>
          <w:bCs w:val="0"/>
        </w:rPr>
        <w:sectPr w:rsidR="00A370D1" w:rsidRPr="00D1699A" w:rsidSect="00960E68">
          <w:headerReference w:type="default" r:id="rId11"/>
          <w:footerReference w:type="default" r:id="rId12"/>
          <w:pgSz w:w="11905" w:h="16840"/>
          <w:pgMar w:top="1760" w:right="990" w:bottom="2200" w:left="1180" w:header="794" w:footer="2019" w:gutter="0"/>
          <w:pgNumType w:start="1"/>
          <w:cols w:space="720"/>
          <w:noEndnote/>
        </w:sectPr>
      </w:pPr>
    </w:p>
    <w:p w:rsidR="00A370D1" w:rsidRPr="00D1699A" w:rsidRDefault="006C60CA" w:rsidP="00B760EB">
      <w:pPr>
        <w:numPr>
          <w:ilvl w:val="0"/>
          <w:numId w:val="9"/>
        </w:numPr>
        <w:tabs>
          <w:tab w:val="left" w:pos="1555"/>
        </w:tabs>
        <w:kinsoku w:val="0"/>
        <w:overflowPunct w:val="0"/>
        <w:spacing w:before="224"/>
        <w:ind w:left="1556"/>
        <w:rPr>
          <w:rFonts w:ascii="Tahoma" w:hAnsi="Tahoma" w:cs="Tahoma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94750E5" wp14:editId="4FF72C58">
                <wp:simplePos x="0" y="0"/>
                <wp:positionH relativeFrom="page">
                  <wp:posOffset>1163955</wp:posOffset>
                </wp:positionH>
                <wp:positionV relativeFrom="paragraph">
                  <wp:posOffset>440055</wp:posOffset>
                </wp:positionV>
                <wp:extent cx="5592445" cy="12700"/>
                <wp:effectExtent l="0" t="0" r="0" b="0"/>
                <wp:wrapNone/>
                <wp:docPr id="10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700"/>
                        </a:xfrm>
                        <a:custGeom>
                          <a:avLst/>
                          <a:gdLst>
                            <a:gd name="T0" fmla="*/ 0 w 8807"/>
                            <a:gd name="T1" fmla="*/ 0 h 20"/>
                            <a:gd name="T2" fmla="*/ 8806 w 880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07" h="20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2F54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2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1.65pt,34.65pt,531.95pt,34.65pt" coordsize="880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" o:allowincell="f" filled="f" strokecolor="#2f5496" strokeweight="1.6pt">
                <v:path arrowok="t" o:connecttype="custom" o:connectlocs="0,0;5591810,0" o:connectangles="0,0"/>
                <w10:wrap anchorx="page"/>
              </v:polyline>
            </w:pict>
          </mc:Fallback>
        </mc:AlternateContent>
      </w:r>
      <w:r w:rsidR="00A370D1" w:rsidRPr="00D1699A">
        <w:rPr>
          <w:rFonts w:ascii="Tahoma" w:hAnsi="Tahoma" w:cs="Tahoma"/>
          <w:b/>
          <w:bCs/>
          <w:spacing w:val="-1"/>
        </w:rPr>
        <w:t>INTROD</w:t>
      </w:r>
      <w:r w:rsidR="00A370D1" w:rsidRPr="00D1699A">
        <w:rPr>
          <w:rFonts w:ascii="Tahoma" w:hAnsi="Tahoma" w:cs="Tahoma"/>
          <w:b/>
          <w:bCs/>
          <w:spacing w:val="1"/>
        </w:rPr>
        <w:t>U</w:t>
      </w:r>
      <w:r w:rsidR="00A370D1" w:rsidRPr="00D1699A">
        <w:rPr>
          <w:rFonts w:ascii="Tahoma" w:hAnsi="Tahoma" w:cs="Tahoma"/>
          <w:b/>
          <w:bCs/>
          <w:spacing w:val="-1"/>
        </w:rPr>
        <w:t>CTION</w:t>
      </w:r>
    </w:p>
    <w:p w:rsidR="00A370D1" w:rsidRPr="00D1699A" w:rsidRDefault="00A370D1" w:rsidP="00B760EB">
      <w:pPr>
        <w:numPr>
          <w:ilvl w:val="1"/>
          <w:numId w:val="9"/>
        </w:numPr>
        <w:tabs>
          <w:tab w:val="left" w:pos="1091"/>
        </w:tabs>
        <w:kinsoku w:val="0"/>
        <w:overflowPunct w:val="0"/>
        <w:spacing w:before="619"/>
        <w:ind w:left="1091" w:hanging="408"/>
        <w:rPr>
          <w:rFonts w:ascii="Tahoma" w:hAnsi="Tahoma" w:cs="Tahoma"/>
          <w:color w:val="000000"/>
        </w:rPr>
      </w:pPr>
      <w:proofErr w:type="spellStart"/>
      <w:r w:rsidRPr="00D1699A">
        <w:rPr>
          <w:rFonts w:ascii="Tahoma" w:hAnsi="Tahoma" w:cs="Tahoma"/>
          <w:color w:val="244061"/>
          <w:w w:val="95"/>
          <w:u w:val="single"/>
        </w:rPr>
        <w:t>Preamble</w:t>
      </w:r>
      <w:proofErr w:type="spellEnd"/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before="19"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1291"/>
        <w:jc w:val="both"/>
        <w:rPr>
          <w:lang w:val="en-US"/>
        </w:rPr>
      </w:pPr>
      <w:r w:rsidRPr="00D1699A">
        <w:rPr>
          <w:lang w:val="en-US"/>
        </w:rPr>
        <w:t>The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Port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Piraeus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largest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port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2"/>
          <w:lang w:val="en-US"/>
        </w:rPr>
        <w:t>G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eece,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spanning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coastlin</w:t>
      </w:r>
      <w:r w:rsidRPr="00D1699A">
        <w:rPr>
          <w:lang w:val="en-US"/>
        </w:rPr>
        <w:t>e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lengt</w:t>
      </w:r>
      <w:r w:rsidRPr="00D1699A">
        <w:rPr>
          <w:lang w:val="en-US"/>
        </w:rPr>
        <w:t>h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of mor</w:t>
      </w:r>
      <w:r w:rsidRPr="00D1699A">
        <w:rPr>
          <w:lang w:val="en-US"/>
        </w:rPr>
        <w:t>e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twenty-fou</w:t>
      </w:r>
      <w:r w:rsidRPr="00D1699A">
        <w:rPr>
          <w:lang w:val="en-US"/>
        </w:rPr>
        <w:t>r</w:t>
      </w:r>
      <w:r w:rsidRPr="00D1699A">
        <w:rPr>
          <w:spacing w:val="35"/>
          <w:lang w:val="en-US"/>
        </w:rPr>
        <w:t xml:space="preserve"> </w:t>
      </w:r>
      <w:proofErr w:type="spellStart"/>
      <w:r w:rsidRPr="00D1699A">
        <w:rPr>
          <w:spacing w:val="-1"/>
          <w:lang w:val="en-US"/>
        </w:rPr>
        <w:t>kilometre</w:t>
      </w:r>
      <w:r w:rsidRPr="00D1699A">
        <w:rPr>
          <w:lang w:val="en-US"/>
        </w:rPr>
        <w:t>s</w:t>
      </w:r>
      <w:proofErr w:type="spellEnd"/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spacing w:val="1"/>
          <w:lang w:val="en-US"/>
        </w:rPr>
        <w:t>n</w:t>
      </w:r>
      <w:r w:rsidRPr="00D1699A">
        <w:rPr>
          <w:lang w:val="en-US"/>
        </w:rPr>
        <w:t>d</w:t>
      </w:r>
      <w:r w:rsidRPr="00D1699A">
        <w:rPr>
          <w:spacing w:val="35"/>
          <w:lang w:val="en-US"/>
        </w:rPr>
        <w:t xml:space="preserve"> </w:t>
      </w:r>
      <w:r w:rsidRPr="00D1699A">
        <w:rPr>
          <w:lang w:val="en-US"/>
        </w:rPr>
        <w:t>expanding</w:t>
      </w:r>
      <w:r w:rsidRPr="00D1699A">
        <w:rPr>
          <w:spacing w:val="35"/>
          <w:lang w:val="en-US"/>
        </w:rPr>
        <w:t xml:space="preserve"> </w:t>
      </w:r>
      <w:r w:rsidRPr="00D1699A">
        <w:rPr>
          <w:lang w:val="en-US"/>
        </w:rPr>
        <w:t>over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ggregate</w:t>
      </w:r>
      <w:r w:rsidRPr="00D1699A">
        <w:rPr>
          <w:spacing w:val="33"/>
          <w:lang w:val="en-US"/>
        </w:rPr>
        <w:t xml:space="preserve"> </w:t>
      </w:r>
      <w:r w:rsidRPr="00D1699A">
        <w:rPr>
          <w:lang w:val="en-US"/>
        </w:rPr>
        <w:t>area exceeding</w:t>
      </w:r>
      <w:r w:rsidRPr="00D1699A">
        <w:rPr>
          <w:spacing w:val="64"/>
          <w:lang w:val="en-US"/>
        </w:rPr>
        <w:t xml:space="preserve"> </w:t>
      </w:r>
      <w:r w:rsidRPr="00D1699A">
        <w:rPr>
          <w:lang w:val="en-US"/>
        </w:rPr>
        <w:t>five</w:t>
      </w:r>
      <w:r w:rsidRPr="00D1699A">
        <w:rPr>
          <w:spacing w:val="64"/>
          <w:lang w:val="en-US"/>
        </w:rPr>
        <w:t xml:space="preserve"> </w:t>
      </w:r>
      <w:r w:rsidRPr="00D1699A">
        <w:rPr>
          <w:lang w:val="en-US"/>
        </w:rPr>
        <w:t>million</w:t>
      </w:r>
      <w:r w:rsidRPr="00D1699A">
        <w:rPr>
          <w:spacing w:val="64"/>
          <w:lang w:val="en-US"/>
        </w:rPr>
        <w:t xml:space="preserve"> </w:t>
      </w:r>
      <w:r w:rsidRPr="00D1699A">
        <w:rPr>
          <w:lang w:val="en-US"/>
        </w:rPr>
        <w:t>square</w:t>
      </w:r>
      <w:r w:rsidRPr="00D1699A">
        <w:rPr>
          <w:spacing w:val="63"/>
          <w:lang w:val="en-US"/>
        </w:rPr>
        <w:t xml:space="preserve"> </w:t>
      </w:r>
      <w:r w:rsidRPr="00D1699A">
        <w:rPr>
          <w:spacing w:val="-1"/>
          <w:lang w:val="en-US"/>
        </w:rPr>
        <w:t>meters</w:t>
      </w:r>
      <w:r w:rsidRPr="00D1699A">
        <w:rPr>
          <w:lang w:val="en-US"/>
        </w:rPr>
        <w:t>.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3"/>
          <w:lang w:val="en-US"/>
        </w:rPr>
        <w:t xml:space="preserve"> </w:t>
      </w:r>
      <w:r w:rsidRPr="00D1699A">
        <w:rPr>
          <w:spacing w:val="-1"/>
          <w:lang w:val="en-US"/>
        </w:rPr>
        <w:t>geographi</w:t>
      </w:r>
      <w:r w:rsidRPr="00D1699A">
        <w:rPr>
          <w:lang w:val="en-US"/>
        </w:rPr>
        <w:t>c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l</w:t>
      </w:r>
      <w:r w:rsidRPr="00D1699A">
        <w:rPr>
          <w:spacing w:val="-2"/>
          <w:lang w:val="en-US"/>
        </w:rPr>
        <w:t>o</w:t>
      </w:r>
      <w:r w:rsidRPr="00D1699A">
        <w:rPr>
          <w:spacing w:val="-1"/>
          <w:lang w:val="en-US"/>
        </w:rPr>
        <w:t>catio</w:t>
      </w:r>
      <w:r w:rsidRPr="00D1699A">
        <w:rPr>
          <w:lang w:val="en-US"/>
        </w:rPr>
        <w:t>n</w:t>
      </w:r>
      <w:r w:rsidRPr="00D1699A">
        <w:rPr>
          <w:spacing w:val="64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4"/>
          <w:lang w:val="en-US"/>
        </w:rPr>
        <w:t xml:space="preserve"> </w:t>
      </w:r>
      <w:r w:rsidRPr="00D1699A">
        <w:rPr>
          <w:spacing w:val="-1"/>
          <w:lang w:val="en-US"/>
        </w:rPr>
        <w:t>Po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t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of Piraeu</w:t>
      </w:r>
      <w:r w:rsidRPr="00D1699A">
        <w:rPr>
          <w:lang w:val="en-US"/>
        </w:rPr>
        <w:t>s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make</w:t>
      </w:r>
      <w:r w:rsidRPr="00D1699A">
        <w:rPr>
          <w:lang w:val="en-US"/>
        </w:rPr>
        <w:t>s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</w:t>
      </w:r>
      <w:r w:rsidRPr="00D1699A">
        <w:rPr>
          <w:spacing w:val="65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vita</w:t>
      </w:r>
      <w:r w:rsidRPr="00D1699A">
        <w:rPr>
          <w:lang w:val="en-US"/>
        </w:rPr>
        <w:t>l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transport</w:t>
      </w:r>
      <w:r w:rsidRPr="00D1699A">
        <w:rPr>
          <w:spacing w:val="1"/>
          <w:lang w:val="en-US"/>
        </w:rPr>
        <w:t>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ion,</w:t>
      </w:r>
      <w:r w:rsidRPr="00D1699A">
        <w:rPr>
          <w:spacing w:val="65"/>
          <w:lang w:val="en-US"/>
        </w:rPr>
        <w:t xml:space="preserve"> </w:t>
      </w:r>
      <w:r w:rsidRPr="00D1699A">
        <w:rPr>
          <w:lang w:val="en-US"/>
        </w:rPr>
        <w:t>trade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65"/>
          <w:lang w:val="en-US"/>
        </w:rPr>
        <w:t xml:space="preserve"> </w:t>
      </w:r>
      <w:r w:rsidRPr="00D1699A">
        <w:rPr>
          <w:lang w:val="en-US"/>
        </w:rPr>
        <w:t>suppl</w:t>
      </w:r>
      <w:r w:rsidRPr="00D1699A">
        <w:rPr>
          <w:spacing w:val="-1"/>
          <w:lang w:val="en-US"/>
        </w:rPr>
        <w:t>y</w:t>
      </w:r>
      <w:r w:rsidRPr="00D1699A">
        <w:rPr>
          <w:lang w:val="en-US"/>
        </w:rPr>
        <w:t>,</w:t>
      </w:r>
      <w:r w:rsidRPr="00D1699A">
        <w:rPr>
          <w:spacing w:val="66"/>
          <w:lang w:val="en-US"/>
        </w:rPr>
        <w:t xml:space="preserve"> </w:t>
      </w:r>
      <w:r w:rsidRPr="00D1699A">
        <w:rPr>
          <w:lang w:val="en-US"/>
        </w:rPr>
        <w:t>t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urism</w:t>
      </w:r>
      <w:r w:rsidRPr="00D1699A">
        <w:rPr>
          <w:spacing w:val="64"/>
          <w:lang w:val="en-US"/>
        </w:rPr>
        <w:t xml:space="preserve"> </w:t>
      </w:r>
      <w:r w:rsidRPr="00D1699A">
        <w:rPr>
          <w:lang w:val="en-US"/>
        </w:rPr>
        <w:t xml:space="preserve">and </w:t>
      </w:r>
      <w:r w:rsidRPr="00D1699A">
        <w:rPr>
          <w:spacing w:val="-1"/>
          <w:lang w:val="en-US"/>
        </w:rPr>
        <w:t>communication</w:t>
      </w:r>
      <w:r w:rsidRPr="00D1699A">
        <w:rPr>
          <w:lang w:val="en-US"/>
        </w:rPr>
        <w:t>s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hu</w:t>
      </w:r>
      <w:r w:rsidRPr="00D1699A">
        <w:rPr>
          <w:lang w:val="en-US"/>
        </w:rPr>
        <w:t>b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c</w:t>
      </w:r>
      <w:r w:rsidRPr="00D1699A">
        <w:rPr>
          <w:spacing w:val="2"/>
          <w:lang w:val="en-US"/>
        </w:rPr>
        <w:t>o</w:t>
      </w:r>
      <w:r w:rsidRPr="00D1699A">
        <w:rPr>
          <w:spacing w:val="-1"/>
          <w:lang w:val="en-US"/>
        </w:rPr>
        <w:t>nnectin</w:t>
      </w:r>
      <w:r w:rsidRPr="00D1699A">
        <w:rPr>
          <w:lang w:val="en-US"/>
        </w:rPr>
        <w:t>g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Gree</w:t>
      </w:r>
      <w:r w:rsidRPr="00D1699A">
        <w:rPr>
          <w:lang w:val="en-US"/>
        </w:rPr>
        <w:t>k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spacing w:val="1"/>
          <w:lang w:val="en-US"/>
        </w:rPr>
        <w:t>s</w:t>
      </w:r>
      <w:r w:rsidRPr="00D1699A">
        <w:rPr>
          <w:spacing w:val="-1"/>
          <w:lang w:val="en-US"/>
        </w:rPr>
        <w:t>land</w:t>
      </w:r>
      <w:r w:rsidRPr="00D1699A">
        <w:rPr>
          <w:lang w:val="en-US"/>
        </w:rPr>
        <w:t>s</w:t>
      </w:r>
      <w:r w:rsidRPr="00D1699A">
        <w:rPr>
          <w:spacing w:val="25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m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inland</w:t>
      </w:r>
      <w:r w:rsidRPr="00D1699A">
        <w:rPr>
          <w:lang w:val="en-US"/>
        </w:rPr>
        <w:t>,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25"/>
          <w:lang w:val="en-US"/>
        </w:rPr>
        <w:t xml:space="preserve"> </w:t>
      </w:r>
      <w:r w:rsidRPr="00D1699A">
        <w:rPr>
          <w:spacing w:val="-1"/>
          <w:lang w:val="en-US"/>
        </w:rPr>
        <w:t>wel</w:t>
      </w:r>
      <w:r w:rsidRPr="00D1699A">
        <w:rPr>
          <w:lang w:val="en-US"/>
        </w:rPr>
        <w:t>l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 xml:space="preserve">as </w:t>
      </w:r>
      <w:r w:rsidRPr="00D1699A">
        <w:rPr>
          <w:lang w:val="en-US"/>
        </w:rPr>
        <w:t>being</w:t>
      </w:r>
      <w:r w:rsidRPr="00D1699A">
        <w:rPr>
          <w:spacing w:val="34"/>
          <w:lang w:val="en-US"/>
        </w:rPr>
        <w:t xml:space="preserve"> </w:t>
      </w:r>
      <w:r w:rsidRPr="00D1699A">
        <w:rPr>
          <w:lang w:val="en-US"/>
        </w:rPr>
        <w:t>an</w:t>
      </w:r>
      <w:r w:rsidRPr="00D1699A">
        <w:rPr>
          <w:spacing w:val="34"/>
          <w:lang w:val="en-US"/>
        </w:rPr>
        <w:t xml:space="preserve"> </w:t>
      </w:r>
      <w:r w:rsidRPr="00D1699A">
        <w:rPr>
          <w:lang w:val="en-US"/>
        </w:rPr>
        <w:t>international</w:t>
      </w:r>
      <w:r w:rsidRPr="00D1699A">
        <w:rPr>
          <w:spacing w:val="34"/>
          <w:lang w:val="en-US"/>
        </w:rPr>
        <w:t xml:space="preserve"> </w:t>
      </w:r>
      <w:proofErr w:type="spellStart"/>
      <w:r w:rsidRPr="00D1699A">
        <w:rPr>
          <w:lang w:val="en-US"/>
        </w:rPr>
        <w:t>centre</w:t>
      </w:r>
      <w:proofErr w:type="spellEnd"/>
      <w:r w:rsidRPr="00D1699A">
        <w:rPr>
          <w:spacing w:val="34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34"/>
          <w:lang w:val="en-US"/>
        </w:rPr>
        <w:t xml:space="preserve"> </w:t>
      </w:r>
      <w:r w:rsidRPr="00D1699A">
        <w:rPr>
          <w:lang w:val="en-US"/>
        </w:rPr>
        <w:t>marine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touris</w:t>
      </w:r>
      <w:r w:rsidRPr="00D1699A">
        <w:rPr>
          <w:lang w:val="en-US"/>
        </w:rPr>
        <w:t>m</w:t>
      </w:r>
      <w:r w:rsidRPr="00D1699A">
        <w:rPr>
          <w:spacing w:val="33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3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33"/>
          <w:lang w:val="en-US"/>
        </w:rPr>
        <w:t xml:space="preserve"> </w:t>
      </w:r>
      <w:r w:rsidRPr="00D1699A">
        <w:rPr>
          <w:spacing w:val="-1"/>
          <w:lang w:val="en-US"/>
        </w:rPr>
        <w:t>commercia</w:t>
      </w:r>
      <w:r w:rsidRPr="00D1699A">
        <w:rPr>
          <w:lang w:val="en-US"/>
        </w:rPr>
        <w:t>l</w:t>
      </w:r>
      <w:r w:rsidRPr="00D1699A">
        <w:rPr>
          <w:spacing w:val="33"/>
          <w:lang w:val="en-US"/>
        </w:rPr>
        <w:t xml:space="preserve"> </w:t>
      </w:r>
      <w:r w:rsidRPr="00D1699A">
        <w:rPr>
          <w:spacing w:val="-1"/>
          <w:lang w:val="en-US"/>
        </w:rPr>
        <w:t>carriag</w:t>
      </w:r>
      <w:r w:rsidRPr="00D1699A">
        <w:rPr>
          <w:lang w:val="en-US"/>
        </w:rPr>
        <w:t>e</w:t>
      </w:r>
      <w:r w:rsidRPr="00D1699A">
        <w:rPr>
          <w:spacing w:val="33"/>
          <w:lang w:val="en-US"/>
        </w:rPr>
        <w:t xml:space="preserve"> </w:t>
      </w:r>
      <w:r w:rsidRPr="00D1699A">
        <w:rPr>
          <w:spacing w:val="-1"/>
          <w:lang w:val="en-US"/>
        </w:rPr>
        <w:t xml:space="preserve">of </w:t>
      </w:r>
      <w:r w:rsidRPr="00D1699A">
        <w:rPr>
          <w:lang w:val="en-US"/>
        </w:rPr>
        <w:t>go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>s</w:t>
      </w:r>
      <w:r w:rsidRPr="00D1699A">
        <w:rPr>
          <w:lang w:val="en-US"/>
        </w:rPr>
        <w:t>.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po</w:t>
      </w:r>
      <w:r w:rsidRPr="00D1699A">
        <w:rPr>
          <w:spacing w:val="-1"/>
          <w:lang w:val="en-US"/>
        </w:rPr>
        <w:t>sitio</w:t>
      </w:r>
      <w:r w:rsidRPr="00D1699A">
        <w:rPr>
          <w:lang w:val="en-US"/>
        </w:rPr>
        <w:t>n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>t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Pirae</w:t>
      </w:r>
      <w:r w:rsidRPr="00D1699A">
        <w:rPr>
          <w:spacing w:val="1"/>
          <w:lang w:val="en-US"/>
        </w:rPr>
        <w:t>u</w:t>
      </w:r>
      <w:r w:rsidRPr="00D1699A">
        <w:rPr>
          <w:lang w:val="en-US"/>
        </w:rPr>
        <w:t>s</w:t>
      </w:r>
      <w:r w:rsidRPr="00D1699A">
        <w:rPr>
          <w:spacing w:val="16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con</w:t>
      </w:r>
      <w:r w:rsidRPr="00D1699A">
        <w:rPr>
          <w:spacing w:val="-1"/>
          <w:lang w:val="en-US"/>
        </w:rPr>
        <w:t>d</w:t>
      </w:r>
      <w:r w:rsidRPr="00D1699A">
        <w:rPr>
          <w:lang w:val="en-US"/>
        </w:rPr>
        <w:t>ucive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ts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operatio</w:t>
      </w:r>
      <w:r w:rsidRPr="00D1699A">
        <w:rPr>
          <w:lang w:val="en-US"/>
        </w:rPr>
        <w:t>n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bot</w:t>
      </w:r>
      <w:r w:rsidRPr="00D1699A">
        <w:rPr>
          <w:lang w:val="en-US"/>
        </w:rPr>
        <w:t>h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 xml:space="preserve">a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wide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are</w:t>
      </w:r>
      <w:r w:rsidRPr="00D1699A">
        <w:rPr>
          <w:lang w:val="en-US"/>
        </w:rPr>
        <w:t xml:space="preserve">a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Greec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Balkan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Blac</w:t>
      </w:r>
      <w:r w:rsidRPr="00D1699A">
        <w:rPr>
          <w:lang w:val="en-US"/>
        </w:rPr>
        <w:t xml:space="preserve">k </w:t>
      </w:r>
      <w:r w:rsidRPr="00D1699A">
        <w:rPr>
          <w:spacing w:val="-1"/>
          <w:lang w:val="en-US"/>
        </w:rPr>
        <w:t>Se</w:t>
      </w:r>
      <w:r w:rsidRPr="00D1699A">
        <w:rPr>
          <w:lang w:val="en-US"/>
        </w:rPr>
        <w:t xml:space="preserve">a </w:t>
      </w:r>
      <w:r w:rsidRPr="00D1699A">
        <w:rPr>
          <w:spacing w:val="-1"/>
          <w:lang w:val="en-US"/>
        </w:rPr>
        <w:t>countries.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1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1291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>t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Piraeu</w:t>
      </w:r>
      <w:r w:rsidRPr="00D1699A">
        <w:rPr>
          <w:lang w:val="en-US"/>
        </w:rPr>
        <w:t>s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s</w:t>
      </w:r>
      <w:r w:rsidRPr="00D1699A">
        <w:rPr>
          <w:spacing w:val="1"/>
          <w:lang w:val="en-US"/>
        </w:rPr>
        <w:t>i</w:t>
      </w:r>
      <w:r w:rsidRPr="00D1699A">
        <w:rPr>
          <w:spacing w:val="-1"/>
          <w:lang w:val="en-US"/>
        </w:rPr>
        <w:t>tuate</w:t>
      </w:r>
      <w:r w:rsidRPr="00D1699A">
        <w:rPr>
          <w:lang w:val="en-US"/>
        </w:rPr>
        <w:t>d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t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intersectio</w:t>
      </w:r>
      <w:r w:rsidRPr="00D1699A">
        <w:rPr>
          <w:lang w:val="en-US"/>
        </w:rPr>
        <w:t>n</w:t>
      </w:r>
      <w:r w:rsidRPr="00D1699A">
        <w:rPr>
          <w:spacing w:val="74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2"/>
          <w:lang w:val="en-US"/>
        </w:rPr>
        <w:t xml:space="preserve"> </w:t>
      </w:r>
      <w:r w:rsidRPr="00D1699A">
        <w:rPr>
          <w:lang w:val="en-US"/>
        </w:rPr>
        <w:t>sea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utes</w:t>
      </w:r>
      <w:r w:rsidRPr="00D1699A">
        <w:rPr>
          <w:spacing w:val="72"/>
          <w:lang w:val="en-US"/>
        </w:rPr>
        <w:t xml:space="preserve"> 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nk</w:t>
      </w:r>
      <w:r w:rsidRPr="00D1699A">
        <w:rPr>
          <w:spacing w:val="-1"/>
          <w:lang w:val="en-US"/>
        </w:rPr>
        <w:t>in</w:t>
      </w:r>
      <w:r w:rsidRPr="00D1699A">
        <w:rPr>
          <w:lang w:val="en-US"/>
        </w:rPr>
        <w:t>g</w:t>
      </w:r>
      <w:r w:rsidRPr="00D1699A">
        <w:rPr>
          <w:spacing w:val="72"/>
          <w:lang w:val="en-US"/>
        </w:rPr>
        <w:t xml:space="preserve"> </w:t>
      </w:r>
      <w:r w:rsidRPr="00D1699A">
        <w:rPr>
          <w:lang w:val="en-US"/>
        </w:rPr>
        <w:t>the Mediterranean</w:t>
      </w:r>
      <w:r w:rsidRPr="00D1699A">
        <w:rPr>
          <w:spacing w:val="49"/>
          <w:lang w:val="en-US"/>
        </w:rPr>
        <w:t xml:space="preserve"> </w:t>
      </w:r>
      <w:r w:rsidRPr="00D1699A">
        <w:rPr>
          <w:lang w:val="en-US"/>
        </w:rPr>
        <w:t>with</w:t>
      </w:r>
      <w:r w:rsidRPr="00D1699A">
        <w:rPr>
          <w:spacing w:val="49"/>
          <w:lang w:val="en-US"/>
        </w:rPr>
        <w:t xml:space="preserve"> </w:t>
      </w:r>
      <w:r w:rsidRPr="00D1699A">
        <w:rPr>
          <w:lang w:val="en-US"/>
        </w:rPr>
        <w:t>Northern</w:t>
      </w:r>
      <w:r w:rsidRPr="00D1699A">
        <w:rPr>
          <w:spacing w:val="50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urope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49"/>
          <w:lang w:val="en-US"/>
        </w:rPr>
        <w:t xml:space="preserve"> </w:t>
      </w:r>
      <w:r w:rsidRPr="00D1699A">
        <w:rPr>
          <w:lang w:val="en-US"/>
        </w:rPr>
        <w:t>its</w:t>
      </w:r>
      <w:r w:rsidRPr="00D1699A">
        <w:rPr>
          <w:spacing w:val="49"/>
          <w:lang w:val="en-US"/>
        </w:rPr>
        <w:t xml:space="preserve"> </w:t>
      </w:r>
      <w:r w:rsidRPr="00D1699A">
        <w:rPr>
          <w:lang w:val="en-US"/>
        </w:rPr>
        <w:t>ge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gr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phic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posi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on</w:t>
      </w:r>
      <w:r w:rsidRPr="00D1699A">
        <w:rPr>
          <w:spacing w:val="49"/>
          <w:lang w:val="en-US"/>
        </w:rPr>
        <w:t xml:space="preserve"> </w:t>
      </w:r>
      <w:r w:rsidRPr="00D1699A">
        <w:rPr>
          <w:lang w:val="en-US"/>
        </w:rPr>
        <w:t>(sou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</w:t>
      </w:r>
      <w:r w:rsidRPr="00D1699A">
        <w:rPr>
          <w:spacing w:val="50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 38th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parallel)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enables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major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line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ships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cces</w:t>
      </w:r>
      <w:r w:rsidRPr="00D1699A">
        <w:rPr>
          <w:lang w:val="en-US"/>
        </w:rPr>
        <w:t>s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1"/>
          <w:lang w:val="en-US"/>
        </w:rPr>
        <w:t>withou</w:t>
      </w:r>
      <w:r w:rsidRPr="00D1699A">
        <w:rPr>
          <w:lang w:val="en-US"/>
        </w:rPr>
        <w:t>t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1"/>
          <w:lang w:val="en-US"/>
        </w:rPr>
        <w:t>significan</w:t>
      </w:r>
      <w:r w:rsidRPr="00D1699A">
        <w:rPr>
          <w:lang w:val="en-US"/>
        </w:rPr>
        <w:t>t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1"/>
          <w:lang w:val="en-US"/>
        </w:rPr>
        <w:t>deviation fro</w:t>
      </w:r>
      <w:r w:rsidRPr="00D1699A">
        <w:rPr>
          <w:lang w:val="en-US"/>
        </w:rPr>
        <w:t>m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2"/>
          <w:lang w:val="en-US"/>
        </w:rPr>
        <w:t>F</w:t>
      </w:r>
      <w:r w:rsidRPr="00D1699A">
        <w:rPr>
          <w:lang w:val="en-US"/>
        </w:rPr>
        <w:t>ar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Eas</w:t>
      </w:r>
      <w:r w:rsidRPr="00D1699A">
        <w:rPr>
          <w:lang w:val="en-US"/>
        </w:rPr>
        <w:t>t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trad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routes</w:t>
      </w:r>
      <w:r w:rsidRPr="00D1699A">
        <w:rPr>
          <w:lang w:val="en-US"/>
        </w:rPr>
        <w:t>.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>t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Piraeu</w:t>
      </w:r>
      <w:r w:rsidRPr="00D1699A">
        <w:rPr>
          <w:lang w:val="en-US"/>
        </w:rPr>
        <w:t>s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host</w:t>
      </w:r>
      <w:r w:rsidRPr="00D1699A">
        <w:rPr>
          <w:lang w:val="en-US"/>
        </w:rPr>
        <w:t>s</w:t>
      </w:r>
      <w:r w:rsidRPr="00D1699A">
        <w:rPr>
          <w:spacing w:val="23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co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p</w:t>
      </w:r>
      <w:r w:rsidRPr="00D1699A">
        <w:rPr>
          <w:spacing w:val="-1"/>
          <w:lang w:val="en-US"/>
        </w:rPr>
        <w:t>le</w:t>
      </w:r>
      <w:r w:rsidRPr="00D1699A">
        <w:rPr>
          <w:lang w:val="en-US"/>
        </w:rPr>
        <w:t>x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 xml:space="preserve">unique </w:t>
      </w:r>
      <w:r w:rsidRPr="00D1699A">
        <w:rPr>
          <w:lang w:val="en-US"/>
        </w:rPr>
        <w:t>variety</w:t>
      </w:r>
      <w:r w:rsidRPr="00D1699A">
        <w:rPr>
          <w:spacing w:val="5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51"/>
          <w:lang w:val="en-US"/>
        </w:rPr>
        <w:t xml:space="preserve"> </w:t>
      </w:r>
      <w:r w:rsidRPr="00D1699A">
        <w:rPr>
          <w:lang w:val="en-US"/>
        </w:rPr>
        <w:t>activi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ies,</w:t>
      </w:r>
      <w:r w:rsidRPr="00D1699A">
        <w:rPr>
          <w:spacing w:val="52"/>
          <w:lang w:val="en-US"/>
        </w:rPr>
        <w:t xml:space="preserve"> </w:t>
      </w:r>
      <w:r w:rsidRPr="00D1699A">
        <w:rPr>
          <w:lang w:val="en-US"/>
        </w:rPr>
        <w:t>inc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ud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ng:</w:t>
      </w:r>
      <w:r w:rsidRPr="00D1699A">
        <w:rPr>
          <w:spacing w:val="52"/>
          <w:lang w:val="en-US"/>
        </w:rPr>
        <w:t xml:space="preserve"> </w:t>
      </w:r>
      <w:r w:rsidRPr="00D1699A">
        <w:rPr>
          <w:lang w:val="en-US"/>
        </w:rPr>
        <w:t>ferry/p</w:t>
      </w:r>
      <w:r w:rsidRPr="00D1699A">
        <w:rPr>
          <w:spacing w:val="-1"/>
          <w:lang w:val="en-US"/>
        </w:rPr>
        <w:t>assenge</w:t>
      </w:r>
      <w:r w:rsidRPr="00D1699A">
        <w:rPr>
          <w:lang w:val="en-US"/>
        </w:rPr>
        <w:t>r</w:t>
      </w:r>
      <w:r w:rsidRPr="00D1699A">
        <w:rPr>
          <w:spacing w:val="52"/>
          <w:lang w:val="en-US"/>
        </w:rPr>
        <w:t xml:space="preserve"> </w:t>
      </w:r>
      <w:r w:rsidRPr="00D1699A">
        <w:rPr>
          <w:spacing w:val="-1"/>
          <w:lang w:val="en-US"/>
        </w:rPr>
        <w:t>shippin</w:t>
      </w:r>
      <w:r w:rsidRPr="00D1699A">
        <w:rPr>
          <w:lang w:val="en-US"/>
        </w:rPr>
        <w:t>g</w:t>
      </w:r>
      <w:r w:rsidRPr="00D1699A">
        <w:rPr>
          <w:spacing w:val="50"/>
          <w:lang w:val="en-US"/>
        </w:rPr>
        <w:t xml:space="preserve"> </w:t>
      </w:r>
      <w:r w:rsidRPr="00D1699A">
        <w:rPr>
          <w:spacing w:val="-1"/>
          <w:lang w:val="en-US"/>
        </w:rPr>
        <w:t>(i</w:t>
      </w:r>
      <w:r w:rsidRPr="00D1699A">
        <w:rPr>
          <w:lang w:val="en-US"/>
        </w:rPr>
        <w:t>t</w:t>
      </w:r>
      <w:r w:rsidRPr="00D1699A">
        <w:rPr>
          <w:spacing w:val="52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5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53"/>
          <w:lang w:val="en-US"/>
        </w:rPr>
        <w:t xml:space="preserve"> </w:t>
      </w:r>
      <w:r w:rsidRPr="00D1699A">
        <w:rPr>
          <w:spacing w:val="-1"/>
          <w:lang w:val="en-US"/>
        </w:rPr>
        <w:t xml:space="preserve">largest </w:t>
      </w:r>
      <w:r w:rsidRPr="00D1699A">
        <w:rPr>
          <w:lang w:val="en-US"/>
        </w:rPr>
        <w:t>passenger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port</w:t>
      </w:r>
      <w:r w:rsidRPr="00D1699A">
        <w:rPr>
          <w:spacing w:val="41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Eu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ope),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serv</w:t>
      </w:r>
      <w:r w:rsidRPr="00D1699A">
        <w:rPr>
          <w:spacing w:val="-1"/>
          <w:lang w:val="en-US"/>
        </w:rPr>
        <w:t>ic</w:t>
      </w:r>
      <w:r w:rsidRPr="00D1699A">
        <w:rPr>
          <w:lang w:val="en-US"/>
        </w:rPr>
        <w:t>ing</w:t>
      </w:r>
      <w:r w:rsidRPr="00D1699A">
        <w:rPr>
          <w:spacing w:val="41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l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types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argo,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c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ui</w:t>
      </w:r>
      <w:r w:rsidRPr="00D1699A">
        <w:rPr>
          <w:spacing w:val="-2"/>
          <w:lang w:val="en-US"/>
        </w:rPr>
        <w:t>s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,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vessel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 xml:space="preserve">repair </w:t>
      </w:r>
      <w:r w:rsidRPr="00D1699A">
        <w:rPr>
          <w:spacing w:val="-1"/>
          <w:lang w:val="en-US"/>
        </w:rPr>
        <w:t>activities</w:t>
      </w:r>
      <w:r w:rsidRPr="00D1699A">
        <w:rPr>
          <w:lang w:val="en-US"/>
        </w:rPr>
        <w:t>,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wel</w:t>
      </w:r>
      <w:r w:rsidRPr="00D1699A">
        <w:rPr>
          <w:lang w:val="en-US"/>
        </w:rPr>
        <w:t>l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20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t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Piraeu</w:t>
      </w:r>
      <w:r w:rsidRPr="00D1699A">
        <w:rPr>
          <w:lang w:val="en-US"/>
        </w:rPr>
        <w:t>s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fr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e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zon</w:t>
      </w:r>
      <w:r w:rsidRPr="00D1699A">
        <w:rPr>
          <w:lang w:val="en-US"/>
        </w:rPr>
        <w:t>e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(</w:t>
      </w:r>
      <w:r w:rsidRPr="00D1699A">
        <w:rPr>
          <w:lang w:val="en-US"/>
        </w:rPr>
        <w:t>a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contro</w:t>
      </w:r>
      <w:r w:rsidRPr="00D1699A">
        <w:rPr>
          <w:lang w:val="en-US"/>
        </w:rPr>
        <w:t>l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typ</w:t>
      </w:r>
      <w:r w:rsidRPr="00D1699A">
        <w:rPr>
          <w:lang w:val="en-US"/>
        </w:rPr>
        <w:t>e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I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custom</w:t>
      </w:r>
      <w:r w:rsidRPr="00D1699A">
        <w:rPr>
          <w:lang w:val="en-US"/>
        </w:rPr>
        <w:t>s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free zone</w:t>
      </w:r>
      <w:r w:rsidRPr="00D1699A">
        <w:rPr>
          <w:lang w:val="en-US"/>
        </w:rPr>
        <w:t>)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ope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atin</w:t>
      </w:r>
      <w:r w:rsidRPr="00D1699A">
        <w:rPr>
          <w:lang w:val="en-US"/>
        </w:rPr>
        <w:t>g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unde</w:t>
      </w:r>
      <w:r w:rsidRPr="00D1699A">
        <w:rPr>
          <w:lang w:val="en-US"/>
        </w:rPr>
        <w:t>r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applicabl</w:t>
      </w:r>
      <w:r w:rsidRPr="00D1699A">
        <w:rPr>
          <w:lang w:val="en-US"/>
        </w:rPr>
        <w:t>e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ta</w:t>
      </w:r>
      <w:r w:rsidRPr="00D1699A">
        <w:rPr>
          <w:lang w:val="en-US"/>
        </w:rPr>
        <w:t>x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spacing w:val="1"/>
          <w:lang w:val="en-US"/>
        </w:rPr>
        <w:t>u</w:t>
      </w:r>
      <w:r w:rsidRPr="00D1699A">
        <w:rPr>
          <w:spacing w:val="-1"/>
          <w:lang w:val="en-US"/>
        </w:rPr>
        <w:t>stom</w:t>
      </w:r>
      <w:r w:rsidRPr="00D1699A">
        <w:rPr>
          <w:lang w:val="en-US"/>
        </w:rPr>
        <w:t>s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legislatio</w:t>
      </w:r>
      <w:r w:rsidRPr="00D1699A">
        <w:rPr>
          <w:lang w:val="en-US"/>
        </w:rPr>
        <w:t>n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are</w:t>
      </w:r>
      <w:r w:rsidRPr="00D1699A">
        <w:rPr>
          <w:lang w:val="en-US"/>
        </w:rPr>
        <w:t>a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(Piraeus Fre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Zone).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2"/>
        <w:numPr>
          <w:ilvl w:val="1"/>
          <w:numId w:val="9"/>
        </w:numPr>
        <w:tabs>
          <w:tab w:val="left" w:pos="1090"/>
          <w:tab w:val="left" w:pos="3969"/>
        </w:tabs>
        <w:kinsoku w:val="0"/>
        <w:overflowPunct w:val="0"/>
        <w:ind w:left="1090" w:right="3072" w:hanging="408"/>
        <w:jc w:val="both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The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Piraeus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Port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Authority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S.A.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(PPA)</w:t>
      </w:r>
    </w:p>
    <w:p w:rsidR="00A370D1" w:rsidRPr="00D1699A" w:rsidRDefault="00A370D1" w:rsidP="00B760EB">
      <w:pPr>
        <w:kinsoku w:val="0"/>
        <w:overflowPunct w:val="0"/>
        <w:spacing w:before="10" w:line="15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before="59" w:line="360" w:lineRule="auto"/>
        <w:ind w:right="804"/>
        <w:jc w:val="both"/>
        <w:rPr>
          <w:lang w:val="en-US"/>
        </w:rPr>
      </w:pP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lega</w:t>
      </w:r>
      <w:r w:rsidRPr="00D1699A">
        <w:rPr>
          <w:lang w:val="en-US"/>
        </w:rPr>
        <w:t>l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tit</w:t>
      </w:r>
      <w:r w:rsidRPr="00D1699A">
        <w:rPr>
          <w:lang w:val="en-US"/>
        </w:rPr>
        <w:t>y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entruste</w:t>
      </w:r>
      <w:r w:rsidRPr="00D1699A">
        <w:rPr>
          <w:lang w:val="en-US"/>
        </w:rPr>
        <w:t>d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dministratio</w:t>
      </w:r>
      <w:r w:rsidRPr="00D1699A">
        <w:rPr>
          <w:lang w:val="en-US"/>
        </w:rPr>
        <w:t>n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ope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atio</w:t>
      </w:r>
      <w:r w:rsidRPr="00D1699A">
        <w:rPr>
          <w:lang w:val="en-US"/>
        </w:rPr>
        <w:t>n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 xml:space="preserve">Port </w:t>
      </w:r>
      <w:r w:rsidRPr="00D1699A">
        <w:rPr>
          <w:lang w:val="en-US"/>
        </w:rPr>
        <w:t>of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Piraeus.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It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was</w:t>
      </w:r>
      <w:r w:rsidRPr="00D1699A">
        <w:rPr>
          <w:spacing w:val="45"/>
          <w:lang w:val="en-US"/>
        </w:rPr>
        <w:t xml:space="preserve"> </w:t>
      </w:r>
      <w:r w:rsidRPr="00D1699A">
        <w:rPr>
          <w:lang w:val="en-US"/>
        </w:rPr>
        <w:t>establish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d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45"/>
          <w:lang w:val="en-US"/>
        </w:rPr>
        <w:t xml:space="preserve"> </w:t>
      </w:r>
      <w:r w:rsidRPr="00D1699A">
        <w:rPr>
          <w:lang w:val="en-US"/>
        </w:rPr>
        <w:t>legal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ntity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public</w:t>
      </w:r>
      <w:r w:rsidRPr="00D1699A">
        <w:rPr>
          <w:spacing w:val="45"/>
          <w:lang w:val="en-US"/>
        </w:rPr>
        <w:t xml:space="preserve"> </w:t>
      </w:r>
      <w:r w:rsidRPr="00D1699A">
        <w:rPr>
          <w:lang w:val="en-US"/>
        </w:rPr>
        <w:t>l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w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45"/>
          <w:lang w:val="en-US"/>
        </w:rPr>
        <w:t xml:space="preserve"> </w:t>
      </w:r>
      <w:r w:rsidRPr="00D1699A">
        <w:rPr>
          <w:spacing w:val="-1"/>
          <w:lang w:val="en-US"/>
        </w:rPr>
        <w:t>v</w:t>
      </w:r>
      <w:r w:rsidRPr="00D1699A">
        <w:rPr>
          <w:lang w:val="en-US"/>
        </w:rPr>
        <w:t>irtue</w:t>
      </w:r>
      <w:r w:rsidRPr="00D1699A">
        <w:rPr>
          <w:spacing w:val="45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5"/>
          <w:lang w:val="en-US"/>
        </w:rPr>
        <w:t xml:space="preserve"> </w:t>
      </w:r>
      <w:r w:rsidRPr="00D1699A">
        <w:rPr>
          <w:lang w:val="en-US"/>
        </w:rPr>
        <w:t xml:space="preserve">Law </w:t>
      </w:r>
      <w:r w:rsidRPr="00D1699A">
        <w:rPr>
          <w:spacing w:val="-1"/>
          <w:lang w:val="en-US"/>
        </w:rPr>
        <w:t>4748/1930</w:t>
      </w:r>
      <w:r w:rsidRPr="00D1699A">
        <w:rPr>
          <w:lang w:val="en-US"/>
        </w:rPr>
        <w:t>,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whic</w:t>
      </w:r>
      <w:r w:rsidRPr="00D1699A">
        <w:rPr>
          <w:lang w:val="en-US"/>
        </w:rPr>
        <w:t>h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wa</w:t>
      </w:r>
      <w:r w:rsidRPr="00D1699A">
        <w:rPr>
          <w:lang w:val="en-US"/>
        </w:rPr>
        <w:t>s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restate</w:t>
      </w:r>
      <w:r w:rsidRPr="00D1699A">
        <w:rPr>
          <w:lang w:val="en-US"/>
        </w:rPr>
        <w:t>d</w:t>
      </w:r>
      <w:r w:rsidRPr="00D1699A">
        <w:rPr>
          <w:spacing w:val="45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45"/>
          <w:lang w:val="en-US"/>
        </w:rPr>
        <w:t xml:space="preserve"> </w:t>
      </w:r>
      <w:r w:rsidRPr="00D1699A">
        <w:rPr>
          <w:spacing w:val="-1"/>
          <w:lang w:val="en-US"/>
        </w:rPr>
        <w:t>Compulsor</w:t>
      </w:r>
      <w:r w:rsidRPr="00D1699A">
        <w:rPr>
          <w:lang w:val="en-US"/>
        </w:rPr>
        <w:t>y</w:t>
      </w:r>
      <w:r w:rsidRPr="00D1699A">
        <w:rPr>
          <w:spacing w:val="45"/>
          <w:lang w:val="en-US"/>
        </w:rPr>
        <w:t xml:space="preserve"> </w:t>
      </w:r>
      <w:r w:rsidRPr="00D1699A">
        <w:rPr>
          <w:spacing w:val="-1"/>
          <w:lang w:val="en-US"/>
        </w:rPr>
        <w:t>La</w:t>
      </w:r>
      <w:r w:rsidRPr="00D1699A">
        <w:rPr>
          <w:lang w:val="en-US"/>
        </w:rPr>
        <w:t>w</w:t>
      </w:r>
      <w:r w:rsidRPr="00D1699A">
        <w:rPr>
          <w:spacing w:val="45"/>
          <w:lang w:val="en-US"/>
        </w:rPr>
        <w:t xml:space="preserve"> </w:t>
      </w:r>
      <w:r w:rsidRPr="00D1699A">
        <w:rPr>
          <w:spacing w:val="-1"/>
          <w:lang w:val="en-US"/>
        </w:rPr>
        <w:lastRenderedPageBreak/>
        <w:t>1559/195</w:t>
      </w:r>
      <w:r w:rsidRPr="00D1699A">
        <w:rPr>
          <w:lang w:val="en-US"/>
        </w:rPr>
        <w:t>0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ratifie</w:t>
      </w:r>
      <w:r w:rsidRPr="00D1699A">
        <w:rPr>
          <w:lang w:val="en-US"/>
        </w:rPr>
        <w:t>d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by La</w:t>
      </w:r>
      <w:r w:rsidRPr="00D1699A">
        <w:rPr>
          <w:lang w:val="en-US"/>
        </w:rPr>
        <w:t>w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1630/1951</w:t>
      </w:r>
      <w:r w:rsidRPr="00D1699A">
        <w:rPr>
          <w:lang w:val="en-US"/>
        </w:rPr>
        <w:t>,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eac</w:t>
      </w:r>
      <w:r w:rsidRPr="00D1699A">
        <w:rPr>
          <w:lang w:val="en-US"/>
        </w:rPr>
        <w:t>h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subsequentl</w:t>
      </w:r>
      <w:r w:rsidRPr="00D1699A">
        <w:rPr>
          <w:lang w:val="en-US"/>
        </w:rPr>
        <w:t>y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am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de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pplemented</w:t>
      </w:r>
      <w:r w:rsidRPr="00D1699A">
        <w:rPr>
          <w:lang w:val="en-US"/>
        </w:rPr>
        <w:t>.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199</w:t>
      </w:r>
      <w:r w:rsidRPr="00D1699A">
        <w:rPr>
          <w:lang w:val="en-US"/>
        </w:rPr>
        <w:t>9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PPA</w:t>
      </w:r>
    </w:p>
    <w:p w:rsidR="00A370D1" w:rsidRDefault="00A370D1" w:rsidP="00B760EB">
      <w:pPr>
        <w:pStyle w:val="BodyText"/>
        <w:kinsoku w:val="0"/>
        <w:overflowPunct w:val="0"/>
        <w:spacing w:line="289" w:lineRule="exact"/>
        <w:ind w:right="804"/>
        <w:jc w:val="both"/>
        <w:rPr>
          <w:lang w:val="en-US"/>
        </w:rPr>
      </w:pPr>
      <w:proofErr w:type="gramStart"/>
      <w:r w:rsidRPr="00D1699A">
        <w:rPr>
          <w:spacing w:val="-1"/>
          <w:lang w:val="en-US"/>
        </w:rPr>
        <w:t>wa</w:t>
      </w:r>
      <w:r w:rsidRPr="00D1699A">
        <w:rPr>
          <w:lang w:val="en-US"/>
        </w:rPr>
        <w:t>s</w:t>
      </w:r>
      <w:proofErr w:type="gramEnd"/>
      <w:r w:rsidRPr="00D1699A">
        <w:rPr>
          <w:lang w:val="en-US"/>
        </w:rPr>
        <w:t xml:space="preserve"> </w:t>
      </w:r>
      <w:r w:rsidRPr="00D1699A">
        <w:rPr>
          <w:spacing w:val="-1"/>
          <w:lang w:val="en-US"/>
        </w:rPr>
        <w:t>transforme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int</w:t>
      </w:r>
      <w:r w:rsidRPr="00D1699A">
        <w:rPr>
          <w:lang w:val="en-US"/>
        </w:rPr>
        <w:t xml:space="preserve">o a </w:t>
      </w:r>
      <w:r w:rsidRPr="00D1699A">
        <w:rPr>
          <w:spacing w:val="-1"/>
          <w:lang w:val="en-US"/>
        </w:rPr>
        <w:t>stoc</w:t>
      </w:r>
      <w:r w:rsidRPr="00D1699A">
        <w:rPr>
          <w:lang w:val="en-US"/>
        </w:rPr>
        <w:t xml:space="preserve">k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orporation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(</w:t>
      </w:r>
      <w:proofErr w:type="spellStart"/>
      <w:r w:rsidRPr="00D1699A">
        <w:rPr>
          <w:lang w:val="en-US"/>
        </w:rPr>
        <w:t>société</w:t>
      </w:r>
      <w:proofErr w:type="spellEnd"/>
      <w:r w:rsidRPr="00D1699A">
        <w:rPr>
          <w:spacing w:val="-1"/>
          <w:lang w:val="en-US"/>
        </w:rPr>
        <w:t xml:space="preserve"> </w:t>
      </w:r>
      <w:proofErr w:type="spellStart"/>
      <w:r w:rsidRPr="00D1699A">
        <w:rPr>
          <w:lang w:val="en-US"/>
        </w:rPr>
        <w:t>anonyme</w:t>
      </w:r>
      <w:proofErr w:type="spellEnd"/>
      <w:r w:rsidRPr="00D1699A">
        <w:rPr>
          <w:lang w:val="en-US"/>
        </w:rPr>
        <w:t>).</w:t>
      </w:r>
    </w:p>
    <w:p w:rsidR="00960E68" w:rsidRDefault="00960E68" w:rsidP="00B760EB">
      <w:pPr>
        <w:pStyle w:val="BodyText"/>
        <w:kinsoku w:val="0"/>
        <w:overflowPunct w:val="0"/>
        <w:spacing w:line="289" w:lineRule="exact"/>
        <w:ind w:right="804"/>
        <w:jc w:val="both"/>
        <w:rPr>
          <w:lang w:val="en-US"/>
        </w:rPr>
      </w:pPr>
    </w:p>
    <w:p w:rsidR="00960E68" w:rsidRDefault="00960E68" w:rsidP="00B760EB">
      <w:pPr>
        <w:pStyle w:val="BodyText"/>
        <w:kinsoku w:val="0"/>
        <w:overflowPunct w:val="0"/>
        <w:spacing w:line="289" w:lineRule="exact"/>
        <w:ind w:right="804"/>
        <w:jc w:val="both"/>
        <w:rPr>
          <w:lang w:val="en-US"/>
        </w:rPr>
      </w:pPr>
    </w:p>
    <w:p w:rsidR="00960E68" w:rsidRPr="00D1699A" w:rsidRDefault="00960E68" w:rsidP="00B760EB">
      <w:pPr>
        <w:pStyle w:val="BodyText"/>
        <w:kinsoku w:val="0"/>
        <w:overflowPunct w:val="0"/>
        <w:spacing w:before="59" w:line="360" w:lineRule="auto"/>
        <w:ind w:right="804"/>
        <w:jc w:val="both"/>
        <w:rPr>
          <w:lang w:val="en-US"/>
        </w:rPr>
      </w:pP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Apri</w:t>
      </w:r>
      <w:r w:rsidRPr="00D1699A">
        <w:rPr>
          <w:lang w:val="en-US"/>
        </w:rPr>
        <w:t>l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2016</w:t>
      </w:r>
      <w:r w:rsidRPr="00D1699A">
        <w:rPr>
          <w:lang w:val="en-US"/>
        </w:rPr>
        <w:t>,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followin</w:t>
      </w:r>
      <w:r w:rsidRPr="00D1699A">
        <w:rPr>
          <w:lang w:val="en-US"/>
        </w:rPr>
        <w:t>g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ope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publi</w:t>
      </w:r>
      <w:r w:rsidRPr="00D1699A">
        <w:rPr>
          <w:lang w:val="en-US"/>
        </w:rPr>
        <w:t>c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tende</w:t>
      </w:r>
      <w:r w:rsidRPr="00D1699A">
        <w:rPr>
          <w:lang w:val="en-US"/>
        </w:rPr>
        <w:t>r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process</w:t>
      </w:r>
      <w:r w:rsidRPr="00D1699A">
        <w:rPr>
          <w:lang w:val="en-US"/>
        </w:rPr>
        <w:t>,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Hell</w:t>
      </w:r>
      <w:r w:rsidRPr="00D1699A">
        <w:rPr>
          <w:spacing w:val="-2"/>
          <w:lang w:val="en-US"/>
        </w:rPr>
        <w:t>e</w:t>
      </w:r>
      <w:r w:rsidRPr="00D1699A">
        <w:rPr>
          <w:spacing w:val="-1"/>
          <w:lang w:val="en-US"/>
        </w:rPr>
        <w:t>ni</w:t>
      </w:r>
      <w:r w:rsidRPr="00D1699A">
        <w:rPr>
          <w:lang w:val="en-US"/>
        </w:rPr>
        <w:t>c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Republi</w:t>
      </w:r>
      <w:r w:rsidRPr="00D1699A">
        <w:rPr>
          <w:lang w:val="en-US"/>
        </w:rPr>
        <w:t>c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Asset Developm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Fun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(</w:t>
      </w:r>
      <w:r w:rsidRPr="00D1699A">
        <w:rPr>
          <w:spacing w:val="-2"/>
          <w:lang w:val="en-US"/>
        </w:rPr>
        <w:t>H</w:t>
      </w:r>
      <w:r w:rsidRPr="00D1699A">
        <w:rPr>
          <w:spacing w:val="-1"/>
          <w:lang w:val="en-US"/>
        </w:rPr>
        <w:t>RADF)</w:t>
      </w:r>
      <w:r w:rsidRPr="00D1699A">
        <w:rPr>
          <w:lang w:val="en-US"/>
        </w:rPr>
        <w:t>,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unde</w:t>
      </w:r>
      <w:r w:rsidRPr="00D1699A">
        <w:rPr>
          <w:lang w:val="en-US"/>
        </w:rPr>
        <w:t>r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it</w:t>
      </w:r>
      <w:r w:rsidRPr="00D1699A">
        <w:rPr>
          <w:lang w:val="en-US"/>
        </w:rPr>
        <w:t>s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capacit</w:t>
      </w:r>
      <w:r w:rsidRPr="00D1699A">
        <w:rPr>
          <w:lang w:val="en-US"/>
        </w:rPr>
        <w:t>y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majo</w:t>
      </w:r>
      <w:r w:rsidRPr="00D1699A">
        <w:rPr>
          <w:lang w:val="en-US"/>
        </w:rPr>
        <w:t>r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shareholde</w:t>
      </w:r>
      <w:r w:rsidRPr="00D1699A">
        <w:rPr>
          <w:lang w:val="en-US"/>
        </w:rPr>
        <w:t>r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 xml:space="preserve">PPA, </w:t>
      </w:r>
      <w:r w:rsidRPr="00D1699A">
        <w:rPr>
          <w:lang w:val="en-US"/>
        </w:rPr>
        <w:t>and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COS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O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2"/>
          <w:lang w:val="en-US"/>
        </w:rPr>
        <w:t>H</w:t>
      </w:r>
      <w:r w:rsidRPr="00D1699A">
        <w:rPr>
          <w:lang w:val="en-US"/>
        </w:rPr>
        <w:t>K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L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d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ntered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Shares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Purchas</w:t>
      </w:r>
      <w:r w:rsidRPr="00D1699A">
        <w:rPr>
          <w:lang w:val="en-US"/>
        </w:rPr>
        <w:t>e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Agreemen</w:t>
      </w:r>
      <w:r w:rsidRPr="00D1699A">
        <w:rPr>
          <w:lang w:val="en-US"/>
        </w:rPr>
        <w:t>t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 xml:space="preserve">acquisition </w:t>
      </w:r>
      <w:r w:rsidRPr="00D1699A">
        <w:rPr>
          <w:lang w:val="en-US"/>
        </w:rPr>
        <w:t>of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majority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parti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ipation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share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capital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2"/>
          <w:lang w:val="en-US"/>
        </w:rPr>
        <w:t>P</w:t>
      </w:r>
      <w:r w:rsidRPr="00D1699A">
        <w:rPr>
          <w:spacing w:val="-1"/>
          <w:lang w:val="en-US"/>
        </w:rPr>
        <w:t>PA</w:t>
      </w:r>
      <w:r w:rsidRPr="00D1699A">
        <w:rPr>
          <w:lang w:val="en-US"/>
        </w:rPr>
        <w:t>.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Augus</w:t>
      </w:r>
      <w:r w:rsidRPr="00D1699A">
        <w:rPr>
          <w:lang w:val="en-US"/>
        </w:rPr>
        <w:t>t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2016</w:t>
      </w:r>
      <w:r w:rsidRPr="00D1699A">
        <w:rPr>
          <w:lang w:val="en-US"/>
        </w:rPr>
        <w:t>,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PPA cease</w:t>
      </w:r>
      <w:r w:rsidRPr="00D1699A">
        <w:rPr>
          <w:lang w:val="en-US"/>
        </w:rPr>
        <w:t>d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e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state-owne</w:t>
      </w:r>
      <w:r w:rsidRPr="00D1699A">
        <w:rPr>
          <w:lang w:val="en-US"/>
        </w:rPr>
        <w:t>d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compan</w:t>
      </w:r>
      <w:r w:rsidRPr="00D1699A">
        <w:rPr>
          <w:lang w:val="en-US"/>
        </w:rPr>
        <w:t>y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41"/>
          <w:lang w:val="en-US"/>
        </w:rPr>
        <w:t xml:space="preserve"> </w:t>
      </w:r>
      <w:r w:rsidRPr="00D1699A">
        <w:rPr>
          <w:lang w:val="en-US"/>
        </w:rPr>
        <w:t>since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hat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d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y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it</w:t>
      </w:r>
      <w:r w:rsidRPr="00D1699A">
        <w:rPr>
          <w:spacing w:val="39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 xml:space="preserve">ivate-owned </w:t>
      </w:r>
      <w:r w:rsidRPr="00D1699A">
        <w:rPr>
          <w:spacing w:val="-1"/>
          <w:lang w:val="en-US"/>
        </w:rPr>
        <w:t>company</w:t>
      </w:r>
      <w:r w:rsidRPr="00D1699A">
        <w:rPr>
          <w:lang w:val="en-US"/>
        </w:rPr>
        <w:t>,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1"/>
          <w:lang w:val="en-US"/>
        </w:rPr>
        <w:t>whos</w:t>
      </w:r>
      <w:r w:rsidRPr="00D1699A">
        <w:rPr>
          <w:lang w:val="en-US"/>
        </w:rPr>
        <w:t>e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1"/>
          <w:lang w:val="en-US"/>
        </w:rPr>
        <w:t>objec</w:t>
      </w:r>
      <w:r w:rsidRPr="00D1699A">
        <w:rPr>
          <w:lang w:val="en-US"/>
        </w:rPr>
        <w:t>t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perform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ts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obl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gat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ons,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conduct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s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activ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ties</w:t>
      </w:r>
      <w:r w:rsidRPr="00D1699A">
        <w:rPr>
          <w:spacing w:val="48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exercis</w:t>
      </w:r>
      <w:r w:rsidRPr="00D1699A">
        <w:rPr>
          <w:lang w:val="en-US"/>
        </w:rPr>
        <w:t>e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it</w:t>
      </w:r>
      <w:r w:rsidRPr="00D1699A">
        <w:rPr>
          <w:lang w:val="en-US"/>
        </w:rPr>
        <w:t>s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facultie</w:t>
      </w:r>
      <w:r w:rsidRPr="00D1699A">
        <w:rPr>
          <w:lang w:val="en-US"/>
        </w:rPr>
        <w:t>s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unde</w:t>
      </w:r>
      <w:r w:rsidRPr="00D1699A">
        <w:rPr>
          <w:lang w:val="en-US"/>
        </w:rPr>
        <w:t>r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respec</w:t>
      </w:r>
      <w:r w:rsidRPr="00D1699A">
        <w:rPr>
          <w:lang w:val="en-US"/>
        </w:rPr>
        <w:t>t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m</w:t>
      </w:r>
      <w:r w:rsidRPr="00D1699A">
        <w:rPr>
          <w:spacing w:val="-1"/>
          <w:lang w:val="en-US"/>
        </w:rPr>
        <w:t>ende</w:t>
      </w:r>
      <w:r w:rsidRPr="00D1699A">
        <w:rPr>
          <w:lang w:val="en-US"/>
        </w:rPr>
        <w:t>d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concessio</w:t>
      </w:r>
      <w:r w:rsidRPr="00D1699A">
        <w:rPr>
          <w:lang w:val="en-US"/>
        </w:rPr>
        <w:t>n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agreement betwee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Gree</w:t>
      </w:r>
      <w:r w:rsidRPr="00D1699A">
        <w:rPr>
          <w:lang w:val="en-US"/>
        </w:rPr>
        <w:t xml:space="preserve">k </w:t>
      </w:r>
      <w:r w:rsidRPr="00D1699A">
        <w:rPr>
          <w:spacing w:val="-1"/>
          <w:lang w:val="en-US"/>
        </w:rPr>
        <w:t>Stat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PPA</w:t>
      </w:r>
      <w:r w:rsidRPr="00D1699A">
        <w:rPr>
          <w:lang w:val="en-US"/>
        </w:rPr>
        <w:t xml:space="preserve">,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-2"/>
          <w:lang w:val="en-US"/>
        </w:rPr>
        <w:t xml:space="preserve"> </w:t>
      </w:r>
      <w:r w:rsidRPr="00D1699A">
        <w:rPr>
          <w:spacing w:val="-1"/>
          <w:lang w:val="en-US"/>
        </w:rPr>
        <w:t>ratifie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La</w:t>
      </w:r>
      <w:r w:rsidRPr="00D1699A">
        <w:rPr>
          <w:lang w:val="en-US"/>
        </w:rPr>
        <w:t xml:space="preserve">w </w:t>
      </w:r>
      <w:r w:rsidRPr="00D1699A">
        <w:rPr>
          <w:spacing w:val="-1"/>
          <w:lang w:val="en-US"/>
        </w:rPr>
        <w:t>4404/2016.</w:t>
      </w:r>
    </w:p>
    <w:p w:rsidR="00960E68" w:rsidRPr="00D1699A" w:rsidRDefault="00960E68" w:rsidP="00B760EB">
      <w:pPr>
        <w:pStyle w:val="BodyText"/>
        <w:kinsoku w:val="0"/>
        <w:overflowPunct w:val="0"/>
        <w:spacing w:line="289" w:lineRule="exact"/>
        <w:ind w:right="804"/>
        <w:jc w:val="both"/>
        <w:rPr>
          <w:lang w:val="en-US"/>
        </w:rPr>
        <w:sectPr w:rsidR="00960E68" w:rsidRPr="00D1699A" w:rsidSect="00960E68">
          <w:footerReference w:type="default" r:id="rId13"/>
          <w:pgSz w:w="11905" w:h="16840"/>
          <w:pgMar w:top="1760" w:right="990" w:bottom="2200" w:left="1180" w:header="794" w:footer="2019" w:gutter="0"/>
          <w:cols w:space="720"/>
          <w:noEndnote/>
        </w:sectPr>
      </w:pP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960E68" w:rsidRDefault="006C60CA" w:rsidP="00B760EB">
      <w:pPr>
        <w:pStyle w:val="Heading3"/>
        <w:numPr>
          <w:ilvl w:val="0"/>
          <w:numId w:val="9"/>
        </w:numPr>
        <w:tabs>
          <w:tab w:val="left" w:pos="1555"/>
        </w:tabs>
        <w:kinsoku w:val="0"/>
        <w:overflowPunct w:val="0"/>
        <w:spacing w:before="59"/>
        <w:ind w:left="1555"/>
        <w:rPr>
          <w:b w:val="0"/>
          <w:bCs w:val="0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86D0CED" wp14:editId="6A95BB95">
                <wp:simplePos x="0" y="0"/>
                <wp:positionH relativeFrom="page">
                  <wp:posOffset>1163955</wp:posOffset>
                </wp:positionH>
                <wp:positionV relativeFrom="paragraph">
                  <wp:posOffset>335280</wp:posOffset>
                </wp:positionV>
                <wp:extent cx="5592445" cy="12700"/>
                <wp:effectExtent l="0" t="0" r="0" b="0"/>
                <wp:wrapNone/>
                <wp:docPr id="9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700"/>
                        </a:xfrm>
                        <a:custGeom>
                          <a:avLst/>
                          <a:gdLst>
                            <a:gd name="T0" fmla="*/ 0 w 8807"/>
                            <a:gd name="T1" fmla="*/ 0 h 20"/>
                            <a:gd name="T2" fmla="*/ 8806 w 880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07" h="20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2F54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3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1.65pt,26.4pt,531.95pt,26.4pt" coordsize="880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" o:allowincell="f" filled="f" strokecolor="#2f5496" strokeweight="1.6pt">
                <v:path arrowok="t" o:connecttype="custom" o:connectlocs="0,0;5591810,0" o:connectangles="0,0"/>
                <w10:wrap anchorx="page"/>
              </v:polyline>
            </w:pict>
          </mc:Fallback>
        </mc:AlternateContent>
      </w:r>
      <w:r w:rsidR="00A370D1" w:rsidRPr="00960E68">
        <w:rPr>
          <w:spacing w:val="-1"/>
          <w:lang w:val="en-US"/>
        </w:rPr>
        <w:t>INVITIN</w:t>
      </w:r>
      <w:r w:rsidR="00A370D1" w:rsidRPr="00960E68">
        <w:rPr>
          <w:lang w:val="en-US"/>
        </w:rPr>
        <w:t xml:space="preserve">G </w:t>
      </w:r>
      <w:r w:rsidR="00A370D1" w:rsidRPr="00960E68">
        <w:rPr>
          <w:spacing w:val="-1"/>
          <w:lang w:val="en-US"/>
        </w:rPr>
        <w:t>COMPAN</w:t>
      </w:r>
      <w:r w:rsidR="00A370D1" w:rsidRPr="00960E68">
        <w:rPr>
          <w:lang w:val="en-US"/>
        </w:rPr>
        <w:t xml:space="preserve">Y – </w:t>
      </w:r>
      <w:r w:rsidR="00A370D1" w:rsidRPr="00960E68">
        <w:rPr>
          <w:spacing w:val="-1"/>
          <w:lang w:val="en-US"/>
        </w:rPr>
        <w:t>SCOP</w:t>
      </w:r>
      <w:r w:rsidR="00A370D1" w:rsidRPr="00960E68">
        <w:rPr>
          <w:lang w:val="en-US"/>
        </w:rPr>
        <w:t xml:space="preserve">E </w:t>
      </w:r>
      <w:r w:rsidR="00A370D1" w:rsidRPr="00960E68">
        <w:rPr>
          <w:spacing w:val="-1"/>
          <w:lang w:val="en-US"/>
        </w:rPr>
        <w:t>O</w:t>
      </w:r>
      <w:r w:rsidR="00A370D1" w:rsidRPr="00960E68">
        <w:rPr>
          <w:lang w:val="en-US"/>
        </w:rPr>
        <w:t>F</w:t>
      </w:r>
      <w:r w:rsidR="00A370D1" w:rsidRPr="00960E68">
        <w:rPr>
          <w:spacing w:val="70"/>
          <w:lang w:val="en-US"/>
        </w:rPr>
        <w:t xml:space="preserve"> </w:t>
      </w:r>
      <w:r w:rsidR="00A370D1" w:rsidRPr="00960E68">
        <w:rPr>
          <w:spacing w:val="-1"/>
          <w:lang w:val="en-US"/>
        </w:rPr>
        <w:t>INVITATION</w:t>
      </w:r>
    </w:p>
    <w:p w:rsidR="00A370D1" w:rsidRPr="00960E68" w:rsidRDefault="00A370D1" w:rsidP="00B760EB">
      <w:pPr>
        <w:kinsoku w:val="0"/>
        <w:overflowPunct w:val="0"/>
        <w:spacing w:before="9" w:line="150" w:lineRule="exact"/>
        <w:rPr>
          <w:rFonts w:ascii="Tahoma" w:hAnsi="Tahoma" w:cs="Tahoma"/>
          <w:lang w:val="en-US"/>
        </w:rPr>
      </w:pPr>
    </w:p>
    <w:p w:rsidR="00A370D1" w:rsidRPr="00960E68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960E68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numPr>
          <w:ilvl w:val="1"/>
          <w:numId w:val="9"/>
        </w:numPr>
        <w:tabs>
          <w:tab w:val="left" w:pos="1091"/>
        </w:tabs>
        <w:kinsoku w:val="0"/>
        <w:overflowPunct w:val="0"/>
        <w:spacing w:before="60"/>
        <w:ind w:left="683" w:firstLine="0"/>
        <w:rPr>
          <w:rFonts w:ascii="Tahoma" w:hAnsi="Tahoma" w:cs="Tahoma"/>
          <w:color w:val="000000"/>
        </w:rPr>
      </w:pPr>
      <w:proofErr w:type="spellStart"/>
      <w:r w:rsidRPr="00D1699A">
        <w:rPr>
          <w:rFonts w:ascii="Tahoma" w:hAnsi="Tahoma" w:cs="Tahoma"/>
          <w:color w:val="244061"/>
          <w:w w:val="95"/>
          <w:u w:val="single"/>
        </w:rPr>
        <w:t>The</w:t>
      </w:r>
      <w:proofErr w:type="spellEnd"/>
      <w:r w:rsidRPr="00D1699A">
        <w:rPr>
          <w:rFonts w:ascii="Tahoma" w:hAnsi="Tahoma" w:cs="Tahoma"/>
          <w:color w:val="244061"/>
          <w:spacing w:val="12"/>
          <w:w w:val="95"/>
          <w:u w:val="single"/>
        </w:rPr>
        <w:t xml:space="preserve"> </w:t>
      </w:r>
      <w:proofErr w:type="spellStart"/>
      <w:r w:rsidRPr="00D1699A">
        <w:rPr>
          <w:rFonts w:ascii="Tahoma" w:hAnsi="Tahoma" w:cs="Tahoma"/>
          <w:color w:val="244061"/>
          <w:w w:val="95"/>
          <w:u w:val="single"/>
        </w:rPr>
        <w:t>Inviting</w:t>
      </w:r>
      <w:proofErr w:type="spellEnd"/>
      <w:r w:rsidRPr="00D1699A">
        <w:rPr>
          <w:rFonts w:ascii="Tahoma" w:hAnsi="Tahoma" w:cs="Tahoma"/>
          <w:color w:val="244061"/>
          <w:spacing w:val="12"/>
          <w:w w:val="95"/>
          <w:u w:val="single"/>
        </w:rPr>
        <w:t xml:space="preserve"> </w:t>
      </w:r>
      <w:proofErr w:type="spellStart"/>
      <w:r w:rsidRPr="00D1699A">
        <w:rPr>
          <w:rFonts w:ascii="Tahoma" w:hAnsi="Tahoma" w:cs="Tahoma"/>
          <w:color w:val="244061"/>
          <w:w w:val="95"/>
          <w:u w:val="single"/>
        </w:rPr>
        <w:t>Company</w:t>
      </w:r>
      <w:proofErr w:type="spellEnd"/>
    </w:p>
    <w:p w:rsidR="00A370D1" w:rsidRPr="00D1699A" w:rsidRDefault="00A370D1" w:rsidP="00B760EB">
      <w:pPr>
        <w:kinsoku w:val="0"/>
        <w:overflowPunct w:val="0"/>
        <w:spacing w:before="3" w:line="14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ind w:left="642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The</w:t>
      </w:r>
      <w:r w:rsidRPr="00D1699A">
        <w:rPr>
          <w:rFonts w:ascii="Tahoma" w:hAnsi="Tahoma" w:cs="Tahoma"/>
          <w:spacing w:val="-2"/>
          <w:lang w:val="en-US"/>
        </w:rPr>
        <w:t xml:space="preserve"> </w:t>
      </w:r>
      <w:r w:rsidRPr="00D1699A">
        <w:rPr>
          <w:rFonts w:ascii="Tahoma" w:hAnsi="Tahoma" w:cs="Tahoma"/>
          <w:b/>
          <w:bCs/>
          <w:lang w:val="en-US"/>
        </w:rPr>
        <w:t>Inviting Company</w:t>
      </w:r>
      <w:r w:rsidRPr="00D1699A">
        <w:rPr>
          <w:rFonts w:ascii="Tahoma" w:hAnsi="Tahoma" w:cs="Tahoma"/>
          <w:b/>
          <w:bCs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-1"/>
          <w:lang w:val="en-US"/>
        </w:rPr>
        <w:t xml:space="preserve"> PPA.</w:t>
      </w:r>
    </w:p>
    <w:p w:rsidR="00A370D1" w:rsidRPr="00D1699A" w:rsidRDefault="00A370D1" w:rsidP="00B760EB">
      <w:pPr>
        <w:kinsoku w:val="0"/>
        <w:overflowPunct w:val="0"/>
        <w:spacing w:before="9" w:line="170" w:lineRule="exact"/>
        <w:rPr>
          <w:rFonts w:ascii="Tahoma" w:hAnsi="Tahoma" w:cs="Tahoma"/>
          <w:lang w:val="en-US"/>
        </w:rPr>
      </w:pPr>
    </w:p>
    <w:p w:rsidR="00FB4575" w:rsidRPr="00D1699A" w:rsidRDefault="00FB4575" w:rsidP="00B760EB">
      <w:pPr>
        <w:pStyle w:val="BodyText"/>
        <w:kinsoku w:val="0"/>
        <w:overflowPunct w:val="0"/>
        <w:spacing w:line="360" w:lineRule="auto"/>
        <w:ind w:left="3261" w:right="2529" w:hanging="2552"/>
        <w:jc w:val="center"/>
        <w:rPr>
          <w:lang w:val="en-US"/>
        </w:rPr>
      </w:pPr>
    </w:p>
    <w:p w:rsidR="00FB4575" w:rsidRPr="00D1699A" w:rsidRDefault="00FB4575" w:rsidP="00B760EB">
      <w:pPr>
        <w:pStyle w:val="BodyText"/>
        <w:kinsoku w:val="0"/>
        <w:overflowPunct w:val="0"/>
        <w:spacing w:line="360" w:lineRule="auto"/>
        <w:ind w:left="3261" w:right="2529" w:hanging="2552"/>
        <w:jc w:val="center"/>
        <w:rPr>
          <w:lang w:val="en-US"/>
        </w:rPr>
      </w:pP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 a</w:t>
      </w:r>
      <w:r w:rsidRPr="00D1699A">
        <w:rPr>
          <w:spacing w:val="-1"/>
          <w:lang w:val="en-US"/>
        </w:rPr>
        <w:t>d</w:t>
      </w:r>
      <w:r w:rsidRPr="00D1699A">
        <w:rPr>
          <w:lang w:val="en-US"/>
        </w:rPr>
        <w:t xml:space="preserve">dress to </w:t>
      </w:r>
      <w:r w:rsidRPr="00D1699A">
        <w:rPr>
          <w:spacing w:val="-2"/>
          <w:lang w:val="en-US"/>
        </w:rPr>
        <w:t>w</w:t>
      </w:r>
      <w:r w:rsidRPr="00D1699A">
        <w:rPr>
          <w:lang w:val="en-US"/>
        </w:rPr>
        <w:t>hich t</w:t>
      </w:r>
      <w:r w:rsidRPr="00D1699A">
        <w:rPr>
          <w:spacing w:val="-1"/>
          <w:lang w:val="en-US"/>
        </w:rPr>
        <w:t>h</w:t>
      </w:r>
      <w:r w:rsidRPr="00D1699A">
        <w:rPr>
          <w:lang w:val="en-US"/>
        </w:rPr>
        <w:t xml:space="preserve">e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 xml:space="preserve">plications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e submitt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d is:</w:t>
      </w: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left="3261" w:right="2529" w:hanging="2552"/>
        <w:jc w:val="center"/>
        <w:rPr>
          <w:lang w:val="en-US"/>
        </w:rPr>
      </w:pPr>
      <w:r w:rsidRPr="00D1699A">
        <w:rPr>
          <w:spacing w:val="-1"/>
          <w:lang w:val="en-US"/>
        </w:rPr>
        <w:t>Piraeu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Por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u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hor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ty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S.A.</w:t>
      </w:r>
    </w:p>
    <w:p w:rsidR="001C2AAC" w:rsidRPr="008C7C56" w:rsidRDefault="00FB4575" w:rsidP="00B760EB">
      <w:pPr>
        <w:pStyle w:val="BodyText"/>
        <w:kinsoku w:val="0"/>
        <w:overflowPunct w:val="0"/>
        <w:spacing w:before="1" w:line="360" w:lineRule="auto"/>
        <w:ind w:left="1701" w:right="4825" w:hanging="3570"/>
        <w:jc w:val="center"/>
        <w:rPr>
          <w:lang w:val="en-US"/>
        </w:rPr>
      </w:pPr>
      <w:r w:rsidRPr="00D1699A">
        <w:rPr>
          <w:lang w:val="en-US"/>
        </w:rPr>
        <w:t xml:space="preserve">                            </w:t>
      </w:r>
      <w:r w:rsidR="008C7C56">
        <w:rPr>
          <w:lang w:val="en-US"/>
        </w:rPr>
        <w:t xml:space="preserve">                    </w:t>
      </w:r>
      <w:r w:rsidRPr="00D1699A">
        <w:rPr>
          <w:lang w:val="en-US"/>
        </w:rPr>
        <w:t xml:space="preserve"> </w:t>
      </w:r>
      <w:r w:rsidR="001C2AAC" w:rsidRPr="00D1699A">
        <w:rPr>
          <w:lang w:val="en-US"/>
        </w:rPr>
        <w:t>Procurement Department</w:t>
      </w:r>
      <w:r w:rsidR="008C7C56" w:rsidRPr="008C7C56">
        <w:rPr>
          <w:lang w:val="en-US"/>
        </w:rPr>
        <w:t xml:space="preserve">/ </w:t>
      </w:r>
      <w:r w:rsidR="008C7C56">
        <w:rPr>
          <w:lang w:val="en-US"/>
        </w:rPr>
        <w:t>Secretariat</w:t>
      </w:r>
    </w:p>
    <w:p w:rsidR="001C2AAC" w:rsidRPr="00D1699A" w:rsidRDefault="00FB4575" w:rsidP="00B760EB">
      <w:pPr>
        <w:pStyle w:val="BodyText"/>
        <w:kinsoku w:val="0"/>
        <w:overflowPunct w:val="0"/>
        <w:spacing w:before="1" w:line="360" w:lineRule="auto"/>
        <w:ind w:left="4215" w:right="4825" w:hanging="2552"/>
        <w:jc w:val="center"/>
        <w:rPr>
          <w:lang w:val="en-US"/>
        </w:rPr>
      </w:pPr>
      <w:r w:rsidRPr="00D1699A">
        <w:rPr>
          <w:lang w:val="en-US"/>
        </w:rPr>
        <w:t xml:space="preserve">         </w:t>
      </w:r>
      <w:r w:rsidR="001C2AAC" w:rsidRPr="00D1699A">
        <w:rPr>
          <w:lang w:val="en-US"/>
        </w:rPr>
        <w:t>Office 212</w:t>
      </w:r>
      <w:r w:rsidR="008C7C56">
        <w:rPr>
          <w:lang w:val="en-US"/>
        </w:rPr>
        <w:t>, 1</w:t>
      </w:r>
      <w:r w:rsidR="008C7C56" w:rsidRPr="008C7C56">
        <w:rPr>
          <w:vertAlign w:val="superscript"/>
          <w:lang w:val="en-US"/>
        </w:rPr>
        <w:t>st</w:t>
      </w:r>
      <w:r w:rsidR="008C7C56">
        <w:rPr>
          <w:lang w:val="en-US"/>
        </w:rPr>
        <w:t xml:space="preserve"> floor</w:t>
      </w:r>
    </w:p>
    <w:p w:rsidR="00A370D1" w:rsidRPr="00D1699A" w:rsidRDefault="00FB4575" w:rsidP="00B760EB">
      <w:pPr>
        <w:pStyle w:val="BodyText"/>
        <w:kinsoku w:val="0"/>
        <w:overflowPunct w:val="0"/>
        <w:spacing w:before="1" w:line="360" w:lineRule="auto"/>
        <w:ind w:left="4215" w:right="4825" w:hanging="2552"/>
        <w:jc w:val="center"/>
        <w:rPr>
          <w:lang w:val="en-US"/>
        </w:rPr>
      </w:pPr>
      <w:r w:rsidRPr="00D1699A">
        <w:rPr>
          <w:spacing w:val="-1"/>
          <w:lang w:val="en-US"/>
        </w:rPr>
        <w:t xml:space="preserve">         </w:t>
      </w:r>
      <w:r w:rsidR="00A370D1" w:rsidRPr="00D1699A">
        <w:rPr>
          <w:spacing w:val="-1"/>
          <w:lang w:val="en-US"/>
        </w:rPr>
        <w:t>10</w:t>
      </w:r>
      <w:r w:rsidR="00A370D1" w:rsidRPr="00D1699A">
        <w:rPr>
          <w:lang w:val="en-US"/>
        </w:rPr>
        <w:t xml:space="preserve">, </w:t>
      </w:r>
      <w:r w:rsidR="00A370D1" w:rsidRPr="00D1699A">
        <w:rPr>
          <w:spacing w:val="-1"/>
          <w:lang w:val="en-US"/>
        </w:rPr>
        <w:t>Akt</w:t>
      </w:r>
      <w:r w:rsidR="00A370D1" w:rsidRPr="00D1699A">
        <w:rPr>
          <w:lang w:val="en-US"/>
        </w:rPr>
        <w:t xml:space="preserve">i </w:t>
      </w:r>
      <w:r w:rsidR="00A370D1" w:rsidRPr="00D1699A">
        <w:rPr>
          <w:spacing w:val="-1"/>
          <w:lang w:val="en-US"/>
        </w:rPr>
        <w:t>Miaouli</w:t>
      </w:r>
    </w:p>
    <w:p w:rsidR="00A370D1" w:rsidRPr="00D1699A" w:rsidRDefault="00FB4575" w:rsidP="00B760EB">
      <w:pPr>
        <w:pStyle w:val="BodyText"/>
        <w:kinsoku w:val="0"/>
        <w:overflowPunct w:val="0"/>
        <w:ind w:left="0" w:right="609" w:hanging="2552"/>
        <w:jc w:val="center"/>
        <w:rPr>
          <w:lang w:val="en-US"/>
        </w:rPr>
      </w:pPr>
      <w:r w:rsidRPr="00D1699A">
        <w:rPr>
          <w:spacing w:val="-1"/>
          <w:lang w:val="en-US"/>
        </w:rPr>
        <w:t xml:space="preserve">           </w:t>
      </w:r>
      <w:r w:rsidR="00A370D1" w:rsidRPr="00D1699A">
        <w:rPr>
          <w:spacing w:val="-1"/>
          <w:lang w:val="en-US"/>
        </w:rPr>
        <w:t>18</w:t>
      </w:r>
      <w:r w:rsidR="00A370D1" w:rsidRPr="00D1699A">
        <w:rPr>
          <w:lang w:val="en-US"/>
        </w:rPr>
        <w:t xml:space="preserve">5 </w:t>
      </w:r>
      <w:r w:rsidR="00A370D1" w:rsidRPr="00D1699A">
        <w:rPr>
          <w:spacing w:val="-1"/>
          <w:lang w:val="en-US"/>
        </w:rPr>
        <w:t>38</w:t>
      </w:r>
      <w:r w:rsidR="00A370D1" w:rsidRPr="00D1699A">
        <w:rPr>
          <w:lang w:val="en-US"/>
        </w:rPr>
        <w:t xml:space="preserve">, </w:t>
      </w:r>
      <w:r w:rsidR="00A370D1" w:rsidRPr="00D1699A">
        <w:rPr>
          <w:spacing w:val="-1"/>
          <w:lang w:val="en-US"/>
        </w:rPr>
        <w:t>Piraeus</w:t>
      </w:r>
      <w:r w:rsidR="00A370D1" w:rsidRPr="00D1699A">
        <w:rPr>
          <w:lang w:val="en-US"/>
        </w:rPr>
        <w:t xml:space="preserve">, </w:t>
      </w:r>
      <w:r w:rsidR="00A370D1" w:rsidRPr="00D1699A">
        <w:rPr>
          <w:spacing w:val="-1"/>
          <w:lang w:val="en-US"/>
        </w:rPr>
        <w:t>Greece</w:t>
      </w:r>
    </w:p>
    <w:p w:rsidR="00A370D1" w:rsidRPr="00D1699A" w:rsidRDefault="00A370D1" w:rsidP="00B760EB">
      <w:pPr>
        <w:kinsoku w:val="0"/>
        <w:overflowPunct w:val="0"/>
        <w:spacing w:before="9" w:line="160" w:lineRule="exact"/>
        <w:ind w:hanging="2552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2"/>
        <w:numPr>
          <w:ilvl w:val="1"/>
          <w:numId w:val="9"/>
        </w:numPr>
        <w:tabs>
          <w:tab w:val="left" w:pos="1091"/>
        </w:tabs>
        <w:kinsoku w:val="0"/>
        <w:overflowPunct w:val="0"/>
        <w:ind w:left="1091" w:hanging="408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w w:val="95"/>
          <w:sz w:val="24"/>
          <w:szCs w:val="24"/>
          <w:u w:val="single"/>
          <w:lang w:val="en-US"/>
        </w:rPr>
        <w:t>Back</w:t>
      </w:r>
      <w:r w:rsidR="00BE7261" w:rsidRPr="00D1699A">
        <w:rPr>
          <w:color w:val="244061"/>
          <w:w w:val="95"/>
          <w:sz w:val="24"/>
          <w:szCs w:val="24"/>
          <w:u w:val="single"/>
          <w:lang w:val="en-US"/>
        </w:rPr>
        <w:t>g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>round and</w:t>
      </w:r>
      <w:r w:rsidRPr="00D1699A">
        <w:rPr>
          <w:color w:val="244061"/>
          <w:spacing w:val="-3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>Scope of</w:t>
      </w:r>
      <w:r w:rsidRPr="00D1699A">
        <w:rPr>
          <w:color w:val="244061"/>
          <w:spacing w:val="74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>Invita</w:t>
      </w:r>
      <w:r w:rsidRPr="00D1699A">
        <w:rPr>
          <w:color w:val="244061"/>
          <w:spacing w:val="-2"/>
          <w:w w:val="95"/>
          <w:sz w:val="24"/>
          <w:szCs w:val="24"/>
          <w:u w:val="single"/>
          <w:lang w:val="en-US"/>
        </w:rPr>
        <w:t>t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>ion</w:t>
      </w:r>
    </w:p>
    <w:p w:rsidR="00A370D1" w:rsidRPr="00D1699A" w:rsidRDefault="00A370D1" w:rsidP="00B760EB">
      <w:pPr>
        <w:kinsoku w:val="0"/>
        <w:overflowPunct w:val="0"/>
        <w:spacing w:before="10" w:line="15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before="59" w:line="360" w:lineRule="auto"/>
        <w:ind w:right="1293"/>
        <w:jc w:val="both"/>
        <w:rPr>
          <w:lang w:val="en-US"/>
        </w:rPr>
      </w:pPr>
      <w:r w:rsidRPr="00D1699A">
        <w:rPr>
          <w:spacing w:val="-1"/>
          <w:lang w:val="en-US"/>
        </w:rPr>
        <w:t>Pursuan</w:t>
      </w:r>
      <w:r w:rsidRPr="00D1699A">
        <w:rPr>
          <w:lang w:val="en-US"/>
        </w:rPr>
        <w:t>t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HRC</w:t>
      </w:r>
      <w:r w:rsidRPr="00D1699A">
        <w:rPr>
          <w:lang w:val="en-US"/>
        </w:rPr>
        <w:t>A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2016</w:t>
      </w:r>
      <w:r w:rsidRPr="00D1699A">
        <w:rPr>
          <w:lang w:val="en-US"/>
        </w:rPr>
        <w:t>,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2"/>
          <w:lang w:val="en-US"/>
        </w:rPr>
        <w:t>P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>A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committed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developin</w:t>
      </w:r>
      <w:r w:rsidRPr="00D1699A">
        <w:rPr>
          <w:lang w:val="en-US"/>
        </w:rPr>
        <w:t>g</w:t>
      </w:r>
      <w:r w:rsidRPr="00D1699A">
        <w:rPr>
          <w:spacing w:val="14"/>
          <w:lang w:val="en-US"/>
        </w:rPr>
        <w:t xml:space="preserve"> </w:t>
      </w:r>
      <w:r w:rsidR="00CD0799" w:rsidRPr="00D1699A">
        <w:rPr>
          <w:spacing w:val="14"/>
          <w:lang w:val="en-US"/>
        </w:rPr>
        <w:t xml:space="preserve">and promoting </w:t>
      </w:r>
      <w:r w:rsidRPr="00D1699A">
        <w:rPr>
          <w:spacing w:val="-1"/>
          <w:lang w:val="en-US"/>
        </w:rPr>
        <w:t xml:space="preserve">ship </w:t>
      </w:r>
      <w:r w:rsidRPr="00D1699A">
        <w:rPr>
          <w:lang w:val="en-US"/>
        </w:rPr>
        <w:t>repair</w:t>
      </w:r>
      <w:r w:rsidRPr="00D1699A">
        <w:rPr>
          <w:spacing w:val="68"/>
          <w:lang w:val="en-US"/>
        </w:rPr>
        <w:t xml:space="preserve"> </w:t>
      </w:r>
      <w:r w:rsidRPr="00D1699A">
        <w:rPr>
          <w:lang w:val="en-US"/>
        </w:rPr>
        <w:t>business</w:t>
      </w:r>
      <w:r w:rsidRPr="00D1699A">
        <w:rPr>
          <w:spacing w:val="68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Piraeus</w:t>
      </w:r>
      <w:r w:rsidRPr="00D1699A">
        <w:rPr>
          <w:lang w:val="en-US"/>
        </w:rPr>
        <w:t>.</w:t>
      </w:r>
      <w:r w:rsidRPr="00D1699A">
        <w:rPr>
          <w:spacing w:val="67"/>
          <w:lang w:val="en-US"/>
        </w:rPr>
        <w:t xml:space="preserve"> </w:t>
      </w:r>
      <w:r w:rsidRPr="00D1699A">
        <w:rPr>
          <w:spacing w:val="-1"/>
          <w:lang w:val="en-US"/>
        </w:rPr>
        <w:t>Meanwhile</w:t>
      </w:r>
      <w:r w:rsidRPr="00D1699A">
        <w:rPr>
          <w:lang w:val="en-US"/>
        </w:rPr>
        <w:t>,</w:t>
      </w:r>
      <w:r w:rsidRPr="00D1699A">
        <w:rPr>
          <w:spacing w:val="67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68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68"/>
          <w:lang w:val="en-US"/>
        </w:rPr>
        <w:t xml:space="preserve"> </w:t>
      </w:r>
      <w:r w:rsidRPr="00D1699A">
        <w:rPr>
          <w:lang w:val="en-US"/>
        </w:rPr>
        <w:t>willing</w:t>
      </w:r>
      <w:r w:rsidRPr="00D1699A">
        <w:rPr>
          <w:spacing w:val="69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68"/>
          <w:lang w:val="en-US"/>
        </w:rPr>
        <w:t xml:space="preserve"> </w:t>
      </w:r>
      <w:r w:rsidRPr="00D1699A">
        <w:rPr>
          <w:lang w:val="en-US"/>
        </w:rPr>
        <w:t xml:space="preserve">cooperate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loca</w:t>
      </w:r>
      <w:r w:rsidRPr="00D1699A">
        <w:rPr>
          <w:lang w:val="en-US"/>
        </w:rPr>
        <w:t>l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works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ops</w:t>
      </w:r>
      <w:r w:rsidRPr="00D1699A">
        <w:rPr>
          <w:lang w:val="en-US"/>
        </w:rPr>
        <w:t>,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shi</w:t>
      </w:r>
      <w:r w:rsidRPr="00D1699A">
        <w:rPr>
          <w:lang w:val="en-US"/>
        </w:rPr>
        <w:t>p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repai</w:t>
      </w:r>
      <w:r w:rsidRPr="00D1699A">
        <w:rPr>
          <w:lang w:val="en-US"/>
        </w:rPr>
        <w:t>r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mpanie</w:t>
      </w:r>
      <w:r w:rsidRPr="00D1699A">
        <w:rPr>
          <w:lang w:val="en-US"/>
        </w:rPr>
        <w:t>s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s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ppliers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et</w:t>
      </w:r>
      <w:r w:rsidRPr="00D1699A">
        <w:rPr>
          <w:lang w:val="en-US"/>
        </w:rPr>
        <w:t>c</w:t>
      </w:r>
      <w:r w:rsidR="00BE7261" w:rsidRPr="00D1699A">
        <w:rPr>
          <w:lang w:val="en-US"/>
        </w:rPr>
        <w:t>.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to improv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shi</w:t>
      </w:r>
      <w:r w:rsidRPr="00D1699A">
        <w:rPr>
          <w:lang w:val="en-US"/>
        </w:rPr>
        <w:t>p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rep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r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abili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y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efficiency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62"/>
          <w:lang w:val="en-US"/>
        </w:rPr>
        <w:t xml:space="preserve"> </w:t>
      </w:r>
      <w:r w:rsidRPr="00D1699A">
        <w:rPr>
          <w:spacing w:val="-1"/>
          <w:lang w:val="en-US"/>
        </w:rPr>
        <w:t>creat</w:t>
      </w:r>
      <w:r w:rsidRPr="00D1699A">
        <w:rPr>
          <w:lang w:val="en-US"/>
        </w:rPr>
        <w:t>e</w:t>
      </w:r>
      <w:r w:rsidR="001C2AAC" w:rsidRPr="00D1699A">
        <w:rPr>
          <w:spacing w:val="62"/>
          <w:lang w:val="en-US"/>
        </w:rPr>
        <w:t xml:space="preserve"> </w:t>
      </w:r>
      <w:r w:rsidRPr="00D1699A">
        <w:rPr>
          <w:spacing w:val="-1"/>
          <w:lang w:val="en-US"/>
        </w:rPr>
        <w:t>mor</w:t>
      </w:r>
      <w:r w:rsidRPr="00D1699A">
        <w:rPr>
          <w:lang w:val="en-US"/>
        </w:rPr>
        <w:t>e</w:t>
      </w:r>
      <w:r w:rsidRPr="00D1699A">
        <w:rPr>
          <w:spacing w:val="63"/>
          <w:lang w:val="en-US"/>
        </w:rPr>
        <w:t xml:space="preserve"> </w:t>
      </w:r>
      <w:r w:rsidRPr="00D1699A">
        <w:rPr>
          <w:spacing w:val="-1"/>
          <w:lang w:val="en-US"/>
        </w:rPr>
        <w:t>loca</w:t>
      </w:r>
      <w:r w:rsidRPr="00D1699A">
        <w:rPr>
          <w:lang w:val="en-US"/>
        </w:rPr>
        <w:t>l</w:t>
      </w:r>
      <w:r w:rsidRPr="00D1699A">
        <w:rPr>
          <w:spacing w:val="62"/>
          <w:lang w:val="en-US"/>
        </w:rPr>
        <w:t xml:space="preserve"> </w:t>
      </w:r>
      <w:r w:rsidRPr="00D1699A">
        <w:rPr>
          <w:spacing w:val="-1"/>
          <w:lang w:val="en-US"/>
        </w:rPr>
        <w:t xml:space="preserve">employment </w:t>
      </w:r>
      <w:r w:rsidRPr="00D1699A">
        <w:rPr>
          <w:lang w:val="en-US"/>
        </w:rPr>
        <w:t>opportunit</w:t>
      </w:r>
      <w:r w:rsidRPr="00D1699A">
        <w:rPr>
          <w:spacing w:val="-1"/>
          <w:lang w:val="en-US"/>
        </w:rPr>
        <w:t>ie</w:t>
      </w:r>
      <w:r w:rsidRPr="00D1699A">
        <w:rPr>
          <w:lang w:val="en-US"/>
        </w:rPr>
        <w:t>s</w:t>
      </w:r>
      <w:r w:rsidR="001C2AAC" w:rsidRPr="00D1699A">
        <w:rPr>
          <w:lang w:val="en-US"/>
        </w:rPr>
        <w:t xml:space="preserve"> as well</w:t>
      </w:r>
      <w:r w:rsidRPr="00D1699A">
        <w:rPr>
          <w:lang w:val="en-US"/>
        </w:rPr>
        <w:t>.</w:t>
      </w:r>
    </w:p>
    <w:p w:rsidR="00A370D1" w:rsidRPr="00D1699A" w:rsidRDefault="00A370D1" w:rsidP="00B760EB">
      <w:pPr>
        <w:kinsoku w:val="0"/>
        <w:overflowPunct w:val="0"/>
        <w:spacing w:before="1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59" w:lineRule="auto"/>
        <w:ind w:right="1291"/>
        <w:jc w:val="both"/>
        <w:rPr>
          <w:lang w:val="en-US"/>
        </w:rPr>
      </w:pPr>
      <w:r w:rsidRPr="00D1699A">
        <w:rPr>
          <w:spacing w:val="-1"/>
          <w:lang w:val="en-US"/>
        </w:rPr>
        <w:t>Now</w:t>
      </w:r>
      <w:r w:rsidRPr="00D1699A">
        <w:rPr>
          <w:lang w:val="en-US"/>
        </w:rPr>
        <w:t>,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goin</w:t>
      </w:r>
      <w:r w:rsidRPr="00D1699A">
        <w:rPr>
          <w:lang w:val="en-US"/>
        </w:rPr>
        <w:t>g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ac</w:t>
      </w:r>
      <w:r w:rsidRPr="00D1699A">
        <w:rPr>
          <w:lang w:val="en-US"/>
        </w:rPr>
        <w:t>t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PROJEC</w:t>
      </w:r>
      <w:r w:rsidRPr="00D1699A">
        <w:rPr>
          <w:lang w:val="en-US"/>
        </w:rPr>
        <w:t>T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MAN</w:t>
      </w:r>
      <w:r w:rsidRPr="00D1699A">
        <w:rPr>
          <w:spacing w:val="-3"/>
          <w:lang w:val="en-US"/>
        </w:rPr>
        <w:t>A</w:t>
      </w:r>
      <w:r w:rsidRPr="00D1699A">
        <w:rPr>
          <w:lang w:val="en-US"/>
        </w:rPr>
        <w:t>GER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on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strictly</w:t>
      </w:r>
      <w:r w:rsidRPr="00D1699A">
        <w:rPr>
          <w:spacing w:val="9"/>
          <w:lang w:val="en-US"/>
        </w:rPr>
        <w:t xml:space="preserve"> </w:t>
      </w:r>
      <w:r w:rsidRPr="00D1699A">
        <w:rPr>
          <w:lang w:val="en-US"/>
        </w:rPr>
        <w:t>c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nsult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9"/>
          <w:lang w:val="en-US"/>
        </w:rPr>
        <w:t xml:space="preserve"> </w:t>
      </w:r>
      <w:r w:rsidRPr="00D1699A">
        <w:rPr>
          <w:lang w:val="en-US"/>
        </w:rPr>
        <w:t>b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sis</w:t>
      </w:r>
      <w:r w:rsidRPr="00D1699A">
        <w:rPr>
          <w:spacing w:val="20"/>
          <w:lang w:val="en-US"/>
        </w:rPr>
        <w:t xml:space="preserve"> </w:t>
      </w: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or prov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6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customer</w:t>
      </w:r>
      <w:r w:rsidRPr="00D1699A">
        <w:rPr>
          <w:lang w:val="en-US"/>
        </w:rPr>
        <w:t>s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"ONE-STOP</w:t>
      </w:r>
      <w:r w:rsidRPr="00D1699A">
        <w:rPr>
          <w:lang w:val="en-US"/>
        </w:rPr>
        <w:t>"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professiona</w:t>
      </w:r>
      <w:r w:rsidRPr="00D1699A">
        <w:rPr>
          <w:lang w:val="en-US"/>
        </w:rPr>
        <w:t>l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high-qualit</w:t>
      </w:r>
      <w:r w:rsidRPr="00D1699A">
        <w:rPr>
          <w:lang w:val="en-US"/>
        </w:rPr>
        <w:t>y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ship repai</w:t>
      </w:r>
      <w:r w:rsidRPr="00D1699A">
        <w:rPr>
          <w:lang w:val="en-US"/>
        </w:rPr>
        <w:t>r</w:t>
      </w:r>
      <w:r w:rsidRPr="00D1699A">
        <w:rPr>
          <w:spacing w:val="30"/>
          <w:lang w:val="en-US"/>
        </w:rPr>
        <w:t xml:space="preserve"> </w:t>
      </w:r>
      <w:r w:rsidR="001C2AAC" w:rsidRPr="00D1699A">
        <w:rPr>
          <w:spacing w:val="-1"/>
          <w:lang w:val="en-US"/>
        </w:rPr>
        <w:t>project</w:t>
      </w:r>
      <w:r w:rsidR="001C2AAC" w:rsidRPr="00D1699A">
        <w:rPr>
          <w:spacing w:val="63"/>
          <w:lang w:val="en-US"/>
        </w:rPr>
        <w:t xml:space="preserve"> </w:t>
      </w:r>
      <w:r w:rsidRPr="00D1699A">
        <w:rPr>
          <w:spacing w:val="-1"/>
          <w:lang w:val="en-US"/>
        </w:rPr>
        <w:t>services</w:t>
      </w:r>
      <w:r w:rsidRPr="00D1699A">
        <w:rPr>
          <w:lang w:val="en-US"/>
        </w:rPr>
        <w:t>.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PROJEC</w:t>
      </w:r>
      <w:r w:rsidRPr="00D1699A">
        <w:rPr>
          <w:lang w:val="en-US"/>
        </w:rPr>
        <w:t>T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MANAGER</w:t>
      </w:r>
      <w:r w:rsidRPr="00D1699A">
        <w:rPr>
          <w:lang w:val="en-US"/>
        </w:rPr>
        <w:t>,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n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behal</w:t>
      </w:r>
      <w:r w:rsidRPr="00D1699A">
        <w:rPr>
          <w:lang w:val="en-US"/>
        </w:rPr>
        <w:t>f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our customer</w:t>
      </w:r>
      <w:r w:rsidRPr="00D1699A">
        <w:rPr>
          <w:lang w:val="en-US"/>
        </w:rPr>
        <w:t>s</w:t>
      </w:r>
      <w:r w:rsidRPr="00D1699A">
        <w:rPr>
          <w:spacing w:val="36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1"/>
          <w:lang w:val="en-US"/>
        </w:rPr>
        <w:t>wil</w:t>
      </w:r>
      <w:r w:rsidRPr="00D1699A">
        <w:rPr>
          <w:lang w:val="en-US"/>
        </w:rPr>
        <w:t>l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1"/>
          <w:lang w:val="en-US"/>
        </w:rPr>
        <w:t>us</w:t>
      </w:r>
      <w:r w:rsidRPr="00D1699A">
        <w:rPr>
          <w:lang w:val="en-US"/>
        </w:rPr>
        <w:t>e</w:t>
      </w:r>
      <w:r w:rsidRPr="00D1699A">
        <w:rPr>
          <w:spacing w:val="36"/>
          <w:lang w:val="en-US"/>
        </w:rPr>
        <w:t xml:space="preserve"> </w:t>
      </w:r>
      <w:r w:rsidRPr="00D1699A">
        <w:rPr>
          <w:spacing w:val="-1"/>
          <w:lang w:val="en-US"/>
        </w:rPr>
        <w:t>it</w:t>
      </w:r>
      <w:r w:rsidRPr="00D1699A">
        <w:rPr>
          <w:lang w:val="en-US"/>
        </w:rPr>
        <w:t>s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1"/>
          <w:lang w:val="en-US"/>
        </w:rPr>
        <w:t>professio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l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e</w:t>
      </w:r>
      <w:r w:rsidRPr="00D1699A">
        <w:rPr>
          <w:spacing w:val="-2"/>
          <w:lang w:val="en-US"/>
        </w:rPr>
        <w:t>x</w:t>
      </w:r>
      <w:r w:rsidRPr="00D1699A">
        <w:rPr>
          <w:spacing w:val="-1"/>
          <w:lang w:val="en-US"/>
        </w:rPr>
        <w:t>peri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>nce</w:t>
      </w:r>
      <w:r w:rsidRPr="00D1699A">
        <w:rPr>
          <w:lang w:val="en-US"/>
        </w:rPr>
        <w:t>,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1"/>
          <w:lang w:val="en-US"/>
        </w:rPr>
        <w:t>knowledge</w:t>
      </w:r>
      <w:r w:rsidRPr="00D1699A">
        <w:rPr>
          <w:lang w:val="en-US"/>
        </w:rPr>
        <w:t>,</w:t>
      </w:r>
      <w:r w:rsidRPr="00D1699A">
        <w:rPr>
          <w:spacing w:val="36"/>
          <w:lang w:val="en-US"/>
        </w:rPr>
        <w:t xml:space="preserve"> </w:t>
      </w:r>
      <w:r w:rsidRPr="00D1699A">
        <w:rPr>
          <w:spacing w:val="-1"/>
          <w:lang w:val="en-US"/>
        </w:rPr>
        <w:t>skill</w:t>
      </w:r>
      <w:r w:rsidRPr="00D1699A">
        <w:rPr>
          <w:lang w:val="en-US"/>
        </w:rPr>
        <w:t>s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1"/>
          <w:lang w:val="en-US"/>
        </w:rPr>
        <w:t>and capabilit</w:t>
      </w:r>
      <w:r w:rsidRPr="00D1699A">
        <w:rPr>
          <w:lang w:val="en-US"/>
        </w:rPr>
        <w:t>y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select</w:t>
      </w:r>
      <w:r w:rsidRPr="00D1699A">
        <w:rPr>
          <w:lang w:val="en-US"/>
        </w:rPr>
        <w:t>,</w:t>
      </w:r>
      <w:r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entrus</w:t>
      </w:r>
      <w:r w:rsidRPr="00D1699A">
        <w:rPr>
          <w:lang w:val="en-US"/>
        </w:rPr>
        <w:t>t</w:t>
      </w:r>
      <w:r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43"/>
          <w:lang w:val="en-US"/>
        </w:rPr>
        <w:t xml:space="preserve"> </w:t>
      </w:r>
      <w:r w:rsidR="00612E97" w:rsidRPr="00D1699A">
        <w:rPr>
          <w:spacing w:val="-1"/>
          <w:lang w:val="en-US"/>
        </w:rPr>
        <w:t>award to</w:t>
      </w:r>
      <w:r w:rsidR="00612E97"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shi</w:t>
      </w:r>
      <w:r w:rsidRPr="00D1699A">
        <w:rPr>
          <w:lang w:val="en-US"/>
        </w:rPr>
        <w:t>p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repai</w:t>
      </w:r>
      <w:r w:rsidRPr="00D1699A">
        <w:rPr>
          <w:lang w:val="en-US"/>
        </w:rPr>
        <w:t>r</w:t>
      </w:r>
      <w:r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companies</w:t>
      </w:r>
      <w:r w:rsidR="00BE7261" w:rsidRPr="00D1699A">
        <w:rPr>
          <w:spacing w:val="-1"/>
          <w:lang w:val="en-US"/>
        </w:rPr>
        <w:t xml:space="preserve"> </w:t>
      </w:r>
      <w:r w:rsidRPr="00D1699A">
        <w:rPr>
          <w:spacing w:val="-1"/>
          <w:lang w:val="en-US"/>
        </w:rPr>
        <w:t>(or workshops/suppliers</w:t>
      </w:r>
      <w:r w:rsidRPr="00D1699A">
        <w:rPr>
          <w:lang w:val="en-US"/>
        </w:rPr>
        <w:t xml:space="preserve">)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="00612E97" w:rsidRPr="00D1699A">
        <w:rPr>
          <w:lang w:val="en-US"/>
        </w:rPr>
        <w:t xml:space="preserve"> provide project management </w:t>
      </w:r>
      <w:proofErr w:type="gramStart"/>
      <w:r w:rsidR="00612E97" w:rsidRPr="00D1699A">
        <w:rPr>
          <w:lang w:val="en-US"/>
        </w:rPr>
        <w:t xml:space="preserve">services </w:t>
      </w:r>
      <w:r w:rsidRPr="00D1699A">
        <w:rPr>
          <w:lang w:val="en-US"/>
        </w:rPr>
        <w:t xml:space="preserve"> </w:t>
      </w:r>
      <w:r w:rsidR="00612E97" w:rsidRPr="00D1699A">
        <w:rPr>
          <w:spacing w:val="-1"/>
          <w:lang w:val="en-US"/>
        </w:rPr>
        <w:t>to</w:t>
      </w:r>
      <w:proofErr w:type="gramEnd"/>
      <w:r w:rsidRPr="00D1699A">
        <w:rPr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customers.</w:t>
      </w:r>
    </w:p>
    <w:p w:rsidR="00A370D1" w:rsidRPr="00D1699A" w:rsidRDefault="00A370D1" w:rsidP="00B760EB">
      <w:pPr>
        <w:kinsoku w:val="0"/>
        <w:overflowPunct w:val="0"/>
        <w:spacing w:before="5" w:line="28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410" w:lineRule="atLeast"/>
        <w:ind w:right="1294"/>
        <w:jc w:val="both"/>
        <w:rPr>
          <w:lang w:val="en-US"/>
        </w:rPr>
      </w:pPr>
      <w:r w:rsidRPr="00D1699A">
        <w:rPr>
          <w:spacing w:val="-1"/>
          <w:lang w:val="en-US"/>
        </w:rPr>
        <w:t>Therefore</w:t>
      </w:r>
      <w:r w:rsidRPr="00D1699A">
        <w:rPr>
          <w:lang w:val="en-US"/>
        </w:rPr>
        <w:t>,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scop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thi</w:t>
      </w:r>
      <w:r w:rsidRPr="00D1699A">
        <w:rPr>
          <w:lang w:val="en-US"/>
        </w:rPr>
        <w:t>s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Invitatio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establish</w:t>
      </w:r>
      <w:r w:rsidRPr="00D1699A">
        <w:rPr>
          <w:spacing w:val="1"/>
          <w:lang w:val="en-US"/>
        </w:rPr>
        <w:t>m</w:t>
      </w:r>
      <w:r w:rsidRPr="00D1699A">
        <w:rPr>
          <w:spacing w:val="-1"/>
          <w:lang w:val="en-US"/>
        </w:rPr>
        <w:t>en</w:t>
      </w:r>
      <w:r w:rsidRPr="00D1699A">
        <w:rPr>
          <w:lang w:val="en-US"/>
        </w:rPr>
        <w:t>t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"/>
          <w:lang w:val="en-US"/>
        </w:rPr>
        <w:t xml:space="preserve"> </w:t>
      </w:r>
      <w:r w:rsidR="00BE7261" w:rsidRPr="00D1699A">
        <w:rPr>
          <w:spacing w:val="-1"/>
          <w:lang w:val="en-US"/>
        </w:rPr>
        <w:t>Q</w:t>
      </w:r>
      <w:r w:rsidRPr="00D1699A">
        <w:rPr>
          <w:spacing w:val="-1"/>
          <w:lang w:val="en-US"/>
        </w:rPr>
        <w:t>ualifi</w:t>
      </w:r>
      <w:r w:rsidRPr="00D1699A">
        <w:rPr>
          <w:lang w:val="en-US"/>
        </w:rPr>
        <w:t>ed</w:t>
      </w:r>
      <w:r w:rsidRPr="00D1699A">
        <w:rPr>
          <w:spacing w:val="2"/>
          <w:lang w:val="en-US"/>
        </w:rPr>
        <w:t xml:space="preserve"> </w:t>
      </w:r>
      <w:r w:rsidR="00BE7261" w:rsidRPr="00D1699A">
        <w:rPr>
          <w:spacing w:val="-1"/>
          <w:lang w:val="en-US"/>
        </w:rPr>
        <w:t>S</w:t>
      </w:r>
      <w:r w:rsidRPr="00D1699A">
        <w:rPr>
          <w:spacing w:val="-1"/>
          <w:lang w:val="en-US"/>
        </w:rPr>
        <w:t>upplier</w:t>
      </w:r>
      <w:r w:rsidRPr="00D1699A">
        <w:rPr>
          <w:spacing w:val="1"/>
          <w:lang w:val="en-US"/>
        </w:rPr>
        <w:t>s</w:t>
      </w:r>
      <w:r w:rsidRPr="00D1699A">
        <w:rPr>
          <w:lang w:val="en-US"/>
        </w:rPr>
        <w:t xml:space="preserve">’ </w:t>
      </w:r>
      <w:r w:rsidR="00BE7261" w:rsidRPr="00D1699A">
        <w:rPr>
          <w:spacing w:val="-1"/>
          <w:lang w:val="en-US"/>
        </w:rPr>
        <w:t>P</w:t>
      </w:r>
      <w:r w:rsidRPr="00D1699A">
        <w:rPr>
          <w:spacing w:val="-1"/>
          <w:lang w:val="en-US"/>
        </w:rPr>
        <w:t>oo</w:t>
      </w:r>
      <w:r w:rsidRPr="00D1699A">
        <w:rPr>
          <w:lang w:val="en-US"/>
        </w:rPr>
        <w:t>l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throug</w:t>
      </w:r>
      <w:r w:rsidRPr="00D1699A">
        <w:rPr>
          <w:lang w:val="en-US"/>
        </w:rPr>
        <w:t>h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fai</w:t>
      </w:r>
      <w:r w:rsidRPr="00D1699A">
        <w:rPr>
          <w:lang w:val="en-US"/>
        </w:rPr>
        <w:t>r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tra</w:t>
      </w:r>
      <w:r w:rsidR="00BE7261" w:rsidRPr="00D1699A">
        <w:rPr>
          <w:spacing w:val="-1"/>
          <w:lang w:val="en-US"/>
        </w:rPr>
        <w:t>n</w:t>
      </w:r>
      <w:r w:rsidRPr="00D1699A">
        <w:rPr>
          <w:spacing w:val="-1"/>
          <w:lang w:val="en-US"/>
        </w:rPr>
        <w:t>spar</w:t>
      </w:r>
      <w:r w:rsidR="00BE7261" w:rsidRPr="00D1699A">
        <w:rPr>
          <w:spacing w:val="-1"/>
          <w:lang w:val="en-US"/>
        </w:rPr>
        <w:t>e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>t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evalua</w:t>
      </w:r>
      <w:r w:rsidRPr="00D1699A">
        <w:rPr>
          <w:spacing w:val="1"/>
          <w:lang w:val="en-US"/>
        </w:rPr>
        <w:t>t</w:t>
      </w:r>
      <w:r w:rsidRPr="00D1699A">
        <w:rPr>
          <w:spacing w:val="-1"/>
          <w:lang w:val="en-US"/>
        </w:rPr>
        <w:t>io</w:t>
      </w:r>
      <w:r w:rsidRPr="00D1699A">
        <w:rPr>
          <w:lang w:val="en-US"/>
        </w:rPr>
        <w:t>n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selectio</w:t>
      </w:r>
      <w:r w:rsidRPr="00D1699A">
        <w:rPr>
          <w:lang w:val="en-US"/>
        </w:rPr>
        <w:t>n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proces</w:t>
      </w:r>
      <w:r w:rsidRPr="00D1699A">
        <w:rPr>
          <w:lang w:val="en-US"/>
        </w:rPr>
        <w:t>s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providing 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shi</w:t>
      </w:r>
      <w:r w:rsidRPr="00D1699A">
        <w:rPr>
          <w:lang w:val="en-US"/>
        </w:rPr>
        <w:t xml:space="preserve">p </w:t>
      </w:r>
      <w:r w:rsidRPr="00D1699A">
        <w:rPr>
          <w:spacing w:val="-1"/>
          <w:lang w:val="en-US"/>
        </w:rPr>
        <w:t>repai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work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servic</w:t>
      </w:r>
      <w:r w:rsidRPr="00D1699A">
        <w:rPr>
          <w:lang w:val="en-US"/>
        </w:rPr>
        <w:t xml:space="preserve">es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o </w:t>
      </w:r>
      <w:r w:rsidRPr="00D1699A">
        <w:rPr>
          <w:spacing w:val="-1"/>
          <w:lang w:val="en-US"/>
        </w:rPr>
        <w:t>PPA'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customers.</w:t>
      </w:r>
    </w:p>
    <w:p w:rsidR="00A370D1" w:rsidRPr="00D1699A" w:rsidRDefault="00A370D1" w:rsidP="00B760EB">
      <w:pPr>
        <w:kinsoku w:val="0"/>
        <w:overflowPunct w:val="0"/>
        <w:spacing w:before="10" w:line="19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3"/>
        <w:kinsoku w:val="0"/>
        <w:overflowPunct w:val="0"/>
        <w:spacing w:before="59"/>
        <w:ind w:right="8778"/>
        <w:jc w:val="both"/>
        <w:rPr>
          <w:b w:val="0"/>
          <w:bCs w:val="0"/>
          <w:lang w:val="en-US"/>
        </w:rPr>
      </w:pPr>
      <w:r w:rsidRPr="00D1699A">
        <w:rPr>
          <w:spacing w:val="-1"/>
          <w:u w:val="thick"/>
          <w:lang w:val="en-US"/>
        </w:rPr>
        <w:t>Note: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691"/>
        <w:jc w:val="both"/>
        <w:rPr>
          <w:lang w:val="en-US"/>
        </w:rPr>
      </w:pPr>
      <w:r w:rsidRPr="00D1699A">
        <w:rPr>
          <w:lang w:val="en-US"/>
        </w:rPr>
        <w:t>Interested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parties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m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y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par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icipa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e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sub</w:t>
      </w:r>
      <w:r w:rsidRPr="00D1699A">
        <w:rPr>
          <w:spacing w:val="-1"/>
          <w:lang w:val="en-US"/>
        </w:rPr>
        <w:t>m</w:t>
      </w:r>
      <w:r w:rsidRPr="00D1699A">
        <w:rPr>
          <w:lang w:val="en-US"/>
        </w:rPr>
        <w:t>itting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their</w:t>
      </w:r>
      <w:r w:rsidRPr="00D1699A">
        <w:rPr>
          <w:spacing w:val="31"/>
          <w:lang w:val="en-US"/>
        </w:rPr>
        <w:t xml:space="preserve"> </w:t>
      </w:r>
      <w:r w:rsidR="00971AA7" w:rsidRPr="00D1699A">
        <w:rPr>
          <w:lang w:val="en-US"/>
        </w:rPr>
        <w:t>A</w:t>
      </w:r>
      <w:r w:rsidRPr="00D1699A">
        <w:rPr>
          <w:lang w:val="en-US"/>
        </w:rPr>
        <w:t>pplica</w:t>
      </w:r>
      <w:r w:rsidRPr="00D1699A">
        <w:rPr>
          <w:spacing w:val="-1"/>
          <w:lang w:val="en-US"/>
        </w:rPr>
        <w:t>tio</w:t>
      </w:r>
      <w:r w:rsidRPr="00D1699A">
        <w:rPr>
          <w:lang w:val="en-US"/>
        </w:rPr>
        <w:t>n</w:t>
      </w:r>
      <w:r w:rsidRPr="00D1699A">
        <w:rPr>
          <w:spacing w:val="32"/>
          <w:lang w:val="en-US"/>
        </w:rPr>
        <w:t xml:space="preserve"> </w:t>
      </w:r>
      <w:r w:rsidR="005579AE" w:rsidRPr="00D1699A">
        <w:rPr>
          <w:spacing w:val="32"/>
          <w:lang w:val="en-US"/>
        </w:rPr>
        <w:t>in a</w:t>
      </w:r>
      <w:r w:rsidR="00503B68" w:rsidRPr="00D1699A">
        <w:rPr>
          <w:spacing w:val="32"/>
          <w:lang w:val="en-US"/>
        </w:rPr>
        <w:t xml:space="preserve"> sealed</w:t>
      </w:r>
      <w:r w:rsidR="005579AE" w:rsidRPr="00D1699A">
        <w:rPr>
          <w:spacing w:val="32"/>
          <w:lang w:val="en-US"/>
        </w:rPr>
        <w:t xml:space="preserve"> folder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ny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 xml:space="preserve">the </w:t>
      </w:r>
      <w:r w:rsidR="00260447" w:rsidRPr="00D1699A">
        <w:rPr>
          <w:lang w:val="en-US"/>
        </w:rPr>
        <w:t>below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m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ntioned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categories.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For</w:t>
      </w:r>
      <w:r w:rsidRPr="00D1699A">
        <w:rPr>
          <w:spacing w:val="36"/>
          <w:lang w:val="en-US"/>
        </w:rPr>
        <w:t xml:space="preserve"> </w:t>
      </w:r>
      <w:r w:rsidRPr="00D1699A">
        <w:rPr>
          <w:lang w:val="en-US"/>
        </w:rPr>
        <w:t>this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pur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>ose,</w:t>
      </w:r>
      <w:r w:rsidRPr="00D1699A">
        <w:rPr>
          <w:spacing w:val="37"/>
          <w:lang w:val="en-US"/>
        </w:rPr>
        <w:t xml:space="preserve"> </w:t>
      </w:r>
      <w:r w:rsidR="00720AA7" w:rsidRPr="00D1699A">
        <w:rPr>
          <w:lang w:val="en-US"/>
        </w:rPr>
        <w:t>A</w:t>
      </w:r>
      <w:r w:rsidRPr="00D1699A">
        <w:rPr>
          <w:lang w:val="en-US"/>
        </w:rPr>
        <w:t>pplicants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must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learly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state</w:t>
      </w:r>
      <w:r w:rsidRPr="00D1699A">
        <w:rPr>
          <w:spacing w:val="36"/>
          <w:lang w:val="en-US"/>
        </w:rPr>
        <w:t xml:space="preserve"> </w:t>
      </w:r>
      <w:r w:rsidRPr="00D1699A">
        <w:rPr>
          <w:lang w:val="en-US"/>
        </w:rPr>
        <w:t xml:space="preserve">for </w:t>
      </w:r>
      <w:r w:rsidRPr="00D1699A">
        <w:rPr>
          <w:spacing w:val="-1"/>
          <w:lang w:val="en-US"/>
        </w:rPr>
        <w:t>whic</w:t>
      </w:r>
      <w:r w:rsidRPr="00D1699A">
        <w:rPr>
          <w:lang w:val="en-US"/>
        </w:rPr>
        <w:t xml:space="preserve">h </w:t>
      </w:r>
      <w:r w:rsidRPr="00D1699A">
        <w:rPr>
          <w:spacing w:val="-1"/>
          <w:lang w:val="en-US"/>
        </w:rPr>
        <w:t>category/categorie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the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s</w:t>
      </w:r>
      <w:r w:rsidRPr="00D1699A">
        <w:rPr>
          <w:spacing w:val="1"/>
          <w:lang w:val="en-US"/>
        </w:rPr>
        <w:t>u</w:t>
      </w:r>
      <w:r w:rsidRPr="00D1699A">
        <w:rPr>
          <w:lang w:val="en-US"/>
        </w:rPr>
        <w:t>bmit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>relevant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docu</w:t>
      </w:r>
      <w:r w:rsidRPr="00D1699A">
        <w:rPr>
          <w:spacing w:val="-2"/>
          <w:lang w:val="en-US"/>
        </w:rPr>
        <w:t>m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ntation.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1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691"/>
        <w:jc w:val="both"/>
        <w:rPr>
          <w:lang w:val="en-US"/>
        </w:rPr>
      </w:pPr>
      <w:r w:rsidRPr="00D1699A">
        <w:rPr>
          <w:lang w:val="en-US"/>
        </w:rPr>
        <w:t>Due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import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above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ment</w:t>
      </w:r>
      <w:r w:rsidRPr="00D1699A">
        <w:rPr>
          <w:spacing w:val="-1"/>
          <w:lang w:val="en-US"/>
        </w:rPr>
        <w:t>io</w:t>
      </w:r>
      <w:r w:rsidRPr="00D1699A">
        <w:rPr>
          <w:lang w:val="en-US"/>
        </w:rPr>
        <w:t>ned</w:t>
      </w:r>
      <w:r w:rsidRPr="00D1699A">
        <w:rPr>
          <w:spacing w:val="12"/>
          <w:lang w:val="en-US"/>
        </w:rPr>
        <w:t xml:space="preserve"> </w:t>
      </w:r>
      <w:r w:rsidR="00503B68" w:rsidRPr="00D1699A">
        <w:rPr>
          <w:lang w:val="en-US"/>
        </w:rPr>
        <w:t>i</w:t>
      </w:r>
      <w:r w:rsidR="005579AE" w:rsidRPr="00D1699A">
        <w:rPr>
          <w:lang w:val="en-US"/>
        </w:rPr>
        <w:t>nvitation</w:t>
      </w:r>
      <w:r w:rsidR="005579AE"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it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purpose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1"/>
          <w:lang w:val="en-US"/>
        </w:rPr>
        <w:t xml:space="preserve"> </w:t>
      </w:r>
      <w:r w:rsidRPr="00D1699A">
        <w:rPr>
          <w:lang w:val="en-US"/>
        </w:rPr>
        <w:t xml:space="preserve">PPA’s </w:t>
      </w:r>
      <w:r w:rsidRPr="00D1699A">
        <w:rPr>
          <w:spacing w:val="-1"/>
          <w:lang w:val="en-US"/>
        </w:rPr>
        <w:t>requirement</w:t>
      </w:r>
      <w:r w:rsidRPr="00D1699A">
        <w:rPr>
          <w:lang w:val="en-US"/>
        </w:rPr>
        <w:t>s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wa</w:t>
      </w:r>
      <w:r w:rsidRPr="00D1699A">
        <w:rPr>
          <w:lang w:val="en-US"/>
        </w:rPr>
        <w:t>y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technica</w:t>
      </w:r>
      <w:r w:rsidRPr="00D1699A">
        <w:rPr>
          <w:lang w:val="en-US"/>
        </w:rPr>
        <w:t>l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/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1"/>
          <w:lang w:val="en-US"/>
        </w:rPr>
        <w:t>fina</w:t>
      </w:r>
      <w:r w:rsidRPr="00D1699A">
        <w:rPr>
          <w:lang w:val="en-US"/>
        </w:rPr>
        <w:t>nci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l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adequacy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and</w:t>
      </w:r>
      <w:r w:rsidRPr="00D1699A">
        <w:rPr>
          <w:spacing w:val="48"/>
          <w:lang w:val="en-US"/>
        </w:rPr>
        <w:t xml:space="preserve"> </w:t>
      </w:r>
      <w:r w:rsidRPr="00D1699A">
        <w:rPr>
          <w:lang w:val="en-US"/>
        </w:rPr>
        <w:t>abili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y,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PPA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will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valu</w:t>
      </w:r>
      <w:r w:rsidRPr="00D1699A">
        <w:rPr>
          <w:spacing w:val="-2"/>
          <w:lang w:val="en-US"/>
        </w:rPr>
        <w:t>at</w:t>
      </w:r>
      <w:r w:rsidRPr="00D1699A">
        <w:rPr>
          <w:lang w:val="en-US"/>
        </w:rPr>
        <w:t>e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37"/>
          <w:lang w:val="en-US"/>
        </w:rPr>
        <w:t xml:space="preserve"> </w:t>
      </w:r>
      <w:r w:rsidR="00720AA7" w:rsidRPr="00D1699A">
        <w:rPr>
          <w:spacing w:val="-2"/>
          <w:lang w:val="en-US"/>
        </w:rPr>
        <w:t>A</w:t>
      </w:r>
      <w:r w:rsidRPr="00D1699A">
        <w:rPr>
          <w:lang w:val="en-US"/>
        </w:rPr>
        <w:t>pplicants’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d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q</w:t>
      </w:r>
      <w:r w:rsidRPr="00D1699A">
        <w:rPr>
          <w:spacing w:val="-1"/>
          <w:lang w:val="en-US"/>
        </w:rPr>
        <w:t>uac</w:t>
      </w:r>
      <w:r w:rsidRPr="00D1699A">
        <w:rPr>
          <w:lang w:val="en-US"/>
        </w:rPr>
        <w:t>y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38"/>
          <w:lang w:val="en-US"/>
        </w:rPr>
        <w:t xml:space="preserve"> </w:t>
      </w:r>
      <w:r w:rsidRPr="00D1699A">
        <w:rPr>
          <w:spacing w:val="-1"/>
          <w:lang w:val="en-US"/>
        </w:rPr>
        <w:t>cap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bilit</w:t>
      </w:r>
      <w:r w:rsidRPr="00D1699A">
        <w:rPr>
          <w:lang w:val="en-US"/>
        </w:rPr>
        <w:t>y</w:t>
      </w:r>
      <w:r w:rsidRPr="00D1699A">
        <w:rPr>
          <w:spacing w:val="36"/>
          <w:lang w:val="en-US"/>
        </w:rPr>
        <w:t xml:space="preserve"> </w:t>
      </w:r>
      <w:r w:rsidRPr="00D1699A">
        <w:rPr>
          <w:lang w:val="en-US"/>
        </w:rPr>
        <w:t>according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the provi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ions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 xml:space="preserve">of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 sa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 Invitat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on.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1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3"/>
        <w:kinsoku w:val="0"/>
        <w:overflowPunct w:val="0"/>
        <w:ind w:right="7724"/>
        <w:jc w:val="both"/>
        <w:rPr>
          <w:b w:val="0"/>
          <w:bCs w:val="0"/>
        </w:rPr>
      </w:pPr>
      <w:proofErr w:type="spellStart"/>
      <w:r w:rsidRPr="00D1699A">
        <w:rPr>
          <w:spacing w:val="-1"/>
          <w:u w:val="thick"/>
        </w:rPr>
        <w:t>Special</w:t>
      </w:r>
      <w:proofErr w:type="spellEnd"/>
      <w:r w:rsidRPr="00D1699A">
        <w:rPr>
          <w:u w:val="thick"/>
        </w:rPr>
        <w:t xml:space="preserve"> </w:t>
      </w:r>
      <w:proofErr w:type="spellStart"/>
      <w:r w:rsidRPr="00D1699A">
        <w:rPr>
          <w:spacing w:val="-1"/>
          <w:u w:val="thick"/>
        </w:rPr>
        <w:t>Notes</w:t>
      </w:r>
      <w:proofErr w:type="spellEnd"/>
      <w:r w:rsidRPr="00D1699A">
        <w:rPr>
          <w:spacing w:val="-1"/>
          <w:u w:val="thick"/>
        </w:rPr>
        <w:t>: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BodyText"/>
        <w:numPr>
          <w:ilvl w:val="0"/>
          <w:numId w:val="8"/>
        </w:numPr>
        <w:tabs>
          <w:tab w:val="left" w:pos="1043"/>
          <w:tab w:val="left" w:pos="4285"/>
          <w:tab w:val="left" w:pos="8227"/>
        </w:tabs>
        <w:kinsoku w:val="0"/>
        <w:overflowPunct w:val="0"/>
        <w:spacing w:line="360" w:lineRule="auto"/>
        <w:ind w:left="1043" w:right="692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scop</w:t>
      </w:r>
      <w:r w:rsidRPr="00D1699A">
        <w:rPr>
          <w:lang w:val="en-US"/>
        </w:rPr>
        <w:t>e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p</w:t>
      </w:r>
      <w:r w:rsidRPr="00D1699A">
        <w:rPr>
          <w:spacing w:val="-3"/>
          <w:lang w:val="en-US"/>
        </w:rPr>
        <w:t>r</w:t>
      </w:r>
      <w:r w:rsidRPr="00D1699A">
        <w:rPr>
          <w:spacing w:val="-1"/>
          <w:lang w:val="en-US"/>
        </w:rPr>
        <w:t>esen</w:t>
      </w:r>
      <w:r w:rsidRPr="00D1699A">
        <w:rPr>
          <w:lang w:val="en-US"/>
        </w:rPr>
        <w:t>t</w:t>
      </w:r>
      <w:r w:rsidRPr="00D1699A">
        <w:rPr>
          <w:lang w:val="en-US"/>
        </w:rPr>
        <w:tab/>
      </w:r>
      <w:r w:rsidRPr="00D1699A">
        <w:rPr>
          <w:spacing w:val="-1"/>
          <w:lang w:val="en-US"/>
        </w:rPr>
        <w:t>Invitatio</w:t>
      </w:r>
      <w:r w:rsidRPr="00D1699A">
        <w:rPr>
          <w:lang w:val="en-US"/>
        </w:rPr>
        <w:t>n</w:t>
      </w:r>
      <w:r w:rsidRPr="00D1699A">
        <w:rPr>
          <w:spacing w:val="73"/>
          <w:lang w:val="en-US"/>
        </w:rPr>
        <w:t xml:space="preserve"> </w:t>
      </w:r>
      <w:r w:rsidRPr="00D1699A">
        <w:rPr>
          <w:lang w:val="en-US"/>
        </w:rPr>
        <w:t>do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s</w:t>
      </w:r>
      <w:r w:rsidRPr="00D1699A">
        <w:rPr>
          <w:spacing w:val="73"/>
          <w:lang w:val="en-US"/>
        </w:rPr>
        <w:t xml:space="preserve"> </w:t>
      </w:r>
      <w:r w:rsidRPr="00D1699A">
        <w:rPr>
          <w:lang w:val="en-US"/>
        </w:rPr>
        <w:t>not</w:t>
      </w:r>
      <w:r w:rsidRPr="00D1699A">
        <w:rPr>
          <w:spacing w:val="73"/>
          <w:lang w:val="en-US"/>
        </w:rPr>
        <w:t xml:space="preserve"> </w:t>
      </w:r>
      <w:r w:rsidRPr="00D1699A">
        <w:rPr>
          <w:spacing w:val="-1"/>
          <w:lang w:val="en-US"/>
        </w:rPr>
        <w:t>co</w:t>
      </w:r>
      <w:r w:rsidRPr="00D1699A">
        <w:rPr>
          <w:lang w:val="en-US"/>
        </w:rPr>
        <w:t>nsist</w:t>
      </w:r>
      <w:r w:rsidRPr="00D1699A">
        <w:rPr>
          <w:spacing w:val="74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4"/>
          <w:lang w:val="en-US"/>
        </w:rPr>
        <w:t xml:space="preserve"> </w:t>
      </w:r>
      <w:r w:rsidRPr="00D1699A">
        <w:rPr>
          <w:lang w:val="en-US"/>
        </w:rPr>
        <w:t>a</w:t>
      </w:r>
      <w:r w:rsidR="00503B68" w:rsidRPr="00D1699A">
        <w:rPr>
          <w:lang w:val="en-US"/>
        </w:rPr>
        <w:t xml:space="preserve"> </w:t>
      </w:r>
      <w:r w:rsidRPr="00D1699A">
        <w:rPr>
          <w:lang w:val="en-US"/>
        </w:rPr>
        <w:t>stage</w:t>
      </w:r>
      <w:r w:rsidRPr="00D1699A">
        <w:rPr>
          <w:spacing w:val="74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3"/>
          <w:lang w:val="en-US"/>
        </w:rPr>
        <w:t xml:space="preserve"> </w:t>
      </w:r>
      <w:r w:rsidRPr="00D1699A">
        <w:rPr>
          <w:lang w:val="en-US"/>
        </w:rPr>
        <w:t>a procurement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procedu</w:t>
      </w:r>
      <w:r w:rsidRPr="00D1699A">
        <w:rPr>
          <w:spacing w:val="-3"/>
          <w:lang w:val="en-US"/>
        </w:rPr>
        <w:t>r</w:t>
      </w:r>
      <w:r w:rsidRPr="00D1699A">
        <w:rPr>
          <w:lang w:val="en-US"/>
        </w:rPr>
        <w:t>e.</w:t>
      </w:r>
    </w:p>
    <w:p w:rsidR="00A370D1" w:rsidRPr="00D1699A" w:rsidRDefault="00A370D1" w:rsidP="00B760EB">
      <w:pPr>
        <w:pStyle w:val="BodyText"/>
        <w:numPr>
          <w:ilvl w:val="0"/>
          <w:numId w:val="8"/>
        </w:numPr>
        <w:tabs>
          <w:tab w:val="left" w:pos="1043"/>
        </w:tabs>
        <w:kinsoku w:val="0"/>
        <w:overflowPunct w:val="0"/>
        <w:spacing w:line="288" w:lineRule="exact"/>
        <w:ind w:left="1043" w:right="692"/>
        <w:jc w:val="both"/>
        <w:rPr>
          <w:lang w:val="en-US"/>
        </w:rPr>
      </w:pPr>
      <w:r w:rsidRPr="00D1699A">
        <w:rPr>
          <w:lang w:val="en-US"/>
        </w:rPr>
        <w:t>The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selection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qual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fied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supp</w:t>
      </w:r>
      <w:r w:rsidRPr="00D1699A">
        <w:rPr>
          <w:spacing w:val="-1"/>
          <w:lang w:val="en-US"/>
        </w:rPr>
        <w:t>lie</w:t>
      </w:r>
      <w:r w:rsidRPr="00D1699A">
        <w:rPr>
          <w:lang w:val="en-US"/>
        </w:rPr>
        <w:t>rs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will</w:t>
      </w:r>
      <w:r w:rsidRPr="00D1699A">
        <w:rPr>
          <w:spacing w:val="30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e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carrie</w:t>
      </w:r>
      <w:r w:rsidRPr="00D1699A">
        <w:rPr>
          <w:lang w:val="en-US"/>
        </w:rPr>
        <w:t>d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ou</w:t>
      </w:r>
      <w:r w:rsidRPr="00D1699A">
        <w:rPr>
          <w:lang w:val="en-US"/>
        </w:rPr>
        <w:t>t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thr</w:t>
      </w:r>
      <w:r w:rsidRPr="00D1699A">
        <w:rPr>
          <w:lang w:val="en-US"/>
        </w:rPr>
        <w:t>ou</w:t>
      </w:r>
      <w:r w:rsidRPr="00D1699A">
        <w:rPr>
          <w:spacing w:val="-1"/>
          <w:lang w:val="en-US"/>
        </w:rPr>
        <w:t>g</w:t>
      </w:r>
      <w:r w:rsidRPr="00D1699A">
        <w:rPr>
          <w:lang w:val="en-US"/>
        </w:rPr>
        <w:t>h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an</w:t>
      </w:r>
      <w:r w:rsidRPr="00D1699A">
        <w:rPr>
          <w:spacing w:val="32"/>
          <w:lang w:val="en-US"/>
        </w:rPr>
        <w:t xml:space="preserve"> </w:t>
      </w:r>
      <w:r w:rsidRPr="00D1699A">
        <w:rPr>
          <w:lang w:val="en-US"/>
        </w:rPr>
        <w:t>e</w:t>
      </w:r>
      <w:r w:rsidRPr="00D1699A">
        <w:rPr>
          <w:spacing w:val="-5"/>
          <w:lang w:val="en-US"/>
        </w:rPr>
        <w:t>v</w:t>
      </w:r>
      <w:r w:rsidRPr="00D1699A">
        <w:rPr>
          <w:lang w:val="en-US"/>
        </w:rPr>
        <w:t>aluat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on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ind w:left="1043"/>
        <w:rPr>
          <w:lang w:val="en-US"/>
        </w:rPr>
      </w:pPr>
      <w:proofErr w:type="gramStart"/>
      <w:r w:rsidRPr="00D1699A">
        <w:rPr>
          <w:spacing w:val="-1"/>
          <w:lang w:val="en-US"/>
        </w:rPr>
        <w:t>procedure</w:t>
      </w:r>
      <w:proofErr w:type="gramEnd"/>
      <w:r w:rsidRPr="00D1699A">
        <w:rPr>
          <w:lang w:val="en-US"/>
        </w:rPr>
        <w:t>,</w:t>
      </w:r>
      <w:r w:rsidRPr="00D1699A">
        <w:rPr>
          <w:spacing w:val="-1"/>
          <w:lang w:val="en-US"/>
        </w:rPr>
        <w:t xml:space="preserve"> a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expla</w:t>
      </w:r>
      <w:r w:rsidRPr="00D1699A">
        <w:rPr>
          <w:spacing w:val="-2"/>
          <w:lang w:val="en-US"/>
        </w:rPr>
        <w:t>i</w:t>
      </w:r>
      <w:r w:rsidRPr="00D1699A">
        <w:rPr>
          <w:lang w:val="en-US"/>
        </w:rPr>
        <w:t>ned in Article 5 of</w:t>
      </w:r>
      <w:r w:rsidRPr="00D1699A">
        <w:rPr>
          <w:spacing w:val="-3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doc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me</w:t>
      </w:r>
      <w:r w:rsidRPr="00D1699A">
        <w:rPr>
          <w:lang w:val="en-US"/>
        </w:rPr>
        <w:t>nt.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8"/>
        </w:numPr>
        <w:tabs>
          <w:tab w:val="left" w:pos="1043"/>
        </w:tabs>
        <w:kinsoku w:val="0"/>
        <w:overflowPunct w:val="0"/>
        <w:ind w:left="1043" w:right="4369"/>
        <w:jc w:val="both"/>
        <w:rPr>
          <w:lang w:val="en-US"/>
        </w:rPr>
      </w:pPr>
      <w:r w:rsidRPr="00D1699A">
        <w:rPr>
          <w:lang w:val="en-US"/>
        </w:rPr>
        <w:t xml:space="preserve">The categories of </w:t>
      </w:r>
      <w:r w:rsidR="005579AE" w:rsidRPr="00D1699A">
        <w:rPr>
          <w:lang w:val="en-US"/>
        </w:rPr>
        <w:t xml:space="preserve">services and works of </w:t>
      </w:r>
      <w:r w:rsidRPr="00D1699A">
        <w:rPr>
          <w:lang w:val="en-US"/>
        </w:rPr>
        <w:t>the po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l </w:t>
      </w:r>
      <w:r w:rsidRPr="00D1699A">
        <w:rPr>
          <w:spacing w:val="-1"/>
          <w:lang w:val="en-US"/>
        </w:rPr>
        <w:t>ar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2"/>
          <w:lang w:val="en-US"/>
        </w:rPr>
        <w:t>f</w:t>
      </w:r>
      <w:r w:rsidRPr="00D1699A">
        <w:rPr>
          <w:spacing w:val="-1"/>
          <w:lang w:val="en-US"/>
        </w:rPr>
        <w:t>o</w:t>
      </w:r>
      <w:r w:rsidRPr="00D1699A">
        <w:rPr>
          <w:spacing w:val="1"/>
          <w:lang w:val="en-US"/>
        </w:rPr>
        <w:t>l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owing:</w:t>
      </w:r>
    </w:p>
    <w:p w:rsidR="00A370D1" w:rsidRPr="00D1699A" w:rsidRDefault="00A370D1" w:rsidP="00B760EB">
      <w:pPr>
        <w:kinsoku w:val="0"/>
        <w:overflowPunct w:val="0"/>
        <w:spacing w:before="5" w:line="130" w:lineRule="exact"/>
        <w:rPr>
          <w:rFonts w:ascii="Tahoma" w:hAnsi="Tahoma" w:cs="Tahoma"/>
          <w:lang w:val="en-US"/>
        </w:rPr>
      </w:pPr>
    </w:p>
    <w:p w:rsidR="00716ABF" w:rsidRPr="00D1699A" w:rsidRDefault="00503B68" w:rsidP="00B760EB">
      <w:pPr>
        <w:pStyle w:val="Heading1"/>
        <w:tabs>
          <w:tab w:val="left" w:pos="1283"/>
          <w:tab w:val="left" w:pos="4168"/>
          <w:tab w:val="left" w:pos="5100"/>
        </w:tabs>
        <w:kinsoku w:val="0"/>
        <w:overflowPunct w:val="0"/>
        <w:spacing w:line="345" w:lineRule="auto"/>
        <w:ind w:right="2037"/>
        <w:rPr>
          <w:b w:val="0"/>
          <w:bCs w:val="0"/>
          <w:sz w:val="24"/>
          <w:szCs w:val="24"/>
          <w:u w:val="none"/>
          <w:lang w:val="en-US"/>
        </w:rPr>
      </w:pPr>
      <w:r w:rsidRPr="00D1699A">
        <w:rPr>
          <w:b w:val="0"/>
          <w:spacing w:val="-1"/>
          <w:w w:val="95"/>
          <w:sz w:val="24"/>
          <w:szCs w:val="24"/>
          <w:u w:val="none"/>
          <w:lang w:val="en-US"/>
        </w:rPr>
        <w:t xml:space="preserve">A. </w:t>
      </w:r>
      <w:r w:rsidR="00A370D1" w:rsidRPr="00D1699A">
        <w:rPr>
          <w:b w:val="0"/>
          <w:spacing w:val="-1"/>
          <w:w w:val="95"/>
          <w:sz w:val="24"/>
          <w:szCs w:val="24"/>
          <w:u w:val="none"/>
          <w:lang w:val="en-US"/>
        </w:rPr>
        <w:t>Steel</w:t>
      </w:r>
      <w:r w:rsidR="00A370D1" w:rsidRPr="00D1699A">
        <w:rPr>
          <w:b w:val="0"/>
          <w:spacing w:val="2"/>
          <w:w w:val="95"/>
          <w:sz w:val="24"/>
          <w:szCs w:val="24"/>
          <w:u w:val="none"/>
          <w:lang w:val="en-US"/>
        </w:rPr>
        <w:t xml:space="preserve"> 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&amp;</w:t>
      </w:r>
      <w:r w:rsidR="00A370D1" w:rsidRPr="00D1699A">
        <w:rPr>
          <w:b w:val="0"/>
          <w:spacing w:val="1"/>
          <w:w w:val="95"/>
          <w:sz w:val="24"/>
          <w:szCs w:val="24"/>
          <w:u w:val="none"/>
          <w:lang w:val="en-US"/>
        </w:rPr>
        <w:t xml:space="preserve"> </w:t>
      </w:r>
      <w:r w:rsidR="00A370D1" w:rsidRPr="00D1699A">
        <w:rPr>
          <w:b w:val="0"/>
          <w:spacing w:val="-1"/>
          <w:w w:val="95"/>
          <w:sz w:val="24"/>
          <w:szCs w:val="24"/>
          <w:u w:val="none"/>
          <w:lang w:val="en-US"/>
        </w:rPr>
        <w:t>Piping</w:t>
      </w:r>
      <w:r w:rsidR="00A370D1" w:rsidRPr="00D1699A">
        <w:rPr>
          <w:b w:val="0"/>
          <w:spacing w:val="-1"/>
          <w:w w:val="95"/>
          <w:sz w:val="24"/>
          <w:szCs w:val="24"/>
          <w:u w:val="none"/>
          <w:lang w:val="en-US"/>
        </w:rPr>
        <w:tab/>
      </w:r>
    </w:p>
    <w:p w:rsidR="00716ABF" w:rsidRPr="00D1699A" w:rsidRDefault="00503B68" w:rsidP="00B760EB">
      <w:pPr>
        <w:pStyle w:val="Heading1"/>
        <w:tabs>
          <w:tab w:val="left" w:pos="1283"/>
          <w:tab w:val="left" w:pos="4168"/>
          <w:tab w:val="left" w:pos="5100"/>
        </w:tabs>
        <w:kinsoku w:val="0"/>
        <w:overflowPunct w:val="0"/>
        <w:spacing w:line="345" w:lineRule="auto"/>
        <w:ind w:right="2037"/>
        <w:rPr>
          <w:b w:val="0"/>
          <w:bCs w:val="0"/>
          <w:sz w:val="24"/>
          <w:szCs w:val="24"/>
          <w:u w:val="none"/>
          <w:lang w:val="en-US"/>
        </w:rPr>
      </w:pPr>
      <w:r w:rsidRPr="00D1699A">
        <w:rPr>
          <w:b w:val="0"/>
          <w:spacing w:val="6"/>
          <w:w w:val="95"/>
          <w:sz w:val="24"/>
          <w:szCs w:val="24"/>
          <w:u w:val="none"/>
          <w:lang w:val="en-US"/>
        </w:rPr>
        <w:t xml:space="preserve">B. 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Machinery</w:t>
      </w:r>
      <w:r w:rsidR="00A370D1" w:rsidRPr="00D1699A">
        <w:rPr>
          <w:b w:val="0"/>
          <w:spacing w:val="8"/>
          <w:w w:val="95"/>
          <w:sz w:val="24"/>
          <w:szCs w:val="24"/>
          <w:u w:val="none"/>
          <w:lang w:val="en-US"/>
        </w:rPr>
        <w:t xml:space="preserve"> 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system</w:t>
      </w:r>
      <w:r w:rsidR="005579AE" w:rsidRPr="00D1699A">
        <w:rPr>
          <w:b w:val="0"/>
          <w:w w:val="95"/>
          <w:sz w:val="24"/>
          <w:szCs w:val="24"/>
          <w:u w:val="none"/>
          <w:lang w:val="en-US"/>
        </w:rPr>
        <w:t>s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/equipme</w:t>
      </w:r>
      <w:r w:rsidR="00A370D1" w:rsidRPr="00D1699A">
        <w:rPr>
          <w:b w:val="0"/>
          <w:spacing w:val="-2"/>
          <w:w w:val="95"/>
          <w:sz w:val="24"/>
          <w:szCs w:val="24"/>
          <w:u w:val="none"/>
          <w:lang w:val="en-US"/>
        </w:rPr>
        <w:t>n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t</w:t>
      </w:r>
    </w:p>
    <w:p w:rsidR="00716ABF" w:rsidRPr="00D1699A" w:rsidRDefault="00716ABF" w:rsidP="00B760EB">
      <w:pPr>
        <w:pStyle w:val="Heading1"/>
        <w:tabs>
          <w:tab w:val="left" w:pos="1283"/>
          <w:tab w:val="left" w:pos="4168"/>
          <w:tab w:val="left" w:pos="5100"/>
        </w:tabs>
        <w:kinsoku w:val="0"/>
        <w:overflowPunct w:val="0"/>
        <w:spacing w:line="345" w:lineRule="auto"/>
        <w:ind w:right="2037"/>
        <w:rPr>
          <w:b w:val="0"/>
          <w:w w:val="95"/>
          <w:sz w:val="24"/>
          <w:szCs w:val="24"/>
          <w:u w:val="none"/>
          <w:lang w:val="en-US"/>
        </w:rPr>
      </w:pPr>
      <w:r w:rsidRPr="00D1699A">
        <w:rPr>
          <w:b w:val="0"/>
          <w:spacing w:val="19"/>
          <w:w w:val="95"/>
          <w:sz w:val="24"/>
          <w:szCs w:val="24"/>
          <w:u w:val="none"/>
          <w:lang w:val="en-US"/>
        </w:rPr>
        <w:t>C.</w:t>
      </w:r>
      <w:r w:rsidR="00A370D1" w:rsidRPr="00D1699A">
        <w:rPr>
          <w:b w:val="0"/>
          <w:spacing w:val="19"/>
          <w:w w:val="95"/>
          <w:sz w:val="24"/>
          <w:szCs w:val="24"/>
          <w:u w:val="none"/>
          <w:lang w:val="en-US"/>
        </w:rPr>
        <w:t xml:space="preserve"> 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Electrical</w:t>
      </w:r>
      <w:r w:rsidR="00A370D1" w:rsidRPr="00D1699A">
        <w:rPr>
          <w:b w:val="0"/>
          <w:spacing w:val="20"/>
          <w:w w:val="95"/>
          <w:sz w:val="24"/>
          <w:szCs w:val="24"/>
          <w:u w:val="none"/>
          <w:lang w:val="en-US"/>
        </w:rPr>
        <w:t xml:space="preserve"> 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>system/equipment</w:t>
      </w:r>
      <w:r w:rsidR="00A370D1" w:rsidRPr="00D1699A">
        <w:rPr>
          <w:b w:val="0"/>
          <w:w w:val="95"/>
          <w:sz w:val="24"/>
          <w:szCs w:val="24"/>
          <w:u w:val="none"/>
          <w:lang w:val="en-US"/>
        </w:rPr>
        <w:tab/>
      </w:r>
    </w:p>
    <w:p w:rsidR="00A370D1" w:rsidRPr="00D1699A" w:rsidRDefault="00A370D1" w:rsidP="00B760EB">
      <w:pPr>
        <w:pStyle w:val="Heading1"/>
        <w:tabs>
          <w:tab w:val="left" w:pos="1283"/>
          <w:tab w:val="left" w:pos="4168"/>
          <w:tab w:val="left" w:pos="5100"/>
        </w:tabs>
        <w:kinsoku w:val="0"/>
        <w:overflowPunct w:val="0"/>
        <w:spacing w:line="345" w:lineRule="auto"/>
        <w:ind w:right="2037"/>
        <w:rPr>
          <w:b w:val="0"/>
          <w:bCs w:val="0"/>
          <w:sz w:val="24"/>
          <w:szCs w:val="24"/>
          <w:u w:val="none"/>
          <w:lang w:val="en-US"/>
        </w:rPr>
      </w:pPr>
      <w:r w:rsidRPr="00D1699A">
        <w:rPr>
          <w:b w:val="0"/>
          <w:w w:val="95"/>
          <w:sz w:val="24"/>
          <w:szCs w:val="24"/>
          <w:u w:val="none"/>
          <w:lang w:val="en-US"/>
        </w:rPr>
        <w:t>D.</w:t>
      </w:r>
      <w:r w:rsidRPr="00D1699A">
        <w:rPr>
          <w:b w:val="0"/>
          <w:spacing w:val="12"/>
          <w:w w:val="95"/>
          <w:sz w:val="24"/>
          <w:szCs w:val="24"/>
          <w:u w:val="none"/>
          <w:lang w:val="en-US"/>
        </w:rPr>
        <w:t xml:space="preserve"> </w:t>
      </w:r>
      <w:r w:rsidRPr="00D1699A">
        <w:rPr>
          <w:b w:val="0"/>
          <w:w w:val="95"/>
          <w:sz w:val="24"/>
          <w:szCs w:val="24"/>
          <w:u w:val="none"/>
          <w:lang w:val="en-US"/>
        </w:rPr>
        <w:t>A</w:t>
      </w:r>
      <w:r w:rsidRPr="00D1699A">
        <w:rPr>
          <w:b w:val="0"/>
          <w:spacing w:val="-2"/>
          <w:w w:val="95"/>
          <w:sz w:val="24"/>
          <w:szCs w:val="24"/>
          <w:u w:val="none"/>
          <w:lang w:val="en-US"/>
        </w:rPr>
        <w:t>u</w:t>
      </w:r>
      <w:r w:rsidRPr="00D1699A">
        <w:rPr>
          <w:b w:val="0"/>
          <w:w w:val="95"/>
          <w:sz w:val="24"/>
          <w:szCs w:val="24"/>
          <w:u w:val="none"/>
          <w:lang w:val="en-US"/>
        </w:rPr>
        <w:t>tomation</w:t>
      </w:r>
      <w:r w:rsidRPr="00D1699A">
        <w:rPr>
          <w:b w:val="0"/>
          <w:spacing w:val="13"/>
          <w:w w:val="95"/>
          <w:sz w:val="24"/>
          <w:szCs w:val="24"/>
          <w:u w:val="none"/>
          <w:lang w:val="en-US"/>
        </w:rPr>
        <w:t xml:space="preserve"> </w:t>
      </w:r>
      <w:r w:rsidRPr="00D1699A">
        <w:rPr>
          <w:b w:val="0"/>
          <w:w w:val="95"/>
          <w:sz w:val="24"/>
          <w:szCs w:val="24"/>
          <w:u w:val="none"/>
          <w:lang w:val="en-US"/>
        </w:rPr>
        <w:t>system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18"/>
          <w:w w:val="95"/>
          <w:lang w:val="en-US"/>
        </w:rPr>
      </w:pPr>
      <w:r w:rsidRPr="00D1699A">
        <w:rPr>
          <w:rFonts w:ascii="Tahoma" w:hAnsi="Tahoma" w:cs="Tahoma"/>
          <w:bCs/>
          <w:spacing w:val="-1"/>
          <w:w w:val="95"/>
          <w:lang w:val="en-US"/>
        </w:rPr>
        <w:t>E.</w:t>
      </w:r>
      <w:r w:rsidRPr="00D1699A">
        <w:rPr>
          <w:rFonts w:ascii="Tahoma" w:hAnsi="Tahoma" w:cs="Tahoma"/>
          <w:bCs/>
          <w:spacing w:val="1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Hydro-blasting/sand</w:t>
      </w:r>
      <w:r w:rsidRPr="00D1699A">
        <w:rPr>
          <w:rFonts w:ascii="Tahoma" w:hAnsi="Tahoma" w:cs="Tahoma"/>
          <w:bCs/>
          <w:spacing w:val="1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blasting/pai</w:t>
      </w:r>
      <w:r w:rsidRPr="00D1699A">
        <w:rPr>
          <w:rFonts w:ascii="Tahoma" w:hAnsi="Tahoma" w:cs="Tahoma"/>
          <w:bCs/>
          <w:spacing w:val="1"/>
          <w:w w:val="95"/>
          <w:lang w:val="en-US"/>
        </w:rPr>
        <w:t>n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ting</w:t>
      </w:r>
      <w:r w:rsidRPr="00D1699A">
        <w:rPr>
          <w:rFonts w:ascii="Tahoma" w:hAnsi="Tahoma" w:cs="Tahoma"/>
          <w:bCs/>
          <w:spacing w:val="18"/>
          <w:w w:val="95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-1"/>
          <w:w w:val="95"/>
          <w:lang w:val="en-US"/>
        </w:rPr>
      </w:pPr>
      <w:r w:rsidRPr="00D1699A">
        <w:rPr>
          <w:rFonts w:ascii="Tahoma" w:hAnsi="Tahoma" w:cs="Tahoma"/>
          <w:bCs/>
          <w:spacing w:val="-1"/>
          <w:w w:val="95"/>
          <w:lang w:val="en-US"/>
        </w:rPr>
        <w:t>F.</w:t>
      </w:r>
      <w:r w:rsidRPr="00D1699A">
        <w:rPr>
          <w:rFonts w:ascii="Tahoma" w:hAnsi="Tahoma" w:cs="Tahoma"/>
          <w:bCs/>
          <w:spacing w:val="1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S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c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affol</w:t>
      </w:r>
      <w:r w:rsidRPr="00D1699A">
        <w:rPr>
          <w:rFonts w:ascii="Tahoma" w:hAnsi="Tahoma" w:cs="Tahoma"/>
          <w:bCs/>
          <w:spacing w:val="1"/>
          <w:w w:val="95"/>
          <w:lang w:val="en-US"/>
        </w:rPr>
        <w:t>d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ing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G.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Oil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tank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 xml:space="preserve">cleaning 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16"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H.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Pr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op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eller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works</w:t>
      </w:r>
      <w:r w:rsidRPr="00D1699A">
        <w:rPr>
          <w:rFonts w:ascii="Tahoma" w:hAnsi="Tahoma" w:cs="Tahoma"/>
          <w:bCs/>
          <w:w w:val="95"/>
          <w:lang w:val="en-US"/>
        </w:rPr>
        <w:t xml:space="preserve">  </w:t>
      </w:r>
      <w:r w:rsidRPr="00D1699A">
        <w:rPr>
          <w:rFonts w:ascii="Tahoma" w:hAnsi="Tahoma" w:cs="Tahoma"/>
          <w:bCs/>
          <w:spacing w:val="16"/>
          <w:w w:val="95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-1"/>
          <w:w w:val="96"/>
          <w:lang w:val="en-US"/>
        </w:rPr>
      </w:pPr>
      <w:r w:rsidRPr="00D1699A">
        <w:rPr>
          <w:rFonts w:ascii="Tahoma" w:hAnsi="Tahoma" w:cs="Tahoma"/>
          <w:bCs/>
          <w:spacing w:val="-1"/>
          <w:w w:val="95"/>
          <w:lang w:val="en-US"/>
        </w:rPr>
        <w:t>I.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Boiler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works</w:t>
      </w:r>
      <w:r w:rsidRPr="00D1699A">
        <w:rPr>
          <w:rFonts w:ascii="Tahoma" w:hAnsi="Tahoma" w:cs="Tahoma"/>
          <w:bCs/>
          <w:spacing w:val="-1"/>
          <w:w w:val="96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12"/>
          <w:w w:val="95"/>
          <w:lang w:val="en-US"/>
        </w:rPr>
      </w:pPr>
      <w:r w:rsidRPr="00D1699A">
        <w:rPr>
          <w:rFonts w:ascii="Tahoma" w:hAnsi="Tahoma" w:cs="Tahoma"/>
          <w:bCs/>
          <w:spacing w:val="-1"/>
          <w:w w:val="95"/>
          <w:lang w:val="en-US"/>
        </w:rPr>
        <w:t>J.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Turbo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works</w:t>
      </w:r>
      <w:r w:rsidRPr="00D1699A">
        <w:rPr>
          <w:rFonts w:ascii="Tahoma" w:hAnsi="Tahoma" w:cs="Tahoma"/>
          <w:bCs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12"/>
          <w:w w:val="95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bCs/>
          <w:spacing w:val="17"/>
          <w:w w:val="95"/>
          <w:lang w:val="en-US"/>
        </w:rPr>
      </w:pPr>
      <w:r w:rsidRPr="00D1699A">
        <w:rPr>
          <w:rFonts w:ascii="Tahoma" w:hAnsi="Tahoma" w:cs="Tahoma"/>
          <w:bCs/>
          <w:spacing w:val="-2"/>
          <w:w w:val="95"/>
          <w:lang w:val="en-US"/>
        </w:rPr>
        <w:t>K</w:t>
      </w:r>
      <w:r w:rsidRPr="00D1699A">
        <w:rPr>
          <w:rFonts w:ascii="Tahoma" w:hAnsi="Tahoma" w:cs="Tahoma"/>
          <w:bCs/>
          <w:w w:val="95"/>
          <w:lang w:val="en-US"/>
        </w:rPr>
        <w:t>.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Hydraulic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="00503B68" w:rsidRPr="00D1699A">
        <w:rPr>
          <w:rFonts w:ascii="Tahoma" w:hAnsi="Tahoma" w:cs="Tahoma"/>
          <w:bCs/>
          <w:w w:val="95"/>
          <w:lang w:val="en-US"/>
        </w:rPr>
        <w:t>w</w:t>
      </w:r>
      <w:r w:rsidRPr="00D1699A">
        <w:rPr>
          <w:rFonts w:ascii="Tahoma" w:hAnsi="Tahoma" w:cs="Tahoma"/>
          <w:bCs/>
          <w:w w:val="95"/>
          <w:lang w:val="en-US"/>
        </w:rPr>
        <w:t xml:space="preserve">orks  </w:t>
      </w:r>
      <w:r w:rsidRPr="00D1699A">
        <w:rPr>
          <w:rFonts w:ascii="Tahoma" w:hAnsi="Tahoma" w:cs="Tahoma"/>
          <w:bCs/>
          <w:spacing w:val="17"/>
          <w:w w:val="95"/>
          <w:lang w:val="en-US"/>
        </w:rPr>
        <w:t xml:space="preserve"> </w:t>
      </w:r>
    </w:p>
    <w:p w:rsidR="00A370D1" w:rsidRPr="00D1699A" w:rsidRDefault="00A370D1" w:rsidP="00B760EB">
      <w:pPr>
        <w:kinsoku w:val="0"/>
        <w:overflowPunct w:val="0"/>
        <w:spacing w:line="345" w:lineRule="auto"/>
        <w:ind w:left="1043" w:right="2309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L.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HVAC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="00503B68" w:rsidRPr="00D1699A">
        <w:rPr>
          <w:rFonts w:ascii="Tahoma" w:hAnsi="Tahoma" w:cs="Tahoma"/>
          <w:bCs/>
          <w:w w:val="95"/>
          <w:lang w:val="en-US"/>
        </w:rPr>
        <w:t>w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o</w:t>
      </w:r>
      <w:r w:rsidRPr="00D1699A">
        <w:rPr>
          <w:rFonts w:ascii="Tahoma" w:hAnsi="Tahoma" w:cs="Tahoma"/>
          <w:bCs/>
          <w:w w:val="95"/>
          <w:lang w:val="en-US"/>
        </w:rPr>
        <w:t>rks</w:t>
      </w:r>
    </w:p>
    <w:p w:rsidR="005579AE" w:rsidRPr="00D1699A" w:rsidRDefault="005579AE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w w:val="95"/>
          <w:lang w:val="en-US"/>
        </w:rPr>
      </w:pPr>
    </w:p>
    <w:p w:rsidR="00503B68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spacing w:val="21"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lastRenderedPageBreak/>
        <w:t>M.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 xml:space="preserve">Insulations </w:t>
      </w:r>
    </w:p>
    <w:p w:rsidR="00716ABF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spacing w:val="13"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N.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C</w:t>
      </w:r>
      <w:r w:rsidRPr="00D1699A">
        <w:rPr>
          <w:rFonts w:ascii="Tahoma" w:hAnsi="Tahoma" w:cs="Tahoma"/>
          <w:bCs/>
          <w:w w:val="95"/>
          <w:lang w:val="en-US"/>
        </w:rPr>
        <w:t>arpent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r</w:t>
      </w:r>
      <w:r w:rsidRPr="00D1699A">
        <w:rPr>
          <w:rFonts w:ascii="Tahoma" w:hAnsi="Tahoma" w:cs="Tahoma"/>
          <w:bCs/>
          <w:w w:val="95"/>
          <w:lang w:val="en-US"/>
        </w:rPr>
        <w:t>y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="00503B68" w:rsidRPr="00D1699A">
        <w:rPr>
          <w:rFonts w:ascii="Tahoma" w:hAnsi="Tahoma" w:cs="Tahoma"/>
          <w:bCs/>
          <w:w w:val="95"/>
          <w:lang w:val="en-US"/>
        </w:rPr>
        <w:t>w</w:t>
      </w:r>
      <w:r w:rsidRPr="00D1699A">
        <w:rPr>
          <w:rFonts w:ascii="Tahoma" w:hAnsi="Tahoma" w:cs="Tahoma"/>
          <w:bCs/>
          <w:w w:val="95"/>
          <w:lang w:val="en-US"/>
        </w:rPr>
        <w:t xml:space="preserve">orks </w:t>
      </w:r>
      <w:r w:rsidRPr="00D1699A">
        <w:rPr>
          <w:rFonts w:ascii="Tahoma" w:hAnsi="Tahoma" w:cs="Tahoma"/>
          <w:bCs/>
          <w:spacing w:val="13"/>
          <w:w w:val="95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spacing w:val="-1"/>
          <w:w w:val="96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O.</w:t>
      </w:r>
      <w:r w:rsidRPr="00D1699A">
        <w:rPr>
          <w:rFonts w:ascii="Tahoma" w:hAnsi="Tahoma" w:cs="Tahoma"/>
          <w:bCs/>
          <w:spacing w:val="5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O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u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tfitti</w:t>
      </w:r>
      <w:r w:rsidRPr="00D1699A">
        <w:rPr>
          <w:rFonts w:ascii="Tahoma" w:hAnsi="Tahoma" w:cs="Tahoma"/>
          <w:bCs/>
          <w:spacing w:val="1"/>
          <w:w w:val="95"/>
          <w:lang w:val="en-US"/>
        </w:rPr>
        <w:t>n</w:t>
      </w:r>
      <w:r w:rsidRPr="00D1699A">
        <w:rPr>
          <w:rFonts w:ascii="Tahoma" w:hAnsi="Tahoma" w:cs="Tahoma"/>
          <w:bCs/>
          <w:w w:val="95"/>
          <w:lang w:val="en-US"/>
        </w:rPr>
        <w:t>g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works</w:t>
      </w:r>
      <w:r w:rsidRPr="00D1699A">
        <w:rPr>
          <w:rFonts w:ascii="Tahoma" w:hAnsi="Tahoma" w:cs="Tahoma"/>
          <w:bCs/>
          <w:spacing w:val="-1"/>
          <w:w w:val="96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spacing w:val="14"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P.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Tug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boat/barge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service</w:t>
      </w:r>
      <w:r w:rsidR="00503B68" w:rsidRPr="00D1699A">
        <w:rPr>
          <w:rFonts w:ascii="Tahoma" w:hAnsi="Tahoma" w:cs="Tahoma"/>
          <w:bCs/>
          <w:w w:val="95"/>
          <w:lang w:val="en-US"/>
        </w:rPr>
        <w:t>s</w:t>
      </w:r>
      <w:r w:rsidRPr="00D1699A">
        <w:rPr>
          <w:rFonts w:ascii="Tahoma" w:hAnsi="Tahoma" w:cs="Tahoma"/>
          <w:bCs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spacing w:val="14"/>
          <w:w w:val="95"/>
          <w:lang w:val="en-US"/>
        </w:rPr>
        <w:t xml:space="preserve"> </w:t>
      </w:r>
    </w:p>
    <w:p w:rsidR="00716ABF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spacing w:val="13"/>
          <w:w w:val="95"/>
          <w:lang w:val="en-US"/>
        </w:rPr>
      </w:pPr>
      <w:r w:rsidRPr="00D1699A">
        <w:rPr>
          <w:rFonts w:ascii="Tahoma" w:hAnsi="Tahoma" w:cs="Tahoma"/>
          <w:bCs/>
          <w:spacing w:val="-2"/>
          <w:w w:val="95"/>
          <w:lang w:val="en-US"/>
        </w:rPr>
        <w:t>Q</w:t>
      </w:r>
      <w:r w:rsidRPr="00D1699A">
        <w:rPr>
          <w:rFonts w:ascii="Tahoma" w:hAnsi="Tahoma" w:cs="Tahoma"/>
          <w:bCs/>
          <w:w w:val="95"/>
          <w:lang w:val="en-US"/>
        </w:rPr>
        <w:t>.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Crane</w:t>
      </w:r>
      <w:r w:rsidRPr="00D1699A">
        <w:rPr>
          <w:rFonts w:ascii="Tahoma" w:hAnsi="Tahoma" w:cs="Tahoma"/>
          <w:bCs/>
          <w:spacing w:val="6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r</w:t>
      </w:r>
      <w:r w:rsidRPr="00D1699A">
        <w:rPr>
          <w:rFonts w:ascii="Tahoma" w:hAnsi="Tahoma" w:cs="Tahoma"/>
          <w:bCs/>
          <w:spacing w:val="-1"/>
          <w:w w:val="95"/>
          <w:lang w:val="en-US"/>
        </w:rPr>
        <w:t>e</w:t>
      </w:r>
      <w:r w:rsidRPr="00D1699A">
        <w:rPr>
          <w:rFonts w:ascii="Tahoma" w:hAnsi="Tahoma" w:cs="Tahoma"/>
          <w:bCs/>
          <w:w w:val="95"/>
          <w:lang w:val="en-US"/>
        </w:rPr>
        <w:t xml:space="preserve">ntal </w:t>
      </w:r>
      <w:r w:rsidRPr="00D1699A">
        <w:rPr>
          <w:rFonts w:ascii="Tahoma" w:hAnsi="Tahoma" w:cs="Tahoma"/>
          <w:bCs/>
          <w:spacing w:val="13"/>
          <w:w w:val="95"/>
          <w:lang w:val="en-US"/>
        </w:rPr>
        <w:t xml:space="preserve"> </w:t>
      </w:r>
    </w:p>
    <w:p w:rsidR="00A370D1" w:rsidRPr="00D1699A" w:rsidRDefault="00A370D1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bCs/>
          <w:w w:val="95"/>
          <w:lang w:val="en-US"/>
        </w:rPr>
      </w:pPr>
      <w:r w:rsidRPr="00D1699A">
        <w:rPr>
          <w:rFonts w:ascii="Tahoma" w:hAnsi="Tahoma" w:cs="Tahoma"/>
          <w:bCs/>
          <w:w w:val="95"/>
          <w:lang w:val="en-US"/>
        </w:rPr>
        <w:t>R.</w:t>
      </w:r>
      <w:r w:rsidRPr="00D1699A">
        <w:rPr>
          <w:rFonts w:ascii="Tahoma" w:hAnsi="Tahoma" w:cs="Tahoma"/>
          <w:bCs/>
          <w:spacing w:val="7"/>
          <w:w w:val="95"/>
          <w:lang w:val="en-US"/>
        </w:rPr>
        <w:t xml:space="preserve"> </w:t>
      </w:r>
      <w:r w:rsidRPr="00D1699A">
        <w:rPr>
          <w:rFonts w:ascii="Tahoma" w:hAnsi="Tahoma" w:cs="Tahoma"/>
          <w:bCs/>
          <w:w w:val="95"/>
          <w:lang w:val="en-US"/>
        </w:rPr>
        <w:t>O</w:t>
      </w:r>
      <w:r w:rsidRPr="00D1699A">
        <w:rPr>
          <w:rFonts w:ascii="Tahoma" w:hAnsi="Tahoma" w:cs="Tahoma"/>
          <w:bCs/>
          <w:spacing w:val="-2"/>
          <w:w w:val="95"/>
          <w:lang w:val="en-US"/>
        </w:rPr>
        <w:t>t</w:t>
      </w:r>
      <w:r w:rsidRPr="00D1699A">
        <w:rPr>
          <w:rFonts w:ascii="Tahoma" w:hAnsi="Tahoma" w:cs="Tahoma"/>
          <w:bCs/>
          <w:w w:val="95"/>
          <w:lang w:val="en-US"/>
        </w:rPr>
        <w:t>hers</w:t>
      </w:r>
    </w:p>
    <w:p w:rsidR="00716ABF" w:rsidRPr="00D1699A" w:rsidRDefault="00716ABF" w:rsidP="00B760EB">
      <w:pPr>
        <w:kinsoku w:val="0"/>
        <w:overflowPunct w:val="0"/>
        <w:spacing w:before="1" w:line="345" w:lineRule="auto"/>
        <w:ind w:left="1043" w:right="2328"/>
        <w:rPr>
          <w:rFonts w:ascii="Tahoma" w:hAnsi="Tahoma" w:cs="Tahoma"/>
          <w:lang w:val="en-US"/>
        </w:rPr>
      </w:pPr>
    </w:p>
    <w:p w:rsidR="00A370D1" w:rsidRPr="00D1699A" w:rsidRDefault="004A5452" w:rsidP="00B760EB">
      <w:pPr>
        <w:pStyle w:val="BodyText"/>
        <w:numPr>
          <w:ilvl w:val="0"/>
          <w:numId w:val="8"/>
        </w:numPr>
        <w:tabs>
          <w:tab w:val="left" w:pos="1043"/>
        </w:tabs>
        <w:kinsoku w:val="0"/>
        <w:overflowPunct w:val="0"/>
        <w:spacing w:before="10" w:line="360" w:lineRule="auto"/>
        <w:ind w:left="1043" w:right="690"/>
        <w:jc w:val="both"/>
        <w:rPr>
          <w:lang w:val="en-US"/>
        </w:rPr>
      </w:pPr>
      <w:r w:rsidRPr="00D1699A">
        <w:rPr>
          <w:lang w:val="en-US"/>
        </w:rPr>
        <w:t>Applicants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who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a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lang w:val="en-US"/>
        </w:rPr>
        <w:t>e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compli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>nt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o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spacing w:val="-1"/>
          <w:lang w:val="en-US"/>
        </w:rPr>
        <w:t>e</w:t>
      </w:r>
      <w:r w:rsidR="00A370D1" w:rsidRPr="00D1699A">
        <w:rPr>
          <w:lang w:val="en-US"/>
        </w:rPr>
        <w:t>qui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lang w:val="en-US"/>
        </w:rPr>
        <w:t>e</w:t>
      </w:r>
      <w:r w:rsidR="00A370D1" w:rsidRPr="00D1699A">
        <w:rPr>
          <w:spacing w:val="-2"/>
          <w:lang w:val="en-US"/>
        </w:rPr>
        <w:t>m</w:t>
      </w:r>
      <w:r w:rsidR="00A370D1" w:rsidRPr="00D1699A">
        <w:rPr>
          <w:lang w:val="en-US"/>
        </w:rPr>
        <w:t>ents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will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be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spacing w:val="-1"/>
          <w:lang w:val="en-US"/>
        </w:rPr>
        <w:t>e</w:t>
      </w:r>
      <w:r w:rsidR="00A370D1" w:rsidRPr="00D1699A">
        <w:rPr>
          <w:lang w:val="en-US"/>
        </w:rPr>
        <w:t>giste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lang w:val="en-US"/>
        </w:rPr>
        <w:t>ed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in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a</w:t>
      </w:r>
      <w:r w:rsidR="00A370D1" w:rsidRPr="00D1699A">
        <w:rPr>
          <w:spacing w:val="29"/>
          <w:lang w:val="en-US"/>
        </w:rPr>
        <w:t xml:space="preserve"> </w:t>
      </w:r>
      <w:r w:rsidRPr="00D1699A">
        <w:rPr>
          <w:lang w:val="en-US"/>
        </w:rPr>
        <w:t>Q</w:t>
      </w:r>
      <w:r w:rsidR="00A370D1" w:rsidRPr="00D1699A">
        <w:rPr>
          <w:lang w:val="en-US"/>
        </w:rPr>
        <w:t>u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spacing w:val="-1"/>
          <w:lang w:val="en-US"/>
        </w:rPr>
        <w:t>l</w:t>
      </w:r>
      <w:r w:rsidR="00A370D1" w:rsidRPr="00D1699A">
        <w:rPr>
          <w:lang w:val="en-US"/>
        </w:rPr>
        <w:t xml:space="preserve">ified </w:t>
      </w:r>
      <w:r w:rsidRPr="00D1699A">
        <w:rPr>
          <w:lang w:val="en-US"/>
        </w:rPr>
        <w:t>S</w:t>
      </w:r>
      <w:r w:rsidR="00A370D1" w:rsidRPr="00D1699A">
        <w:rPr>
          <w:lang w:val="en-US"/>
        </w:rPr>
        <w:t>upp</w:t>
      </w:r>
      <w:r w:rsidR="00A370D1" w:rsidRPr="00D1699A">
        <w:rPr>
          <w:spacing w:val="-1"/>
          <w:lang w:val="en-US"/>
        </w:rPr>
        <w:t>l</w:t>
      </w:r>
      <w:r w:rsidR="00A370D1" w:rsidRPr="00D1699A">
        <w:rPr>
          <w:lang w:val="en-US"/>
        </w:rPr>
        <w:t>iers’</w:t>
      </w:r>
      <w:r w:rsidR="00A370D1" w:rsidRPr="00D1699A">
        <w:rPr>
          <w:spacing w:val="19"/>
          <w:lang w:val="en-US"/>
        </w:rPr>
        <w:t xml:space="preserve"> </w:t>
      </w:r>
      <w:r w:rsidRPr="00D1699A">
        <w:rPr>
          <w:lang w:val="en-US"/>
        </w:rPr>
        <w:t>P</w:t>
      </w:r>
      <w:r w:rsidR="00A370D1" w:rsidRPr="00D1699A">
        <w:rPr>
          <w:lang w:val="en-US"/>
        </w:rPr>
        <w:t>ool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lang w:val="en-US"/>
        </w:rPr>
        <w:t>of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lang w:val="en-US"/>
        </w:rPr>
        <w:t>P</w:t>
      </w:r>
      <w:r w:rsidR="00A370D1" w:rsidRPr="00D1699A">
        <w:rPr>
          <w:spacing w:val="-7"/>
          <w:lang w:val="en-US"/>
        </w:rPr>
        <w:t>P</w:t>
      </w:r>
      <w:r w:rsidR="00A370D1" w:rsidRPr="00D1699A">
        <w:rPr>
          <w:lang w:val="en-US"/>
        </w:rPr>
        <w:t>A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lang w:val="en-US"/>
        </w:rPr>
        <w:t>and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hey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2"/>
          <w:lang w:val="en-US"/>
        </w:rPr>
        <w:t>w</w:t>
      </w:r>
      <w:r w:rsidR="00A370D1" w:rsidRPr="00D1699A">
        <w:rPr>
          <w:lang w:val="en-US"/>
        </w:rPr>
        <w:t>ill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lang w:val="en-US"/>
        </w:rPr>
        <w:t>be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1"/>
          <w:lang w:val="en-US"/>
        </w:rPr>
        <w:t>thereafte</w:t>
      </w:r>
      <w:r w:rsidR="00A370D1" w:rsidRPr="00D1699A">
        <w:rPr>
          <w:lang w:val="en-US"/>
        </w:rPr>
        <w:t>r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1"/>
          <w:lang w:val="en-US"/>
        </w:rPr>
        <w:t>considere</w:t>
      </w:r>
      <w:r w:rsidR="00A370D1" w:rsidRPr="00D1699A">
        <w:rPr>
          <w:lang w:val="en-US"/>
        </w:rPr>
        <w:t>d</w:t>
      </w:r>
      <w:r w:rsidR="00A370D1" w:rsidRPr="00D1699A">
        <w:rPr>
          <w:spacing w:val="21"/>
          <w:lang w:val="en-US"/>
        </w:rPr>
        <w:t xml:space="preserve"> </w:t>
      </w:r>
      <w:r w:rsidR="00A370D1" w:rsidRPr="00D1699A">
        <w:rPr>
          <w:spacing w:val="-1"/>
          <w:lang w:val="en-US"/>
        </w:rPr>
        <w:t>a</w:t>
      </w:r>
      <w:r w:rsidR="00A370D1" w:rsidRPr="00D1699A">
        <w:rPr>
          <w:lang w:val="en-US"/>
        </w:rPr>
        <w:t>s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1"/>
          <w:lang w:val="en-US"/>
        </w:rPr>
        <w:t>competen</w:t>
      </w:r>
      <w:r w:rsidR="00A370D1" w:rsidRPr="00D1699A">
        <w:rPr>
          <w:lang w:val="en-US"/>
        </w:rPr>
        <w:t>t</w:t>
      </w:r>
      <w:r w:rsidR="00A370D1" w:rsidRPr="00D1699A">
        <w:rPr>
          <w:spacing w:val="19"/>
          <w:lang w:val="en-US"/>
        </w:rPr>
        <w:t xml:space="preserve"> </w:t>
      </w:r>
      <w:r w:rsidR="00A370D1" w:rsidRPr="00D1699A">
        <w:rPr>
          <w:spacing w:val="-1"/>
          <w:lang w:val="en-US"/>
        </w:rPr>
        <w:t>to participat</w:t>
      </w:r>
      <w:r w:rsidR="00A370D1" w:rsidRPr="00D1699A">
        <w:rPr>
          <w:lang w:val="en-US"/>
        </w:rPr>
        <w:t>e</w:t>
      </w:r>
      <w:r w:rsidR="00A370D1" w:rsidRPr="00D1699A">
        <w:rPr>
          <w:spacing w:val="61"/>
          <w:lang w:val="en-US"/>
        </w:rPr>
        <w:t xml:space="preserve"> </w:t>
      </w:r>
      <w:r w:rsidR="00A370D1" w:rsidRPr="00D1699A">
        <w:rPr>
          <w:spacing w:val="-1"/>
          <w:lang w:val="en-US"/>
        </w:rPr>
        <w:t>i</w:t>
      </w:r>
      <w:r w:rsidR="00A370D1" w:rsidRPr="00D1699A">
        <w:rPr>
          <w:lang w:val="en-US"/>
        </w:rPr>
        <w:t>n</w:t>
      </w:r>
      <w:r w:rsidR="00A370D1" w:rsidRPr="00D1699A">
        <w:rPr>
          <w:spacing w:val="62"/>
          <w:lang w:val="en-US"/>
        </w:rPr>
        <w:t xml:space="preserve">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he</w:t>
      </w:r>
      <w:r w:rsidR="00A370D1" w:rsidRPr="00D1699A">
        <w:rPr>
          <w:spacing w:val="62"/>
          <w:lang w:val="en-US"/>
        </w:rPr>
        <w:t xml:space="preserve"> </w:t>
      </w:r>
      <w:r w:rsidR="00A370D1" w:rsidRPr="00D1699A">
        <w:rPr>
          <w:spacing w:val="-1"/>
          <w:lang w:val="en-US"/>
        </w:rPr>
        <w:t>abo</w:t>
      </w:r>
      <w:r w:rsidR="00A370D1" w:rsidRPr="00D1699A">
        <w:rPr>
          <w:spacing w:val="-2"/>
          <w:lang w:val="en-US"/>
        </w:rPr>
        <w:t>v</w:t>
      </w:r>
      <w:r w:rsidR="00A370D1" w:rsidRPr="00D1699A">
        <w:rPr>
          <w:lang w:val="en-US"/>
        </w:rPr>
        <w:t>e</w:t>
      </w:r>
      <w:r w:rsidR="00A370D1" w:rsidRPr="00D1699A">
        <w:rPr>
          <w:spacing w:val="62"/>
          <w:lang w:val="en-US"/>
        </w:rPr>
        <w:t xml:space="preserve"> </w:t>
      </w:r>
      <w:r w:rsidR="00A370D1" w:rsidRPr="00D1699A">
        <w:rPr>
          <w:spacing w:val="-1"/>
          <w:lang w:val="en-US"/>
        </w:rPr>
        <w:t>men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spacing w:val="-1"/>
          <w:lang w:val="en-US"/>
        </w:rPr>
        <w:t>ione</w:t>
      </w:r>
      <w:r w:rsidR="00A370D1" w:rsidRPr="00D1699A">
        <w:rPr>
          <w:lang w:val="en-US"/>
        </w:rPr>
        <w:t>d</w:t>
      </w:r>
      <w:r w:rsidR="00A370D1" w:rsidRPr="00D1699A">
        <w:rPr>
          <w:spacing w:val="50"/>
          <w:lang w:val="en-US"/>
        </w:rPr>
        <w:t xml:space="preserve"> </w:t>
      </w:r>
      <w:r w:rsidR="00A370D1" w:rsidRPr="00D1699A">
        <w:rPr>
          <w:spacing w:val="-1"/>
          <w:lang w:val="en-US"/>
        </w:rPr>
        <w:t>ca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spacing w:val="-1"/>
          <w:lang w:val="en-US"/>
        </w:rPr>
        <w:t>e</w:t>
      </w:r>
      <w:r w:rsidR="00A370D1" w:rsidRPr="00D1699A">
        <w:rPr>
          <w:lang w:val="en-US"/>
        </w:rPr>
        <w:t>gories.</w:t>
      </w:r>
      <w:r w:rsidR="00A370D1" w:rsidRPr="00D1699A">
        <w:rPr>
          <w:spacing w:val="61"/>
          <w:lang w:val="en-US"/>
        </w:rPr>
        <w:t xml:space="preserve"> </w:t>
      </w:r>
      <w:r w:rsidR="00A370D1" w:rsidRPr="00D1699A">
        <w:rPr>
          <w:lang w:val="en-US"/>
        </w:rPr>
        <w:t>Qualified</w:t>
      </w:r>
      <w:r w:rsidR="00A370D1" w:rsidRPr="00D1699A">
        <w:rPr>
          <w:spacing w:val="62"/>
          <w:lang w:val="en-US"/>
        </w:rPr>
        <w:t xml:space="preserve"> </w:t>
      </w:r>
      <w:r w:rsidR="00A370D1" w:rsidRPr="00D1699A">
        <w:rPr>
          <w:lang w:val="en-US"/>
        </w:rPr>
        <w:t>suppliers</w:t>
      </w:r>
      <w:r w:rsidR="00A370D1" w:rsidRPr="00D1699A">
        <w:rPr>
          <w:spacing w:val="63"/>
          <w:lang w:val="en-US"/>
        </w:rPr>
        <w:t xml:space="preserve"> </w:t>
      </w:r>
      <w:r w:rsidR="00A370D1" w:rsidRPr="00D1699A">
        <w:rPr>
          <w:lang w:val="en-US"/>
        </w:rPr>
        <w:t>w</w:t>
      </w:r>
      <w:r w:rsidR="00A370D1" w:rsidRPr="00D1699A">
        <w:rPr>
          <w:spacing w:val="-1"/>
          <w:lang w:val="en-US"/>
        </w:rPr>
        <w:t>i</w:t>
      </w:r>
      <w:r w:rsidR="00A370D1" w:rsidRPr="00D1699A">
        <w:rPr>
          <w:lang w:val="en-US"/>
        </w:rPr>
        <w:t>ll</w:t>
      </w:r>
      <w:r w:rsidR="00A370D1" w:rsidRPr="00D1699A">
        <w:rPr>
          <w:spacing w:val="63"/>
          <w:lang w:val="en-US"/>
        </w:rPr>
        <w:t xml:space="preserve"> </w:t>
      </w:r>
      <w:r w:rsidR="00A370D1" w:rsidRPr="00D1699A">
        <w:rPr>
          <w:lang w:val="en-US"/>
        </w:rPr>
        <w:t>be periodica</w:t>
      </w:r>
      <w:r w:rsidR="00A370D1" w:rsidRPr="00D1699A">
        <w:rPr>
          <w:spacing w:val="1"/>
          <w:lang w:val="en-US"/>
        </w:rPr>
        <w:t>l</w:t>
      </w:r>
      <w:r w:rsidR="00A370D1" w:rsidRPr="00D1699A">
        <w:rPr>
          <w:lang w:val="en-US"/>
        </w:rPr>
        <w:t>ly e</w:t>
      </w:r>
      <w:r w:rsidR="00A370D1" w:rsidRPr="00D1699A">
        <w:rPr>
          <w:spacing w:val="-5"/>
          <w:lang w:val="en-US"/>
        </w:rPr>
        <w:t>v</w:t>
      </w:r>
      <w:r w:rsidR="00A370D1" w:rsidRPr="00D1699A">
        <w:rPr>
          <w:lang w:val="en-US"/>
        </w:rPr>
        <w:t>aluat</w:t>
      </w:r>
      <w:r w:rsidR="00A370D1" w:rsidRPr="00D1699A">
        <w:rPr>
          <w:spacing w:val="-2"/>
          <w:lang w:val="en-US"/>
        </w:rPr>
        <w:t>e</w:t>
      </w:r>
      <w:r w:rsidR="00A370D1" w:rsidRPr="00D1699A">
        <w:rPr>
          <w:lang w:val="en-US"/>
        </w:rPr>
        <w:t>d and annually</w:t>
      </w:r>
      <w:r w:rsidR="00A370D1" w:rsidRPr="00D1699A">
        <w:rPr>
          <w:spacing w:val="-2"/>
          <w:lang w:val="en-US"/>
        </w:rPr>
        <w:t xml:space="preserve"> </w:t>
      </w:r>
      <w:r w:rsidR="00A370D1" w:rsidRPr="00D1699A">
        <w:rPr>
          <w:spacing w:val="-1"/>
          <w:lang w:val="en-US"/>
        </w:rPr>
        <w:t>assesse</w:t>
      </w:r>
      <w:r w:rsidR="00A370D1" w:rsidRPr="00D1699A">
        <w:rPr>
          <w:lang w:val="en-US"/>
        </w:rPr>
        <w:t xml:space="preserve">d </w:t>
      </w:r>
      <w:r w:rsidR="00A370D1" w:rsidRPr="00D1699A">
        <w:rPr>
          <w:spacing w:val="-1"/>
          <w:lang w:val="en-US"/>
        </w:rPr>
        <w:t>wit</w:t>
      </w:r>
      <w:r w:rsidR="00A370D1" w:rsidRPr="00D1699A">
        <w:rPr>
          <w:lang w:val="en-US"/>
        </w:rPr>
        <w:t xml:space="preserve">h </w:t>
      </w:r>
      <w:r w:rsidR="00A370D1" w:rsidRPr="00D1699A">
        <w:rPr>
          <w:spacing w:val="-1"/>
          <w:lang w:val="en-US"/>
        </w:rPr>
        <w:t>resp</w:t>
      </w:r>
      <w:r w:rsidR="00A370D1" w:rsidRPr="00D1699A">
        <w:rPr>
          <w:spacing w:val="-2"/>
          <w:lang w:val="en-US"/>
        </w:rPr>
        <w:t>e</w:t>
      </w:r>
      <w:r w:rsidR="00A370D1" w:rsidRPr="00D1699A">
        <w:rPr>
          <w:spacing w:val="-1"/>
          <w:lang w:val="en-US"/>
        </w:rPr>
        <w:t>c</w:t>
      </w:r>
      <w:r w:rsidR="00A370D1" w:rsidRPr="00D1699A">
        <w:rPr>
          <w:lang w:val="en-US"/>
        </w:rPr>
        <w:t xml:space="preserve">t </w:t>
      </w:r>
      <w:r w:rsidR="00A370D1" w:rsidRPr="00D1699A">
        <w:rPr>
          <w:spacing w:val="-1"/>
          <w:lang w:val="en-US"/>
        </w:rPr>
        <w:t>t</w:t>
      </w:r>
      <w:r w:rsidR="00A370D1" w:rsidRPr="00D1699A">
        <w:rPr>
          <w:lang w:val="en-US"/>
        </w:rPr>
        <w:t xml:space="preserve">o </w:t>
      </w:r>
      <w:r w:rsidR="00A370D1" w:rsidRPr="00D1699A">
        <w:rPr>
          <w:spacing w:val="-1"/>
          <w:lang w:val="en-US"/>
        </w:rPr>
        <w:t>their:</w:t>
      </w:r>
    </w:p>
    <w:p w:rsidR="00A370D1" w:rsidRPr="00D1699A" w:rsidRDefault="00A370D1" w:rsidP="00B760EB">
      <w:pPr>
        <w:pStyle w:val="BodyText"/>
        <w:numPr>
          <w:ilvl w:val="0"/>
          <w:numId w:val="7"/>
        </w:numPr>
        <w:tabs>
          <w:tab w:val="left" w:pos="1534"/>
        </w:tabs>
        <w:kinsoku w:val="0"/>
        <w:overflowPunct w:val="0"/>
        <w:ind w:left="1534"/>
        <w:rPr>
          <w:lang w:val="en-US"/>
        </w:rPr>
      </w:pPr>
      <w:proofErr w:type="gramStart"/>
      <w:r w:rsidRPr="00D1699A">
        <w:rPr>
          <w:lang w:val="en-US"/>
        </w:rPr>
        <w:t>qua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ity</w:t>
      </w:r>
      <w:proofErr w:type="gramEnd"/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products del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vered.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7"/>
        </w:numPr>
        <w:tabs>
          <w:tab w:val="left" w:pos="1534"/>
        </w:tabs>
        <w:kinsoku w:val="0"/>
        <w:overflowPunct w:val="0"/>
        <w:ind w:left="1534" w:hanging="427"/>
        <w:rPr>
          <w:lang w:val="en-US"/>
        </w:rPr>
      </w:pPr>
      <w:r w:rsidRPr="00D1699A">
        <w:rPr>
          <w:spacing w:val="-1"/>
          <w:lang w:val="en-US"/>
        </w:rPr>
        <w:t>qualit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afte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sale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service</w:t>
      </w:r>
      <w:r w:rsidR="000C1EB5" w:rsidRPr="00D1699A">
        <w:rPr>
          <w:spacing w:val="-1"/>
          <w:lang w:val="en-US"/>
        </w:rPr>
        <w:t>s</w:t>
      </w:r>
    </w:p>
    <w:p w:rsidR="00A370D1" w:rsidRPr="00D1699A" w:rsidRDefault="00A370D1" w:rsidP="00B760EB">
      <w:pPr>
        <w:pStyle w:val="BodyText"/>
        <w:numPr>
          <w:ilvl w:val="0"/>
          <w:numId w:val="7"/>
        </w:numPr>
        <w:tabs>
          <w:tab w:val="left" w:pos="1534"/>
        </w:tabs>
        <w:kinsoku w:val="0"/>
        <w:overflowPunct w:val="0"/>
        <w:spacing w:before="59"/>
        <w:ind w:left="1534"/>
      </w:pPr>
      <w:proofErr w:type="spellStart"/>
      <w:r w:rsidRPr="00D1699A">
        <w:t>delivery</w:t>
      </w:r>
      <w:proofErr w:type="spellEnd"/>
      <w:r w:rsidRPr="00D1699A">
        <w:t xml:space="preserve"> </w:t>
      </w:r>
      <w:proofErr w:type="spellStart"/>
      <w:r w:rsidRPr="00D1699A">
        <w:t>time</w:t>
      </w:r>
      <w:proofErr w:type="spellEnd"/>
      <w:r w:rsidRPr="00D1699A">
        <w:t xml:space="preserve"> </w:t>
      </w:r>
      <w:proofErr w:type="spellStart"/>
      <w:r w:rsidRPr="00D1699A">
        <w:t>p</w:t>
      </w:r>
      <w:r w:rsidRPr="00D1699A">
        <w:rPr>
          <w:spacing w:val="-1"/>
        </w:rPr>
        <w:t>romised</w:t>
      </w:r>
      <w:proofErr w:type="spellEnd"/>
      <w:r w:rsidRPr="00D1699A">
        <w:t>/</w:t>
      </w:r>
      <w:r w:rsidRPr="00D1699A">
        <w:rPr>
          <w:spacing w:val="-1"/>
        </w:rPr>
        <w:t xml:space="preserve"> </w:t>
      </w:r>
      <w:proofErr w:type="spellStart"/>
      <w:r w:rsidRPr="00D1699A">
        <w:rPr>
          <w:spacing w:val="-1"/>
        </w:rPr>
        <w:t>achieved</w:t>
      </w:r>
      <w:proofErr w:type="spellEnd"/>
      <w:r w:rsidRPr="00D1699A">
        <w:rPr>
          <w:spacing w:val="-1"/>
        </w:rPr>
        <w:t>.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BodyText"/>
        <w:numPr>
          <w:ilvl w:val="0"/>
          <w:numId w:val="7"/>
        </w:numPr>
        <w:tabs>
          <w:tab w:val="left" w:pos="1534"/>
        </w:tabs>
        <w:kinsoku w:val="0"/>
        <w:overflowPunct w:val="0"/>
        <w:spacing w:line="360" w:lineRule="auto"/>
        <w:ind w:left="1534" w:right="693"/>
        <w:rPr>
          <w:lang w:val="en-US"/>
        </w:rPr>
      </w:pPr>
      <w:proofErr w:type="gramStart"/>
      <w:r w:rsidRPr="00D1699A">
        <w:rPr>
          <w:spacing w:val="-1"/>
          <w:lang w:val="en-US"/>
        </w:rPr>
        <w:t>validity/stil</w:t>
      </w:r>
      <w:r w:rsidRPr="00D1699A">
        <w:rPr>
          <w:lang w:val="en-US"/>
        </w:rPr>
        <w:t>l</w:t>
      </w:r>
      <w:proofErr w:type="gramEnd"/>
      <w:r w:rsidRPr="00D1699A">
        <w:rPr>
          <w:spacing w:val="11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1"/>
          <w:lang w:val="en-US"/>
        </w:rPr>
        <w:t xml:space="preserve"> </w:t>
      </w:r>
      <w:r w:rsidRPr="00D1699A">
        <w:rPr>
          <w:spacing w:val="-1"/>
          <w:lang w:val="en-US"/>
        </w:rPr>
        <w:t>forc</w:t>
      </w:r>
      <w:r w:rsidRPr="00D1699A">
        <w:rPr>
          <w:lang w:val="en-US"/>
        </w:rPr>
        <w:t>e</w:t>
      </w:r>
      <w:r w:rsidRPr="00D1699A">
        <w:rPr>
          <w:spacing w:val="11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1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1"/>
          <w:lang w:val="en-US"/>
        </w:rPr>
        <w:t xml:space="preserve"> </w:t>
      </w:r>
      <w:r w:rsidR="005C02E4" w:rsidRPr="00D1699A">
        <w:rPr>
          <w:spacing w:val="-1"/>
          <w:lang w:val="en-US"/>
        </w:rPr>
        <w:t>submitted document</w:t>
      </w:r>
      <w:r w:rsidR="000C1EB5" w:rsidRPr="00D1699A">
        <w:rPr>
          <w:spacing w:val="-1"/>
          <w:lang w:val="en-US"/>
        </w:rPr>
        <w:t>ation</w:t>
      </w:r>
      <w:r w:rsidR="005C02E4" w:rsidRPr="00D1699A">
        <w:rPr>
          <w:spacing w:val="-1"/>
          <w:lang w:val="en-US"/>
        </w:rPr>
        <w:t xml:space="preserve"> with which the stated criteria </w:t>
      </w:r>
      <w:r w:rsidR="000C1EB5" w:rsidRPr="00D1699A">
        <w:rPr>
          <w:spacing w:val="-1"/>
          <w:lang w:val="en-US"/>
        </w:rPr>
        <w:t xml:space="preserve"> within this invitation </w:t>
      </w:r>
      <w:r w:rsidR="005C02E4" w:rsidRPr="00D1699A">
        <w:rPr>
          <w:spacing w:val="-1"/>
          <w:lang w:val="en-US"/>
        </w:rPr>
        <w:t>are fulfilled</w:t>
      </w:r>
      <w:r w:rsidRPr="00D1699A">
        <w:rPr>
          <w:lang w:val="en-US"/>
        </w:rPr>
        <w:t>.</w:t>
      </w:r>
    </w:p>
    <w:p w:rsidR="00A370D1" w:rsidRPr="00D1699A" w:rsidRDefault="000C1EB5" w:rsidP="00B760EB">
      <w:pPr>
        <w:pStyle w:val="BodyText"/>
        <w:numPr>
          <w:ilvl w:val="0"/>
          <w:numId w:val="7"/>
        </w:numPr>
        <w:tabs>
          <w:tab w:val="left" w:pos="1382"/>
        </w:tabs>
        <w:kinsoku w:val="0"/>
        <w:overflowPunct w:val="0"/>
        <w:ind w:left="1382" w:hanging="275"/>
        <w:rPr>
          <w:lang w:val="en-US"/>
        </w:rPr>
      </w:pPr>
      <w:r w:rsidRPr="00D1699A">
        <w:rPr>
          <w:lang w:val="en-US"/>
        </w:rPr>
        <w:t xml:space="preserve"> </w:t>
      </w:r>
      <w:proofErr w:type="gramStart"/>
      <w:r w:rsidR="00A370D1" w:rsidRPr="00D1699A">
        <w:rPr>
          <w:lang w:val="en-US"/>
        </w:rPr>
        <w:t>quality</w:t>
      </w:r>
      <w:proofErr w:type="gramEnd"/>
      <w:r w:rsidR="00A370D1" w:rsidRPr="00D1699A">
        <w:rPr>
          <w:lang w:val="en-US"/>
        </w:rPr>
        <w:t xml:space="preserve"> of works and services prov</w:t>
      </w:r>
      <w:r w:rsidR="00A370D1" w:rsidRPr="00D1699A">
        <w:rPr>
          <w:spacing w:val="-3"/>
          <w:lang w:val="en-US"/>
        </w:rPr>
        <w:t>i</w:t>
      </w:r>
      <w:r w:rsidR="00A370D1" w:rsidRPr="00D1699A">
        <w:rPr>
          <w:lang w:val="en-US"/>
        </w:rPr>
        <w:t xml:space="preserve">ded in the frame of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his Invi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ation.</w:t>
      </w:r>
    </w:p>
    <w:p w:rsidR="00A370D1" w:rsidRPr="00D1699A" w:rsidRDefault="00A370D1" w:rsidP="00B760EB">
      <w:pPr>
        <w:kinsoku w:val="0"/>
        <w:overflowPunct w:val="0"/>
        <w:spacing w:line="18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0C1EB5" w:rsidRPr="00D1699A" w:rsidRDefault="00A370D1" w:rsidP="00B760EB">
      <w:pPr>
        <w:pStyle w:val="BodyText"/>
        <w:kinsoku w:val="0"/>
        <w:overflowPunct w:val="0"/>
        <w:spacing w:line="360" w:lineRule="auto"/>
        <w:ind w:right="691"/>
        <w:jc w:val="both"/>
        <w:rPr>
          <w:lang w:val="en-US"/>
        </w:rPr>
      </w:pP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reserve</w:t>
      </w:r>
      <w:r w:rsidRPr="00D1699A">
        <w:rPr>
          <w:lang w:val="en-US"/>
        </w:rPr>
        <w:t>s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righ</w:t>
      </w:r>
      <w:r w:rsidRPr="00D1699A">
        <w:rPr>
          <w:lang w:val="en-US"/>
        </w:rPr>
        <w:t>t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exclud</w:t>
      </w:r>
      <w:r w:rsidRPr="00D1699A">
        <w:rPr>
          <w:lang w:val="en-US"/>
        </w:rPr>
        <w:t>e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fro</w:t>
      </w:r>
      <w:r w:rsidRPr="00D1699A">
        <w:rPr>
          <w:lang w:val="en-US"/>
        </w:rPr>
        <w:t>m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3"/>
          <w:lang w:val="en-US"/>
        </w:rPr>
        <w:t xml:space="preserve"> </w:t>
      </w:r>
      <w:r w:rsidRPr="00D1699A">
        <w:rPr>
          <w:lang w:val="en-US"/>
        </w:rPr>
        <w:t>suppliers’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po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l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qu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lif</w:t>
      </w:r>
      <w:r w:rsidRPr="00D1699A">
        <w:rPr>
          <w:spacing w:val="-1"/>
          <w:lang w:val="en-US"/>
        </w:rPr>
        <w:t>ie</w:t>
      </w:r>
      <w:r w:rsidRPr="00D1699A">
        <w:rPr>
          <w:lang w:val="en-US"/>
        </w:rPr>
        <w:t>d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supp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iers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 xml:space="preserve">who </w:t>
      </w:r>
      <w:r w:rsidRPr="00D1699A">
        <w:rPr>
          <w:spacing w:val="-1"/>
          <w:lang w:val="en-US"/>
        </w:rPr>
        <w:t>fai</w:t>
      </w:r>
      <w:r w:rsidRPr="00D1699A">
        <w:rPr>
          <w:lang w:val="en-US"/>
        </w:rPr>
        <w:t>l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compl</w:t>
      </w:r>
      <w:r w:rsidRPr="00D1699A">
        <w:rPr>
          <w:lang w:val="en-US"/>
        </w:rPr>
        <w:t>y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criteri</w:t>
      </w:r>
      <w:r w:rsidRPr="00D1699A">
        <w:rPr>
          <w:lang w:val="en-US"/>
        </w:rPr>
        <w:t>a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periodica</w:t>
      </w:r>
      <w:r w:rsidRPr="00D1699A">
        <w:rPr>
          <w:lang w:val="en-US"/>
        </w:rPr>
        <w:t>l</w:t>
      </w:r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>evaluat</w:t>
      </w:r>
      <w:r w:rsidRPr="00D1699A">
        <w:rPr>
          <w:spacing w:val="-2"/>
          <w:lang w:val="en-US"/>
        </w:rPr>
        <w:t>i</w:t>
      </w:r>
      <w:r w:rsidRPr="00D1699A">
        <w:rPr>
          <w:spacing w:val="-1"/>
          <w:lang w:val="en-US"/>
        </w:rPr>
        <w:t>on</w:t>
      </w:r>
      <w:r w:rsidR="00676CBA" w:rsidRPr="00D1699A">
        <w:rPr>
          <w:lang w:val="en-US"/>
        </w:rPr>
        <w:t>.</w:t>
      </w: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691"/>
        <w:jc w:val="both"/>
        <w:rPr>
          <w:lang w:val="en-US"/>
        </w:rPr>
      </w:pPr>
      <w:r w:rsidRPr="00D1699A">
        <w:rPr>
          <w:spacing w:val="56"/>
          <w:lang w:val="en-US"/>
        </w:rPr>
        <w:t xml:space="preserve"> </w:t>
      </w:r>
    </w:p>
    <w:p w:rsidR="00A370D1" w:rsidRPr="00D1699A" w:rsidRDefault="00A370D1" w:rsidP="00B760EB">
      <w:pPr>
        <w:pStyle w:val="BodyText"/>
        <w:numPr>
          <w:ilvl w:val="0"/>
          <w:numId w:val="8"/>
        </w:numPr>
        <w:tabs>
          <w:tab w:val="left" w:pos="1043"/>
        </w:tabs>
        <w:kinsoku w:val="0"/>
        <w:overflowPunct w:val="0"/>
        <w:spacing w:line="360" w:lineRule="auto"/>
        <w:ind w:left="1043" w:right="693"/>
        <w:rPr>
          <w:lang w:val="en-US"/>
        </w:rPr>
      </w:pPr>
      <w:r w:rsidRPr="00D1699A">
        <w:rPr>
          <w:lang w:val="en-US"/>
        </w:rPr>
        <w:t>The</w:t>
      </w:r>
      <w:r w:rsidRPr="00D1699A">
        <w:rPr>
          <w:spacing w:val="29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esent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2"/>
          <w:lang w:val="en-US"/>
        </w:rPr>
        <w:t>In</w:t>
      </w:r>
      <w:r w:rsidRPr="00D1699A">
        <w:rPr>
          <w:lang w:val="en-US"/>
        </w:rPr>
        <w:t>vitation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dhe</w:t>
      </w:r>
      <w:r w:rsidRPr="00D1699A">
        <w:rPr>
          <w:spacing w:val="-2"/>
          <w:lang w:val="en-US"/>
        </w:rPr>
        <w:t>re</w:t>
      </w:r>
      <w:r w:rsidRPr="00D1699A">
        <w:rPr>
          <w:lang w:val="en-US"/>
        </w:rPr>
        <w:t>s</w:t>
      </w:r>
      <w:r w:rsidRPr="00D1699A">
        <w:rPr>
          <w:spacing w:val="29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29"/>
          <w:lang w:val="en-US"/>
        </w:rPr>
        <w:t xml:space="preserve"> </w:t>
      </w:r>
      <w:r w:rsidRPr="00D1699A">
        <w:rPr>
          <w:lang w:val="en-US"/>
        </w:rPr>
        <w:t>t</w:t>
      </w:r>
      <w:r w:rsidRPr="00D1699A">
        <w:rPr>
          <w:spacing w:val="1"/>
          <w:lang w:val="en-US"/>
        </w:rPr>
        <w:t>h</w:t>
      </w:r>
      <w:r w:rsidRPr="00D1699A">
        <w:rPr>
          <w:lang w:val="en-US"/>
        </w:rPr>
        <w:t>e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1"/>
          <w:lang w:val="en-US"/>
        </w:rPr>
        <w:t>principle</w:t>
      </w:r>
      <w:r w:rsidRPr="00D1699A">
        <w:rPr>
          <w:lang w:val="en-US"/>
        </w:rPr>
        <w:t>s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spacing w:val="-3"/>
          <w:lang w:val="en-US"/>
        </w:rPr>
        <w:t>r</w:t>
      </w:r>
      <w:r w:rsidRPr="00D1699A">
        <w:rPr>
          <w:spacing w:val="-1"/>
          <w:lang w:val="en-US"/>
        </w:rPr>
        <w:t>ansparenc</w:t>
      </w:r>
      <w:r w:rsidRPr="00D1699A">
        <w:rPr>
          <w:spacing w:val="-22"/>
          <w:lang w:val="en-US"/>
        </w:rPr>
        <w:t>y</w:t>
      </w:r>
      <w:r w:rsidRPr="00D1699A">
        <w:rPr>
          <w:lang w:val="en-US"/>
        </w:rPr>
        <w:t xml:space="preserve">, </w:t>
      </w:r>
      <w:r w:rsidRPr="00D1699A">
        <w:rPr>
          <w:spacing w:val="-1"/>
          <w:lang w:val="en-US"/>
        </w:rPr>
        <w:t xml:space="preserve">equal </w:t>
      </w:r>
      <w:r w:rsidRPr="00D1699A">
        <w:rPr>
          <w:lang w:val="en-US"/>
        </w:rPr>
        <w:t>t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eatment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and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non-discrimination.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2"/>
        <w:numPr>
          <w:ilvl w:val="1"/>
          <w:numId w:val="9"/>
        </w:numPr>
        <w:tabs>
          <w:tab w:val="left" w:pos="1090"/>
        </w:tabs>
        <w:kinsoku w:val="0"/>
        <w:overflowPunct w:val="0"/>
        <w:spacing w:line="345" w:lineRule="auto"/>
        <w:ind w:right="1942" w:firstLine="0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Time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limits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for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receiving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Invitation’s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doc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>u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mentation</w:t>
      </w:r>
      <w:r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–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Provision</w:t>
      </w:r>
      <w:r w:rsidRPr="00D1699A">
        <w:rPr>
          <w:color w:val="244061"/>
          <w:spacing w:val="1"/>
          <w:w w:val="95"/>
          <w:sz w:val="24"/>
          <w:szCs w:val="24"/>
          <w:u w:val="single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of</w:t>
      </w:r>
      <w:r w:rsidRPr="00D1699A">
        <w:rPr>
          <w:color w:val="244061"/>
          <w:spacing w:val="-1"/>
          <w:w w:val="95"/>
          <w:sz w:val="24"/>
          <w:szCs w:val="24"/>
          <w:lang w:val="en-US"/>
        </w:rPr>
        <w:t xml:space="preserve"> </w:t>
      </w: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clarifications</w:t>
      </w:r>
    </w:p>
    <w:p w:rsidR="00A370D1" w:rsidRPr="00D1699A" w:rsidRDefault="00A370D1" w:rsidP="00B760EB">
      <w:pPr>
        <w:pStyle w:val="BodyText"/>
        <w:kinsoku w:val="0"/>
        <w:overflowPunct w:val="0"/>
        <w:spacing w:before="11" w:line="360" w:lineRule="auto"/>
        <w:ind w:right="693"/>
        <w:jc w:val="both"/>
        <w:rPr>
          <w:color w:val="000000"/>
          <w:lang w:val="en-US"/>
        </w:rPr>
      </w:pPr>
      <w:r w:rsidRPr="00D1699A">
        <w:rPr>
          <w:lang w:val="en-US"/>
        </w:rPr>
        <w:t>Interested</w:t>
      </w:r>
      <w:r w:rsidRPr="00D1699A">
        <w:rPr>
          <w:spacing w:val="5"/>
          <w:lang w:val="en-US"/>
        </w:rPr>
        <w:t xml:space="preserve"> </w:t>
      </w:r>
      <w:r w:rsidRPr="00D1699A">
        <w:rPr>
          <w:lang w:val="en-US"/>
        </w:rPr>
        <w:t>parties</w:t>
      </w:r>
      <w:r w:rsidRPr="00D1699A">
        <w:rPr>
          <w:spacing w:val="5"/>
          <w:lang w:val="en-US"/>
        </w:rPr>
        <w:t xml:space="preserve"> </w:t>
      </w:r>
      <w:r w:rsidRPr="00D1699A">
        <w:rPr>
          <w:lang w:val="en-US"/>
        </w:rPr>
        <w:t>may</w:t>
      </w:r>
      <w:r w:rsidRPr="00D1699A">
        <w:rPr>
          <w:spacing w:val="5"/>
          <w:lang w:val="en-US"/>
        </w:rPr>
        <w:t xml:space="preserve"> </w:t>
      </w:r>
      <w:r w:rsidRPr="00D1699A">
        <w:rPr>
          <w:lang w:val="en-US"/>
        </w:rPr>
        <w:t>receive</w:t>
      </w:r>
      <w:r w:rsidRPr="00D1699A">
        <w:rPr>
          <w:spacing w:val="5"/>
          <w:lang w:val="en-US"/>
        </w:rPr>
        <w:t xml:space="preserve"> </w:t>
      </w:r>
      <w:r w:rsidRPr="00D1699A">
        <w:rPr>
          <w:spacing w:val="-1"/>
          <w:lang w:val="en-US"/>
        </w:rPr>
        <w:t>additiona</w:t>
      </w:r>
      <w:r w:rsidRPr="00D1699A">
        <w:rPr>
          <w:lang w:val="en-US"/>
        </w:rPr>
        <w:t>l</w:t>
      </w:r>
      <w:r w:rsidRPr="00D1699A">
        <w:rPr>
          <w:spacing w:val="4"/>
          <w:lang w:val="en-US"/>
        </w:rPr>
        <w:t xml:space="preserve"> </w:t>
      </w:r>
      <w:r w:rsidRPr="00D1699A">
        <w:rPr>
          <w:spacing w:val="-1"/>
          <w:lang w:val="en-US"/>
        </w:rPr>
        <w:t>informatio</w:t>
      </w:r>
      <w:r w:rsidRPr="00D1699A">
        <w:rPr>
          <w:lang w:val="en-US"/>
        </w:rPr>
        <w:t>n</w:t>
      </w:r>
      <w:r w:rsidRPr="00D1699A">
        <w:rPr>
          <w:spacing w:val="4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4"/>
          <w:lang w:val="en-US"/>
        </w:rPr>
        <w:t xml:space="preserve"> </w:t>
      </w:r>
      <w:r w:rsidRPr="00D1699A">
        <w:rPr>
          <w:spacing w:val="-1"/>
          <w:lang w:val="en-US"/>
        </w:rPr>
        <w:t>clarification</w:t>
      </w:r>
      <w:r w:rsidRPr="00D1699A">
        <w:rPr>
          <w:lang w:val="en-US"/>
        </w:rPr>
        <w:t>s</w:t>
      </w:r>
      <w:r w:rsidRPr="00D1699A">
        <w:rPr>
          <w:spacing w:val="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5"/>
          <w:lang w:val="en-US"/>
        </w:rPr>
        <w:t xml:space="preserve"> </w:t>
      </w:r>
      <w:r w:rsidRPr="00D1699A">
        <w:rPr>
          <w:spacing w:val="-1"/>
          <w:lang w:val="en-US"/>
        </w:rPr>
        <w:t>relatio</w:t>
      </w:r>
      <w:r w:rsidRPr="00D1699A">
        <w:rPr>
          <w:lang w:val="en-US"/>
        </w:rPr>
        <w:t>n</w:t>
      </w:r>
      <w:r w:rsidRPr="00D1699A">
        <w:rPr>
          <w:spacing w:val="5"/>
          <w:lang w:val="en-US"/>
        </w:rPr>
        <w:t xml:space="preserve"> </w:t>
      </w:r>
      <w:r w:rsidRPr="00D1699A">
        <w:rPr>
          <w:spacing w:val="-1"/>
          <w:lang w:val="en-US"/>
        </w:rPr>
        <w:t>to 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presen</w:t>
      </w:r>
      <w:r w:rsidRPr="00D1699A">
        <w:rPr>
          <w:lang w:val="en-US"/>
        </w:rPr>
        <w:t>t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procedure</w:t>
      </w:r>
      <w:r w:rsidRPr="00D1699A">
        <w:rPr>
          <w:lang w:val="en-US"/>
        </w:rPr>
        <w:t>/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Invitatio</w:t>
      </w:r>
      <w:r w:rsidRPr="00D1699A">
        <w:rPr>
          <w:lang w:val="en-US"/>
        </w:rPr>
        <w:t>n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submittin</w:t>
      </w:r>
      <w:r w:rsidRPr="00D1699A">
        <w:rPr>
          <w:lang w:val="en-US"/>
        </w:rPr>
        <w:t>g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question</w:t>
      </w:r>
      <w:r w:rsidRPr="00D1699A">
        <w:rPr>
          <w:lang w:val="en-US"/>
        </w:rPr>
        <w:t>s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u</w:t>
      </w:r>
      <w:r w:rsidRPr="00D1699A">
        <w:rPr>
          <w:lang w:val="en-US"/>
        </w:rPr>
        <w:t>p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ive</w:t>
      </w:r>
      <w:r w:rsidRPr="00D1699A">
        <w:rPr>
          <w:spacing w:val="22"/>
          <w:lang w:val="en-US"/>
        </w:rPr>
        <w:t xml:space="preserve"> </w:t>
      </w:r>
      <w:r w:rsidRPr="00D1699A">
        <w:rPr>
          <w:lang w:val="en-US"/>
        </w:rPr>
        <w:t>(</w:t>
      </w:r>
      <w:r w:rsidRPr="00D1699A">
        <w:rPr>
          <w:spacing w:val="-1"/>
          <w:lang w:val="en-US"/>
        </w:rPr>
        <w:t>5</w:t>
      </w:r>
      <w:r w:rsidRPr="00D1699A">
        <w:rPr>
          <w:lang w:val="en-US"/>
        </w:rPr>
        <w:t>)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w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ki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>g days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(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ncluded)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prior</w:t>
      </w:r>
      <w:r w:rsidRPr="00D1699A">
        <w:rPr>
          <w:spacing w:val="6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2"/>
          <w:lang w:val="en-US"/>
        </w:rPr>
        <w:t>e</w:t>
      </w:r>
      <w:r w:rsidRPr="00D1699A">
        <w:rPr>
          <w:spacing w:val="-1"/>
          <w:lang w:val="en-US"/>
        </w:rPr>
        <w:t>x</w:t>
      </w:r>
      <w:r w:rsidRPr="00D1699A">
        <w:rPr>
          <w:lang w:val="en-US"/>
        </w:rPr>
        <w:t>piry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tim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limi</w:t>
      </w:r>
      <w:r w:rsidRPr="00D1699A">
        <w:rPr>
          <w:lang w:val="en-US"/>
        </w:rPr>
        <w:t>t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>submissio</w:t>
      </w:r>
      <w:r w:rsidRPr="00D1699A">
        <w:rPr>
          <w:lang w:val="en-US"/>
        </w:rPr>
        <w:t>n</w:t>
      </w:r>
      <w:r w:rsidRPr="00D1699A">
        <w:rPr>
          <w:spacing w:val="8"/>
          <w:lang w:val="en-US"/>
        </w:rPr>
        <w:t xml:space="preserve"> </w:t>
      </w:r>
      <w:r w:rsidRPr="00D1699A">
        <w:rPr>
          <w:spacing w:val="-1"/>
          <w:lang w:val="en-US"/>
        </w:rPr>
        <w:t xml:space="preserve">of </w:t>
      </w:r>
      <w:r w:rsidR="00527789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pplication</w:t>
      </w:r>
      <w:r w:rsidRPr="00D1699A">
        <w:rPr>
          <w:lang w:val="en-US"/>
        </w:rPr>
        <w:t>s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writin</w:t>
      </w:r>
      <w:r w:rsidRPr="00D1699A">
        <w:rPr>
          <w:lang w:val="en-US"/>
        </w:rPr>
        <w:t>g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Procu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ement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Department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fax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at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+30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 xml:space="preserve">2104550187 or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-</w:t>
      </w:r>
      <w:r w:rsidRPr="00D1699A">
        <w:rPr>
          <w:spacing w:val="-1"/>
          <w:lang w:val="en-US"/>
        </w:rPr>
        <w:t>mai</w:t>
      </w:r>
      <w:r w:rsidRPr="00D1699A">
        <w:rPr>
          <w:lang w:val="en-US"/>
        </w:rPr>
        <w:t xml:space="preserve">l </w:t>
      </w:r>
      <w:r w:rsidRPr="00D1699A">
        <w:rPr>
          <w:spacing w:val="-1"/>
          <w:lang w:val="en-US"/>
        </w:rPr>
        <w:t>at</w:t>
      </w:r>
      <w:r w:rsidRPr="00D1699A">
        <w:rPr>
          <w:lang w:val="en-US"/>
        </w:rPr>
        <w:t xml:space="preserve">: </w:t>
      </w:r>
      <w:r w:rsidR="00676CBA" w:rsidRPr="00D1699A">
        <w:rPr>
          <w:color w:val="0000FF"/>
          <w:lang w:val="en-US"/>
        </w:rPr>
        <w:t xml:space="preserve"> shiprepair-pool</w:t>
      </w:r>
      <w:r w:rsidR="009505B3" w:rsidRPr="00D1699A">
        <w:rPr>
          <w:color w:val="0000FF"/>
          <w:lang w:val="en-US"/>
        </w:rPr>
        <w:t>-</w:t>
      </w:r>
      <w:r w:rsidR="00676CBA" w:rsidRPr="00D1699A">
        <w:rPr>
          <w:color w:val="0000FF"/>
          <w:lang w:val="en-US"/>
        </w:rPr>
        <w:t>tender@olp.g</w:t>
      </w:r>
      <w:r w:rsidR="00140531" w:rsidRPr="00D1699A">
        <w:rPr>
          <w:color w:val="0000FF"/>
          <w:lang w:val="en-US"/>
        </w:rPr>
        <w:t>r</w:t>
      </w: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691"/>
        <w:jc w:val="both"/>
        <w:rPr>
          <w:lang w:val="en-US"/>
        </w:rPr>
      </w:pPr>
      <w:r w:rsidRPr="00D1699A">
        <w:rPr>
          <w:lang w:val="en-US"/>
        </w:rPr>
        <w:lastRenderedPageBreak/>
        <w:t>After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lapse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above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time</w:t>
      </w:r>
      <w:r w:rsidRPr="00D1699A">
        <w:rPr>
          <w:spacing w:val="42"/>
          <w:lang w:val="en-US"/>
        </w:rPr>
        <w:t xml:space="preserve"> </w:t>
      </w:r>
      <w:r w:rsidRPr="00D1699A">
        <w:rPr>
          <w:lang w:val="en-US"/>
        </w:rPr>
        <w:t>limit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>o</w:t>
      </w:r>
      <w:r w:rsidRPr="00D1699A">
        <w:rPr>
          <w:spacing w:val="43"/>
          <w:lang w:val="en-US"/>
        </w:rPr>
        <w:t xml:space="preserve"> </w:t>
      </w:r>
      <w:r w:rsidRPr="00D1699A">
        <w:rPr>
          <w:spacing w:val="-1"/>
          <w:lang w:val="en-US"/>
        </w:rPr>
        <w:t>othe</w:t>
      </w:r>
      <w:r w:rsidRPr="00D1699A">
        <w:rPr>
          <w:lang w:val="en-US"/>
        </w:rPr>
        <w:t>r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communicatio</w:t>
      </w:r>
      <w:r w:rsidRPr="00D1699A">
        <w:rPr>
          <w:lang w:val="en-US"/>
        </w:rPr>
        <w:t>n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reques</w:t>
      </w:r>
      <w:r w:rsidRPr="00D1699A">
        <w:rPr>
          <w:lang w:val="en-US"/>
        </w:rPr>
        <w:t>t</w:t>
      </w:r>
      <w:r w:rsidRPr="00D1699A">
        <w:rPr>
          <w:spacing w:val="42"/>
          <w:lang w:val="en-US"/>
        </w:rPr>
        <w:t xml:space="preserve"> </w:t>
      </w:r>
      <w:r w:rsidRPr="00D1699A">
        <w:rPr>
          <w:spacing w:val="-1"/>
          <w:lang w:val="en-US"/>
        </w:rPr>
        <w:t>for clarificatio</w:t>
      </w:r>
      <w:r w:rsidRPr="00D1699A">
        <w:rPr>
          <w:lang w:val="en-US"/>
        </w:rPr>
        <w:t>n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y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term</w:t>
      </w:r>
      <w:r w:rsidRPr="00D1699A">
        <w:rPr>
          <w:lang w:val="en-US"/>
        </w:rPr>
        <w:t>s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ma</w:t>
      </w:r>
      <w:r w:rsidRPr="00D1699A">
        <w:rPr>
          <w:lang w:val="en-US"/>
        </w:rPr>
        <w:t>y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e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cceptable</w:t>
      </w:r>
      <w:r w:rsidRPr="00D1699A">
        <w:rPr>
          <w:lang w:val="en-US"/>
        </w:rPr>
        <w:t>.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Writte</w:t>
      </w:r>
      <w:r w:rsidRPr="00D1699A">
        <w:rPr>
          <w:lang w:val="en-US"/>
        </w:rPr>
        <w:t>n</w:t>
      </w:r>
      <w:r w:rsidRPr="00D1699A">
        <w:rPr>
          <w:spacing w:val="41"/>
          <w:lang w:val="en-US"/>
        </w:rPr>
        <w:t xml:space="preserve"> </w:t>
      </w:r>
      <w:r w:rsidRPr="00D1699A">
        <w:rPr>
          <w:spacing w:val="-1"/>
          <w:lang w:val="en-US"/>
        </w:rPr>
        <w:t>response</w:t>
      </w:r>
      <w:r w:rsidRPr="00D1699A">
        <w:rPr>
          <w:lang w:val="en-US"/>
        </w:rPr>
        <w:t>s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 xml:space="preserve">are </w:t>
      </w:r>
      <w:r w:rsidRPr="00D1699A">
        <w:rPr>
          <w:lang w:val="en-US"/>
        </w:rPr>
        <w:t>notified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all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interested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parties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until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up</w:t>
      </w:r>
      <w:r w:rsidRPr="00D1699A">
        <w:rPr>
          <w:spacing w:val="38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36"/>
          <w:lang w:val="en-US"/>
        </w:rPr>
        <w:t xml:space="preserve"> </w:t>
      </w:r>
      <w:r w:rsidRPr="00D1699A">
        <w:rPr>
          <w:lang w:val="en-US"/>
        </w:rPr>
        <w:t>three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(3)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working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d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ys</w:t>
      </w:r>
      <w:r w:rsidRPr="00D1699A">
        <w:rPr>
          <w:spacing w:val="37"/>
          <w:lang w:val="en-US"/>
        </w:rPr>
        <w:t xml:space="preserve"> </w:t>
      </w:r>
      <w:r w:rsidRPr="00D1699A">
        <w:rPr>
          <w:lang w:val="en-US"/>
        </w:rPr>
        <w:t>prior</w:t>
      </w:r>
      <w:r w:rsidRPr="00D1699A">
        <w:rPr>
          <w:spacing w:val="37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36"/>
          <w:lang w:val="en-US"/>
        </w:rPr>
        <w:t xml:space="preserve"> </w:t>
      </w:r>
      <w:r w:rsidRPr="00D1699A">
        <w:rPr>
          <w:lang w:val="en-US"/>
        </w:rPr>
        <w:t>the expiry</w:t>
      </w:r>
      <w:r w:rsidRPr="00D1699A">
        <w:rPr>
          <w:spacing w:val="56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55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56"/>
          <w:lang w:val="en-US"/>
        </w:rPr>
        <w:t xml:space="preserve"> </w:t>
      </w:r>
      <w:r w:rsidRPr="00D1699A">
        <w:rPr>
          <w:lang w:val="en-US"/>
        </w:rPr>
        <w:t>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me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li</w:t>
      </w:r>
      <w:r w:rsidRPr="00D1699A">
        <w:rPr>
          <w:lang w:val="en-US"/>
        </w:rPr>
        <w:t>mit</w:t>
      </w:r>
      <w:r w:rsidRPr="00D1699A">
        <w:rPr>
          <w:spacing w:val="56"/>
          <w:lang w:val="en-US"/>
        </w:rPr>
        <w:t xml:space="preserve"> </w:t>
      </w:r>
      <w:r w:rsidRPr="00D1699A">
        <w:rPr>
          <w:lang w:val="en-US"/>
        </w:rPr>
        <w:t>for</w:t>
      </w:r>
      <w:r w:rsidRPr="00D1699A">
        <w:rPr>
          <w:spacing w:val="55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56"/>
          <w:lang w:val="en-US"/>
        </w:rPr>
        <w:t xml:space="preserve"> </w:t>
      </w:r>
      <w:r w:rsidRPr="00D1699A">
        <w:rPr>
          <w:lang w:val="en-US"/>
        </w:rPr>
        <w:t>sub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issi</w:t>
      </w:r>
      <w:bookmarkStart w:id="0" w:name="_GoBack"/>
      <w:bookmarkEnd w:id="0"/>
      <w:r w:rsidRPr="00D1699A">
        <w:rPr>
          <w:lang w:val="en-US"/>
        </w:rPr>
        <w:t>on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58"/>
          <w:lang w:val="en-US"/>
        </w:rPr>
        <w:t xml:space="preserve"> </w:t>
      </w:r>
      <w:r w:rsidR="00527789" w:rsidRPr="00D1699A">
        <w:rPr>
          <w:spacing w:val="-2"/>
          <w:lang w:val="en-US"/>
        </w:rPr>
        <w:t>A</w:t>
      </w:r>
      <w:r w:rsidRPr="00D1699A">
        <w:rPr>
          <w:lang w:val="en-US"/>
        </w:rPr>
        <w:t>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ication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.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icants</w:t>
      </w:r>
      <w:r w:rsidRPr="00D1699A">
        <w:rPr>
          <w:spacing w:val="56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e</w:t>
      </w:r>
      <w:r w:rsidRPr="00D1699A">
        <w:rPr>
          <w:spacing w:val="56"/>
          <w:lang w:val="en-US"/>
        </w:rPr>
        <w:t xml:space="preserve"> 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t allowed to refer to verbal resp</w:t>
      </w:r>
      <w:r w:rsidRPr="00D1699A">
        <w:rPr>
          <w:spacing w:val="-1"/>
          <w:lang w:val="en-US"/>
        </w:rPr>
        <w:t>onse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o</w:t>
      </w:r>
      <w:r w:rsidRPr="00D1699A">
        <w:rPr>
          <w:lang w:val="en-US"/>
        </w:rPr>
        <w:t>r</w:t>
      </w:r>
      <w:r w:rsidRPr="00D1699A">
        <w:rPr>
          <w:spacing w:val="-1"/>
          <w:lang w:val="en-US"/>
        </w:rPr>
        <w:t xml:space="preserve"> clarification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b</w:t>
      </w:r>
      <w:r w:rsidRPr="00D1699A">
        <w:rPr>
          <w:lang w:val="en-US"/>
        </w:rPr>
        <w:t>y</w:t>
      </w:r>
      <w:r w:rsidRPr="00D1699A">
        <w:rPr>
          <w:spacing w:val="-1"/>
          <w:lang w:val="en-US"/>
        </w:rPr>
        <w:t xml:space="preserve"> PPA.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4"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3"/>
        <w:kinsoku w:val="0"/>
        <w:overflowPunct w:val="0"/>
        <w:spacing w:line="348" w:lineRule="auto"/>
        <w:ind w:right="694"/>
        <w:jc w:val="both"/>
        <w:rPr>
          <w:b w:val="0"/>
          <w:bCs w:val="0"/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tim</w:t>
      </w:r>
      <w:r w:rsidRPr="00D1699A">
        <w:rPr>
          <w:lang w:val="en-US"/>
        </w:rPr>
        <w:t>e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limi</w:t>
      </w:r>
      <w:r w:rsidRPr="00D1699A">
        <w:rPr>
          <w:lang w:val="en-US"/>
        </w:rPr>
        <w:t>t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submiss</w:t>
      </w:r>
      <w:r w:rsidRPr="00D1699A">
        <w:rPr>
          <w:spacing w:val="-4"/>
          <w:lang w:val="en-US"/>
        </w:rPr>
        <w:t>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n</w:t>
      </w:r>
      <w:r w:rsidRPr="00D1699A">
        <w:rPr>
          <w:spacing w:val="4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50"/>
          <w:lang w:val="en-US"/>
        </w:rPr>
        <w:t xml:space="preserve"> </w:t>
      </w:r>
      <w:r w:rsidRPr="000F46FA">
        <w:rPr>
          <w:spacing w:val="-1"/>
          <w:lang w:val="en-US"/>
        </w:rPr>
        <w:t>Application</w:t>
      </w:r>
      <w:r w:rsidRPr="000F46FA">
        <w:rPr>
          <w:lang w:val="en-US"/>
        </w:rPr>
        <w:t>s</w:t>
      </w:r>
      <w:r w:rsidRPr="000F46FA">
        <w:rPr>
          <w:spacing w:val="49"/>
          <w:lang w:val="en-US"/>
        </w:rPr>
        <w:t xml:space="preserve"> </w:t>
      </w:r>
      <w:r w:rsidRPr="000F46FA">
        <w:rPr>
          <w:spacing w:val="-1"/>
          <w:lang w:val="en-US"/>
        </w:rPr>
        <w:t>i</w:t>
      </w:r>
      <w:r w:rsidRPr="000F46FA">
        <w:rPr>
          <w:lang w:val="en-US"/>
        </w:rPr>
        <w:t>s</w:t>
      </w:r>
      <w:r w:rsidRPr="000F46FA">
        <w:rPr>
          <w:spacing w:val="49"/>
          <w:lang w:val="en-US"/>
        </w:rPr>
        <w:t xml:space="preserve"> </w:t>
      </w:r>
      <w:r w:rsidR="008C7C56" w:rsidRPr="000F46FA">
        <w:rPr>
          <w:spacing w:val="-1"/>
          <w:lang w:val="en-US"/>
        </w:rPr>
        <w:t>10</w:t>
      </w:r>
      <w:r w:rsidR="008C7C56" w:rsidRPr="000F46FA">
        <w:rPr>
          <w:spacing w:val="-1"/>
          <w:vertAlign w:val="superscript"/>
          <w:lang w:val="en-US"/>
        </w:rPr>
        <w:t>th</w:t>
      </w:r>
      <w:r w:rsidR="008C7C56" w:rsidRPr="000F46FA">
        <w:rPr>
          <w:spacing w:val="-1"/>
          <w:lang w:val="en-US"/>
        </w:rPr>
        <w:t xml:space="preserve"> July</w:t>
      </w:r>
      <w:r w:rsidRPr="000F46FA">
        <w:rPr>
          <w:spacing w:val="-1"/>
          <w:lang w:val="en-US"/>
        </w:rPr>
        <w:t xml:space="preserve"> 201</w:t>
      </w:r>
      <w:r w:rsidR="008D15AB" w:rsidRPr="000F46FA">
        <w:rPr>
          <w:lang w:val="en-US"/>
        </w:rPr>
        <w:t>9</w:t>
      </w:r>
      <w:r w:rsidRPr="000F46FA">
        <w:rPr>
          <w:lang w:val="en-US"/>
        </w:rPr>
        <w:t xml:space="preserve"> </w:t>
      </w:r>
      <w:r w:rsidRPr="00D1699A">
        <w:rPr>
          <w:spacing w:val="-1"/>
          <w:lang w:val="en-US"/>
        </w:rPr>
        <w:t>unti</w:t>
      </w:r>
      <w:r w:rsidRPr="00D1699A">
        <w:rPr>
          <w:lang w:val="en-US"/>
        </w:rPr>
        <w:t xml:space="preserve">l </w:t>
      </w:r>
      <w:r w:rsidRPr="00D1699A">
        <w:rPr>
          <w:spacing w:val="-1"/>
          <w:lang w:val="en-US"/>
        </w:rPr>
        <w:t>16:0</w:t>
      </w:r>
      <w:r w:rsidRPr="00D1699A">
        <w:rPr>
          <w:lang w:val="en-US"/>
        </w:rPr>
        <w:t xml:space="preserve">0 </w:t>
      </w:r>
      <w:r w:rsidRPr="00D1699A">
        <w:rPr>
          <w:spacing w:val="-1"/>
          <w:lang w:val="en-US"/>
        </w:rPr>
        <w:t>Gree</w:t>
      </w:r>
      <w:r w:rsidRPr="00D1699A">
        <w:rPr>
          <w:lang w:val="en-US"/>
        </w:rPr>
        <w:t xml:space="preserve">k </w:t>
      </w:r>
      <w:r w:rsidRPr="00D1699A">
        <w:rPr>
          <w:spacing w:val="-1"/>
          <w:lang w:val="en-US"/>
        </w:rPr>
        <w:t>tim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(GM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+2)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8" w:line="240" w:lineRule="exact"/>
        <w:rPr>
          <w:rFonts w:ascii="Tahoma" w:hAnsi="Tahoma" w:cs="Tahoma"/>
          <w:lang w:val="en-US"/>
        </w:rPr>
      </w:pPr>
    </w:p>
    <w:p w:rsidR="00005A43" w:rsidRPr="00D1699A" w:rsidRDefault="00A370D1" w:rsidP="00B760EB">
      <w:pPr>
        <w:kinsoku w:val="0"/>
        <w:overflowPunct w:val="0"/>
        <w:spacing w:line="360" w:lineRule="auto"/>
        <w:ind w:left="683" w:right="692"/>
        <w:jc w:val="both"/>
        <w:rPr>
          <w:rFonts w:ascii="Tahoma" w:hAnsi="Tahoma" w:cs="Tahoma"/>
          <w:b/>
          <w:bCs/>
          <w:spacing w:val="6"/>
          <w:lang w:val="en-US"/>
        </w:rPr>
      </w:pPr>
      <w:r w:rsidRPr="00D1699A">
        <w:rPr>
          <w:rFonts w:ascii="Tahoma" w:hAnsi="Tahoma" w:cs="Tahoma"/>
          <w:b/>
          <w:bCs/>
          <w:spacing w:val="-1"/>
          <w:u w:val="single"/>
          <w:lang w:val="en-US"/>
        </w:rPr>
        <w:t>IMPORTAN</w:t>
      </w:r>
      <w:r w:rsidRPr="00D1699A">
        <w:rPr>
          <w:rFonts w:ascii="Tahoma" w:hAnsi="Tahoma" w:cs="Tahoma"/>
          <w:b/>
          <w:bCs/>
          <w:u w:val="single"/>
          <w:lang w:val="en-US"/>
        </w:rPr>
        <w:t>T</w:t>
      </w:r>
      <w:r w:rsidRPr="00D1699A">
        <w:rPr>
          <w:rFonts w:ascii="Tahoma" w:hAnsi="Tahoma" w:cs="Tahoma"/>
          <w:b/>
          <w:bCs/>
          <w:spacing w:val="6"/>
          <w:u w:val="single"/>
          <w:lang w:val="en-US"/>
        </w:rPr>
        <w:t xml:space="preserve"> </w:t>
      </w:r>
      <w:r w:rsidRPr="00D1699A">
        <w:rPr>
          <w:rFonts w:ascii="Tahoma" w:hAnsi="Tahoma" w:cs="Tahoma"/>
          <w:b/>
          <w:bCs/>
          <w:spacing w:val="-1"/>
          <w:u w:val="single"/>
          <w:lang w:val="en-US"/>
        </w:rPr>
        <w:t>NOTE</w:t>
      </w:r>
      <w:r w:rsidRPr="00D1699A">
        <w:rPr>
          <w:rFonts w:ascii="Tahoma" w:hAnsi="Tahoma" w:cs="Tahoma"/>
          <w:b/>
          <w:bCs/>
          <w:lang w:val="en-US"/>
        </w:rPr>
        <w:t>:</w:t>
      </w:r>
      <w:r w:rsidRPr="00D1699A">
        <w:rPr>
          <w:rFonts w:ascii="Tahoma" w:hAnsi="Tahoma" w:cs="Tahoma"/>
          <w:b/>
          <w:bCs/>
          <w:spacing w:val="6"/>
          <w:lang w:val="en-US"/>
        </w:rPr>
        <w:t xml:space="preserve"> </w:t>
      </w:r>
    </w:p>
    <w:p w:rsidR="00A370D1" w:rsidRPr="00D1699A" w:rsidRDefault="00A370D1" w:rsidP="00B760EB">
      <w:pPr>
        <w:kinsoku w:val="0"/>
        <w:overflowPunct w:val="0"/>
        <w:spacing w:line="360" w:lineRule="auto"/>
        <w:ind w:left="683" w:right="692"/>
        <w:jc w:val="both"/>
        <w:rPr>
          <w:rFonts w:ascii="Tahoma" w:hAnsi="Tahoma" w:cs="Tahoma"/>
          <w:bCs/>
          <w:spacing w:val="-1"/>
          <w:lang w:val="en-US"/>
        </w:rPr>
      </w:pPr>
      <w:r w:rsidRPr="00D1699A">
        <w:rPr>
          <w:rFonts w:ascii="Tahoma" w:hAnsi="Tahoma" w:cs="Tahoma"/>
          <w:bCs/>
          <w:spacing w:val="-1"/>
          <w:lang w:val="en-US"/>
        </w:rPr>
        <w:t>Afte</w:t>
      </w:r>
      <w:r w:rsidRPr="00D1699A">
        <w:rPr>
          <w:rFonts w:ascii="Tahoma" w:hAnsi="Tahoma" w:cs="Tahoma"/>
          <w:bCs/>
          <w:lang w:val="en-US"/>
        </w:rPr>
        <w:t>r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th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expiratio</w:t>
      </w:r>
      <w:r w:rsidRPr="00D1699A">
        <w:rPr>
          <w:rFonts w:ascii="Tahoma" w:hAnsi="Tahoma" w:cs="Tahoma"/>
          <w:bCs/>
          <w:lang w:val="en-US"/>
        </w:rPr>
        <w:t>n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o</w:t>
      </w:r>
      <w:r w:rsidRPr="00D1699A">
        <w:rPr>
          <w:rFonts w:ascii="Tahoma" w:hAnsi="Tahoma" w:cs="Tahoma"/>
          <w:bCs/>
          <w:lang w:val="en-US"/>
        </w:rPr>
        <w:t>f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th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abov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tim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limit</w:t>
      </w:r>
      <w:r w:rsidRPr="00D1699A">
        <w:rPr>
          <w:rFonts w:ascii="Tahoma" w:hAnsi="Tahoma" w:cs="Tahoma"/>
          <w:bCs/>
          <w:lang w:val="en-US"/>
        </w:rPr>
        <w:t>,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PP</w:t>
      </w:r>
      <w:r w:rsidRPr="00D1699A">
        <w:rPr>
          <w:rFonts w:ascii="Tahoma" w:hAnsi="Tahoma" w:cs="Tahoma"/>
          <w:bCs/>
          <w:lang w:val="en-US"/>
        </w:rPr>
        <w:t>A</w:t>
      </w:r>
      <w:r w:rsidRPr="00D1699A">
        <w:rPr>
          <w:rFonts w:ascii="Tahoma" w:hAnsi="Tahoma" w:cs="Tahoma"/>
          <w:bCs/>
          <w:spacing w:val="6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wi</w:t>
      </w:r>
      <w:r w:rsidRPr="00D1699A">
        <w:rPr>
          <w:rFonts w:ascii="Tahoma" w:hAnsi="Tahoma" w:cs="Tahoma"/>
          <w:bCs/>
          <w:lang w:val="en-US"/>
        </w:rPr>
        <w:t xml:space="preserve">ll </w:t>
      </w:r>
      <w:r w:rsidRPr="00D1699A">
        <w:rPr>
          <w:rFonts w:ascii="Tahoma" w:hAnsi="Tahoma" w:cs="Tahoma"/>
          <w:bCs/>
          <w:spacing w:val="-1"/>
          <w:lang w:val="en-US"/>
        </w:rPr>
        <w:t>stil</w:t>
      </w:r>
      <w:r w:rsidRPr="00D1699A">
        <w:rPr>
          <w:rFonts w:ascii="Tahoma" w:hAnsi="Tahoma" w:cs="Tahoma"/>
          <w:bCs/>
          <w:lang w:val="en-US"/>
        </w:rPr>
        <w:t>l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b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ope</w:t>
      </w:r>
      <w:r w:rsidRPr="00D1699A">
        <w:rPr>
          <w:rFonts w:ascii="Tahoma" w:hAnsi="Tahoma" w:cs="Tahoma"/>
          <w:bCs/>
          <w:lang w:val="en-US"/>
        </w:rPr>
        <w:t>n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t</w:t>
      </w:r>
      <w:r w:rsidRPr="00D1699A">
        <w:rPr>
          <w:rFonts w:ascii="Tahoma" w:hAnsi="Tahoma" w:cs="Tahoma"/>
          <w:bCs/>
          <w:lang w:val="en-US"/>
        </w:rPr>
        <w:t>o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receiv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Applicati</w:t>
      </w:r>
      <w:r w:rsidRPr="00D1699A">
        <w:rPr>
          <w:rFonts w:ascii="Tahoma" w:hAnsi="Tahoma" w:cs="Tahoma"/>
          <w:bCs/>
          <w:spacing w:val="-3"/>
          <w:lang w:val="en-US"/>
        </w:rPr>
        <w:t>o</w:t>
      </w:r>
      <w:r w:rsidRPr="00D1699A">
        <w:rPr>
          <w:rFonts w:ascii="Tahoma" w:hAnsi="Tahoma" w:cs="Tahoma"/>
          <w:bCs/>
          <w:spacing w:val="1"/>
          <w:lang w:val="en-US"/>
        </w:rPr>
        <w:t>n</w:t>
      </w:r>
      <w:r w:rsidRPr="00D1699A">
        <w:rPr>
          <w:rFonts w:ascii="Tahoma" w:hAnsi="Tahoma" w:cs="Tahoma"/>
          <w:bCs/>
          <w:lang w:val="en-US"/>
        </w:rPr>
        <w:t>s,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bu</w:t>
      </w:r>
      <w:r w:rsidRPr="00D1699A">
        <w:rPr>
          <w:rFonts w:ascii="Tahoma" w:hAnsi="Tahoma" w:cs="Tahoma"/>
          <w:bCs/>
          <w:lang w:val="en-US"/>
        </w:rPr>
        <w:t>t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wil</w:t>
      </w:r>
      <w:r w:rsidRPr="00D1699A">
        <w:rPr>
          <w:rFonts w:ascii="Tahoma" w:hAnsi="Tahoma" w:cs="Tahoma"/>
          <w:bCs/>
          <w:lang w:val="en-US"/>
        </w:rPr>
        <w:t>l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="00676CBA" w:rsidRPr="00D1699A">
        <w:rPr>
          <w:rFonts w:ascii="Tahoma" w:hAnsi="Tahoma" w:cs="Tahoma"/>
          <w:bCs/>
          <w:spacing w:val="22"/>
          <w:lang w:val="en-US"/>
        </w:rPr>
        <w:t xml:space="preserve">a) </w:t>
      </w:r>
      <w:r w:rsidRPr="00D1699A">
        <w:rPr>
          <w:rFonts w:ascii="Tahoma" w:hAnsi="Tahoma" w:cs="Tahoma"/>
          <w:bCs/>
          <w:spacing w:val="-1"/>
          <w:lang w:val="en-US"/>
        </w:rPr>
        <w:t>evaluat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al</w:t>
      </w:r>
      <w:r w:rsidRPr="00D1699A">
        <w:rPr>
          <w:rFonts w:ascii="Tahoma" w:hAnsi="Tahoma" w:cs="Tahoma"/>
          <w:bCs/>
          <w:lang w:val="en-US"/>
        </w:rPr>
        <w:t>l</w:t>
      </w:r>
      <w:r w:rsidRPr="00D1699A">
        <w:rPr>
          <w:rFonts w:ascii="Tahoma" w:hAnsi="Tahoma" w:cs="Tahoma"/>
          <w:bCs/>
          <w:spacing w:val="2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existing member</w:t>
      </w:r>
      <w:r w:rsidRPr="00D1699A">
        <w:rPr>
          <w:rFonts w:ascii="Tahoma" w:hAnsi="Tahoma" w:cs="Tahoma"/>
          <w:bCs/>
          <w:lang w:val="en-US"/>
        </w:rPr>
        <w:t>s</w:t>
      </w:r>
      <w:r w:rsidRPr="00D1699A">
        <w:rPr>
          <w:rFonts w:ascii="Tahoma" w:hAnsi="Tahoma" w:cs="Tahoma"/>
          <w:bCs/>
          <w:spacing w:val="32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o</w:t>
      </w:r>
      <w:r w:rsidRPr="00D1699A">
        <w:rPr>
          <w:rFonts w:ascii="Tahoma" w:hAnsi="Tahoma" w:cs="Tahoma"/>
          <w:bCs/>
          <w:lang w:val="en-US"/>
        </w:rPr>
        <w:t>f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th</w:t>
      </w:r>
      <w:r w:rsidRPr="00D1699A">
        <w:rPr>
          <w:rFonts w:ascii="Tahoma" w:hAnsi="Tahoma" w:cs="Tahoma"/>
          <w:bCs/>
          <w:lang w:val="en-US"/>
        </w:rPr>
        <w:t>e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poo</w:t>
      </w:r>
      <w:r w:rsidRPr="00D1699A">
        <w:rPr>
          <w:rFonts w:ascii="Tahoma" w:hAnsi="Tahoma" w:cs="Tahoma"/>
          <w:bCs/>
          <w:lang w:val="en-US"/>
        </w:rPr>
        <w:t>l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an</w:t>
      </w:r>
      <w:r w:rsidRPr="00D1699A">
        <w:rPr>
          <w:rFonts w:ascii="Tahoma" w:hAnsi="Tahoma" w:cs="Tahoma"/>
          <w:bCs/>
          <w:lang w:val="en-US"/>
        </w:rPr>
        <w:t>d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="00676CBA" w:rsidRPr="00D1699A">
        <w:rPr>
          <w:rFonts w:ascii="Tahoma" w:hAnsi="Tahoma" w:cs="Tahoma"/>
          <w:bCs/>
          <w:spacing w:val="33"/>
          <w:lang w:val="en-US"/>
        </w:rPr>
        <w:t>b)</w:t>
      </w:r>
      <w:r w:rsidR="008C7C56">
        <w:rPr>
          <w:rFonts w:ascii="Tahoma" w:hAnsi="Tahoma" w:cs="Tahoma"/>
          <w:bCs/>
          <w:spacing w:val="33"/>
          <w:lang w:val="en-US"/>
        </w:rPr>
        <w:t xml:space="preserve"> will evaluate</w:t>
      </w:r>
      <w:r w:rsidR="00676CBA"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ne</w:t>
      </w:r>
      <w:r w:rsidRPr="00D1699A">
        <w:rPr>
          <w:rFonts w:ascii="Tahoma" w:hAnsi="Tahoma" w:cs="Tahoma"/>
          <w:bCs/>
          <w:lang w:val="en-US"/>
        </w:rPr>
        <w:t>w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Applica</w:t>
      </w:r>
      <w:r w:rsidRPr="00D1699A">
        <w:rPr>
          <w:rFonts w:ascii="Tahoma" w:hAnsi="Tahoma" w:cs="Tahoma"/>
          <w:bCs/>
          <w:spacing w:val="-2"/>
          <w:lang w:val="en-US"/>
        </w:rPr>
        <w:t>t</w:t>
      </w:r>
      <w:r w:rsidRPr="00D1699A">
        <w:rPr>
          <w:rFonts w:ascii="Tahoma" w:hAnsi="Tahoma" w:cs="Tahoma"/>
          <w:bCs/>
          <w:spacing w:val="-1"/>
          <w:lang w:val="en-US"/>
        </w:rPr>
        <w:t>ion</w:t>
      </w:r>
      <w:r w:rsidRPr="00D1699A">
        <w:rPr>
          <w:rFonts w:ascii="Tahoma" w:hAnsi="Tahoma" w:cs="Tahoma"/>
          <w:bCs/>
          <w:lang w:val="en-US"/>
        </w:rPr>
        <w:t>s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i</w:t>
      </w:r>
      <w:r w:rsidRPr="00D1699A">
        <w:rPr>
          <w:rFonts w:ascii="Tahoma" w:hAnsi="Tahoma" w:cs="Tahoma"/>
          <w:bCs/>
          <w:lang w:val="en-US"/>
        </w:rPr>
        <w:t>n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Decembe</w:t>
      </w:r>
      <w:r w:rsidRPr="00D1699A">
        <w:rPr>
          <w:rFonts w:ascii="Tahoma" w:hAnsi="Tahoma" w:cs="Tahoma"/>
          <w:bCs/>
          <w:lang w:val="en-US"/>
        </w:rPr>
        <w:t>r</w:t>
      </w:r>
      <w:r w:rsidR="00676CBA" w:rsidRPr="00D1699A">
        <w:rPr>
          <w:rFonts w:ascii="Tahoma" w:hAnsi="Tahoma" w:cs="Tahoma"/>
          <w:bCs/>
          <w:lang w:val="en-US"/>
        </w:rPr>
        <w:t>,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ever</w:t>
      </w:r>
      <w:r w:rsidRPr="00D1699A">
        <w:rPr>
          <w:rFonts w:ascii="Tahoma" w:hAnsi="Tahoma" w:cs="Tahoma"/>
          <w:bCs/>
          <w:lang w:val="en-US"/>
        </w:rPr>
        <w:t>y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yea</w:t>
      </w:r>
      <w:r w:rsidRPr="00D1699A">
        <w:rPr>
          <w:rFonts w:ascii="Tahoma" w:hAnsi="Tahoma" w:cs="Tahoma"/>
          <w:bCs/>
          <w:lang w:val="en-US"/>
        </w:rPr>
        <w:t>r</w:t>
      </w:r>
      <w:r w:rsidRPr="00D1699A">
        <w:rPr>
          <w:rFonts w:ascii="Tahoma" w:hAnsi="Tahoma" w:cs="Tahoma"/>
          <w:bCs/>
          <w:spacing w:val="33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or</w:t>
      </w:r>
      <w:r w:rsidR="00F16FFC" w:rsidRPr="00D1699A">
        <w:rPr>
          <w:rFonts w:ascii="Tahoma" w:hAnsi="Tahoma" w:cs="Tahoma"/>
          <w:bCs/>
          <w:spacing w:val="-1"/>
          <w:lang w:val="en-US"/>
        </w:rPr>
        <w:t xml:space="preserve"> </w:t>
      </w:r>
      <w:r w:rsidRPr="00D1699A">
        <w:rPr>
          <w:rFonts w:ascii="Tahoma" w:hAnsi="Tahoma" w:cs="Tahoma"/>
          <w:bCs/>
          <w:spacing w:val="-1"/>
          <w:lang w:val="en-US"/>
        </w:rPr>
        <w:t>any other time decided by PPA top management and will adjust the Qualified Suppliers' Pool accordingly.</w:t>
      </w:r>
    </w:p>
    <w:p w:rsidR="00A370D1" w:rsidRPr="00D1699A" w:rsidRDefault="00A370D1" w:rsidP="00B760EB">
      <w:pPr>
        <w:pStyle w:val="Heading3"/>
        <w:kinsoku w:val="0"/>
        <w:overflowPunct w:val="0"/>
        <w:spacing w:before="59" w:line="360" w:lineRule="auto"/>
        <w:ind w:right="1292"/>
        <w:rPr>
          <w:b w:val="0"/>
          <w:bCs w:val="0"/>
          <w:lang w:val="en-US"/>
        </w:rPr>
        <w:sectPr w:rsidR="00A370D1" w:rsidRPr="00D1699A" w:rsidSect="00960E68">
          <w:footerReference w:type="default" r:id="rId14"/>
          <w:pgSz w:w="11905" w:h="16840"/>
          <w:pgMar w:top="1760" w:right="990" w:bottom="1900" w:left="1180" w:header="794" w:footer="1703" w:gutter="0"/>
          <w:cols w:space="720" w:equalWidth="0">
            <w:col w:w="10725"/>
          </w:cols>
          <w:noEndnote/>
        </w:sectPr>
      </w:pP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D1699A" w:rsidRDefault="006C60CA" w:rsidP="00B760EB">
      <w:pPr>
        <w:numPr>
          <w:ilvl w:val="0"/>
          <w:numId w:val="9"/>
        </w:numPr>
        <w:tabs>
          <w:tab w:val="left" w:pos="836"/>
        </w:tabs>
        <w:kinsoku w:val="0"/>
        <w:overflowPunct w:val="0"/>
        <w:spacing w:before="59"/>
        <w:ind w:left="836" w:hanging="721"/>
        <w:rPr>
          <w:rFonts w:ascii="Tahoma" w:hAnsi="Tahoma" w:cs="Tahom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D4A3B05" wp14:editId="73C6D3E7">
                <wp:simplePos x="0" y="0"/>
                <wp:positionH relativeFrom="page">
                  <wp:posOffset>803275</wp:posOffset>
                </wp:positionH>
                <wp:positionV relativeFrom="paragraph">
                  <wp:posOffset>335280</wp:posOffset>
                </wp:positionV>
                <wp:extent cx="5953125" cy="12700"/>
                <wp:effectExtent l="0" t="0" r="0" b="0"/>
                <wp:wrapNone/>
                <wp:docPr id="8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3125" cy="12700"/>
                        </a:xfrm>
                        <a:custGeom>
                          <a:avLst/>
                          <a:gdLst>
                            <a:gd name="T0" fmla="*/ 0 w 9375"/>
                            <a:gd name="T1" fmla="*/ 0 h 20"/>
                            <a:gd name="T2" fmla="*/ 9374 w 937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75" h="20">
                              <a:moveTo>
                                <a:pt x="0" y="0"/>
                              </a:moveTo>
                              <a:lnTo>
                                <a:pt x="9374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2F54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4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3.25pt,26.4pt,531.95pt,26.4pt" coordsize="937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" o:allowincell="f" filled="f" strokecolor="#2f5496" strokeweight="1.6pt">
                <v:path arrowok="t" o:connecttype="custom" o:connectlocs="0,0;5952490,0" o:connectangles="0,0"/>
                <w10:wrap anchorx="page"/>
              </v:polyline>
            </w:pict>
          </mc:Fallback>
        </mc:AlternateContent>
      </w:r>
      <w:r w:rsidR="00A370D1" w:rsidRPr="00D1699A">
        <w:rPr>
          <w:rFonts w:ascii="Tahoma" w:hAnsi="Tahoma" w:cs="Tahoma"/>
          <w:b/>
          <w:bCs/>
        </w:rPr>
        <w:t>DEFINITIONS</w:t>
      </w:r>
    </w:p>
    <w:p w:rsidR="00A370D1" w:rsidRPr="00D1699A" w:rsidRDefault="00A370D1" w:rsidP="00B760EB">
      <w:pPr>
        <w:kinsoku w:val="0"/>
        <w:overflowPunct w:val="0"/>
        <w:spacing w:before="1" w:line="17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before="59" w:line="360" w:lineRule="auto"/>
        <w:ind w:right="401"/>
        <w:rPr>
          <w:lang w:val="en-US"/>
        </w:rPr>
      </w:pP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or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po</w:t>
      </w:r>
      <w:r w:rsidRPr="00D1699A">
        <w:rPr>
          <w:spacing w:val="-1"/>
          <w:lang w:val="en-US"/>
        </w:rPr>
        <w:t>se</w:t>
      </w:r>
      <w:r w:rsidRPr="00D1699A">
        <w:rPr>
          <w:lang w:val="en-US"/>
        </w:rPr>
        <w:t>s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u</w:t>
      </w:r>
      <w:r w:rsidRPr="00D1699A">
        <w:rPr>
          <w:lang w:val="en-US"/>
        </w:rPr>
        <w:t>nd</w:t>
      </w:r>
      <w:r w:rsidRPr="00D1699A">
        <w:rPr>
          <w:spacing w:val="-1"/>
          <w:lang w:val="en-US"/>
        </w:rPr>
        <w:t>erstan</w:t>
      </w:r>
      <w:r w:rsidRPr="00D1699A">
        <w:rPr>
          <w:lang w:val="en-US"/>
        </w:rPr>
        <w:t>di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>g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term</w:t>
      </w:r>
      <w:r w:rsidRPr="00D1699A">
        <w:rPr>
          <w:lang w:val="en-US"/>
        </w:rPr>
        <w:t>s</w:t>
      </w:r>
      <w:r w:rsidRPr="00D1699A">
        <w:rPr>
          <w:spacing w:val="7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3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his</w:t>
      </w:r>
      <w:r w:rsidRPr="00D1699A">
        <w:rPr>
          <w:spacing w:val="74"/>
          <w:lang w:val="en-US"/>
        </w:rPr>
        <w:t xml:space="preserve"> </w:t>
      </w:r>
      <w:r w:rsidR="00260447" w:rsidRPr="00D1699A">
        <w:rPr>
          <w:lang w:val="en-US"/>
        </w:rPr>
        <w:t>Invitation</w:t>
      </w:r>
      <w:r w:rsidRPr="00D1699A">
        <w:rPr>
          <w:lang w:val="en-US"/>
        </w:rPr>
        <w:t>,</w:t>
      </w:r>
      <w:r w:rsidRPr="00D1699A">
        <w:rPr>
          <w:spacing w:val="72"/>
          <w:lang w:val="en-US"/>
        </w:rPr>
        <w:t xml:space="preserve"> </w:t>
      </w:r>
      <w:r w:rsidRPr="00D1699A">
        <w:rPr>
          <w:spacing w:val="-1"/>
          <w:lang w:val="en-US"/>
        </w:rPr>
        <w:t>de</w:t>
      </w:r>
      <w:r w:rsidRPr="00D1699A">
        <w:rPr>
          <w:lang w:val="en-US"/>
        </w:rPr>
        <w:t>fini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ions</w:t>
      </w:r>
      <w:r w:rsidRPr="00D1699A">
        <w:rPr>
          <w:spacing w:val="7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3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 following t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rms are g</w:t>
      </w:r>
      <w:r w:rsidRPr="00D1699A">
        <w:rPr>
          <w:spacing w:val="-2"/>
          <w:lang w:val="en-US"/>
        </w:rPr>
        <w:t>i</w:t>
      </w:r>
      <w:r w:rsidRPr="00D1699A">
        <w:rPr>
          <w:spacing w:val="-1"/>
          <w:lang w:val="en-US"/>
        </w:rPr>
        <w:t>ve</w:t>
      </w:r>
      <w:r w:rsidRPr="00D1699A">
        <w:rPr>
          <w:lang w:val="en-US"/>
        </w:rPr>
        <w:t xml:space="preserve">n herein </w:t>
      </w:r>
      <w:r w:rsidRPr="00D1699A">
        <w:rPr>
          <w:spacing w:val="-1"/>
          <w:lang w:val="en-US"/>
        </w:rPr>
        <w:t>be</w:t>
      </w:r>
      <w:r w:rsidRPr="00D1699A">
        <w:rPr>
          <w:lang w:val="en-US"/>
        </w:rPr>
        <w:t>low: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1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</w:tabs>
        <w:kinsoku w:val="0"/>
        <w:overflowPunct w:val="0"/>
        <w:spacing w:line="360" w:lineRule="auto"/>
        <w:ind w:left="1250" w:right="1295"/>
        <w:jc w:val="both"/>
        <w:rPr>
          <w:lang w:val="en-US"/>
        </w:rPr>
      </w:pPr>
      <w:r w:rsidRPr="00D1699A">
        <w:rPr>
          <w:lang w:val="en-US"/>
        </w:rPr>
        <w:t>“</w:t>
      </w:r>
      <w:r w:rsidRPr="00D1699A">
        <w:rPr>
          <w:b/>
          <w:bCs/>
          <w:spacing w:val="-1"/>
          <w:lang w:val="en-US"/>
        </w:rPr>
        <w:t>Invitin</w:t>
      </w:r>
      <w:r w:rsidRPr="00D1699A">
        <w:rPr>
          <w:b/>
          <w:bCs/>
          <w:lang w:val="en-US"/>
        </w:rPr>
        <w:t>g</w:t>
      </w:r>
      <w:r w:rsidRPr="00D1699A">
        <w:rPr>
          <w:b/>
          <w:bCs/>
          <w:spacing w:val="6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Company</w:t>
      </w:r>
      <w:r w:rsidRPr="00D1699A">
        <w:rPr>
          <w:spacing w:val="-1"/>
          <w:lang w:val="en-US"/>
        </w:rPr>
        <w:t>”</w:t>
      </w:r>
      <w:r w:rsidRPr="00D1699A">
        <w:rPr>
          <w:lang w:val="en-US"/>
        </w:rPr>
        <w:t>:</w:t>
      </w:r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57"/>
          <w:lang w:val="en-US"/>
        </w:rPr>
        <w:t xml:space="preserve"> </w:t>
      </w:r>
      <w:proofErr w:type="spellStart"/>
      <w:r w:rsidRPr="00D1699A">
        <w:rPr>
          <w:spacing w:val="-1"/>
          <w:lang w:val="en-US"/>
        </w:rPr>
        <w:t>societ</w:t>
      </w:r>
      <w:r w:rsidRPr="00D1699A">
        <w:rPr>
          <w:lang w:val="en-US"/>
        </w:rPr>
        <w:t>e</w:t>
      </w:r>
      <w:proofErr w:type="spellEnd"/>
      <w:r w:rsidRPr="00D1699A">
        <w:rPr>
          <w:spacing w:val="57"/>
          <w:lang w:val="en-US"/>
        </w:rPr>
        <w:t xml:space="preserve"> </w:t>
      </w:r>
      <w:proofErr w:type="spellStart"/>
      <w:r w:rsidRPr="00D1699A">
        <w:rPr>
          <w:spacing w:val="-1"/>
          <w:lang w:val="en-US"/>
        </w:rPr>
        <w:t>anonym</w:t>
      </w:r>
      <w:r w:rsidRPr="00D1699A">
        <w:rPr>
          <w:lang w:val="en-US"/>
        </w:rPr>
        <w:t>e</w:t>
      </w:r>
      <w:proofErr w:type="spellEnd"/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>u</w:t>
      </w:r>
      <w:r w:rsidRPr="00D1699A">
        <w:rPr>
          <w:spacing w:val="1"/>
          <w:lang w:val="en-US"/>
        </w:rPr>
        <w:t>n</w:t>
      </w:r>
      <w:r w:rsidRPr="00D1699A">
        <w:rPr>
          <w:spacing w:val="-1"/>
          <w:lang w:val="en-US"/>
        </w:rPr>
        <w:t>de</w:t>
      </w:r>
      <w:r w:rsidRPr="00D1699A">
        <w:rPr>
          <w:lang w:val="en-US"/>
        </w:rPr>
        <w:t>r</w:t>
      </w:r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>corporat</w:t>
      </w:r>
      <w:r w:rsidRPr="00D1699A">
        <w:rPr>
          <w:lang w:val="en-US"/>
        </w:rPr>
        <w:t>e</w:t>
      </w:r>
      <w:r w:rsidRPr="00D1699A">
        <w:rPr>
          <w:spacing w:val="57"/>
          <w:lang w:val="en-US"/>
        </w:rPr>
        <w:t xml:space="preserve"> </w:t>
      </w:r>
      <w:r w:rsidRPr="00D1699A">
        <w:rPr>
          <w:spacing w:val="-1"/>
          <w:lang w:val="en-US"/>
        </w:rPr>
        <w:t xml:space="preserve">name </w:t>
      </w:r>
      <w:r w:rsidRPr="00D1699A">
        <w:rPr>
          <w:lang w:val="en-US"/>
        </w:rPr>
        <w:t>“Piraeus Port Au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hori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y S.A.”</w:t>
      </w: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325"/>
        </w:tabs>
        <w:kinsoku w:val="0"/>
        <w:overflowPunct w:val="0"/>
        <w:spacing w:before="1" w:line="360" w:lineRule="auto"/>
        <w:ind w:left="1250" w:right="1291"/>
        <w:jc w:val="both"/>
        <w:rPr>
          <w:lang w:val="en-US"/>
        </w:rPr>
      </w:pPr>
      <w:r w:rsidRPr="00D1699A">
        <w:rPr>
          <w:spacing w:val="-1"/>
          <w:lang w:val="en-US"/>
        </w:rPr>
        <w:t>“</w:t>
      </w:r>
      <w:r w:rsidRPr="00D1699A">
        <w:rPr>
          <w:b/>
          <w:bCs/>
          <w:spacing w:val="-1"/>
          <w:lang w:val="en-US"/>
        </w:rPr>
        <w:t>Authorize</w:t>
      </w:r>
      <w:r w:rsidRPr="00D1699A">
        <w:rPr>
          <w:b/>
          <w:bCs/>
          <w:lang w:val="en-US"/>
        </w:rPr>
        <w:t>d</w:t>
      </w:r>
      <w:r w:rsidRPr="00D1699A">
        <w:rPr>
          <w:b/>
          <w:bCs/>
          <w:spacing w:val="20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Representativ</w:t>
      </w:r>
      <w:r w:rsidRPr="00D1699A">
        <w:rPr>
          <w:b/>
          <w:bCs/>
          <w:spacing w:val="-2"/>
          <w:lang w:val="en-US"/>
        </w:rPr>
        <w:t>e</w:t>
      </w:r>
      <w:r w:rsidRPr="00D1699A">
        <w:rPr>
          <w:spacing w:val="-1"/>
          <w:lang w:val="en-US"/>
        </w:rPr>
        <w:t>”</w:t>
      </w:r>
      <w:r w:rsidRPr="00D1699A">
        <w:rPr>
          <w:lang w:val="en-US"/>
        </w:rPr>
        <w:t>:</w:t>
      </w:r>
      <w:r w:rsidRPr="00D1699A">
        <w:rPr>
          <w:spacing w:val="7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lega</w:t>
      </w:r>
      <w:r w:rsidRPr="00D1699A">
        <w:rPr>
          <w:lang w:val="en-US"/>
        </w:rPr>
        <w:t>l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representativ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Applicant (accordin</w:t>
      </w:r>
      <w:r w:rsidRPr="00D1699A">
        <w:rPr>
          <w:lang w:val="en-US"/>
        </w:rPr>
        <w:t>g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Applicant</w:t>
      </w:r>
      <w:r w:rsidRPr="00D1699A">
        <w:rPr>
          <w:lang w:val="en-US"/>
        </w:rPr>
        <w:t>s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statutes/</w:t>
      </w:r>
      <w:r w:rsidRPr="00D1699A">
        <w:rPr>
          <w:spacing w:val="1"/>
          <w:lang w:val="en-US"/>
        </w:rPr>
        <w:t>b</w:t>
      </w:r>
      <w:r w:rsidRPr="00D1699A">
        <w:rPr>
          <w:spacing w:val="-1"/>
          <w:lang w:val="en-US"/>
        </w:rPr>
        <w:t>ylaws</w:t>
      </w:r>
      <w:r w:rsidRPr="00D1699A">
        <w:rPr>
          <w:lang w:val="en-US"/>
        </w:rPr>
        <w:t>)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65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specificall</w:t>
      </w:r>
      <w:r w:rsidRPr="00D1699A">
        <w:rPr>
          <w:lang w:val="en-US"/>
        </w:rPr>
        <w:t>y</w:t>
      </w:r>
      <w:r w:rsidRPr="00D1699A">
        <w:rPr>
          <w:spacing w:val="65"/>
          <w:lang w:val="en-US"/>
        </w:rPr>
        <w:t xml:space="preserve"> </w:t>
      </w:r>
      <w:r w:rsidRPr="00D1699A">
        <w:rPr>
          <w:spacing w:val="-1"/>
          <w:lang w:val="en-US"/>
        </w:rPr>
        <w:t>authori</w:t>
      </w:r>
      <w:r w:rsidR="004C2A44" w:rsidRPr="00D1699A">
        <w:rPr>
          <w:spacing w:val="-1"/>
          <w:lang w:val="en-US"/>
        </w:rPr>
        <w:t>z</w:t>
      </w:r>
      <w:r w:rsidRPr="00D1699A">
        <w:rPr>
          <w:spacing w:val="-1"/>
          <w:lang w:val="en-US"/>
        </w:rPr>
        <w:t>ed representativ</w:t>
      </w:r>
      <w:r w:rsidRPr="00D1699A">
        <w:rPr>
          <w:lang w:val="en-US"/>
        </w:rPr>
        <w:t>e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(b</w:t>
      </w:r>
      <w:r w:rsidRPr="00D1699A">
        <w:rPr>
          <w:lang w:val="en-US"/>
        </w:rPr>
        <w:t>y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decis</w:t>
      </w:r>
      <w:r w:rsidRPr="00D1699A">
        <w:rPr>
          <w:lang w:val="en-US"/>
        </w:rPr>
        <w:t>ion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issued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Applican</w:t>
      </w:r>
      <w:r w:rsidRPr="00D1699A">
        <w:rPr>
          <w:spacing w:val="-1"/>
          <w:lang w:val="en-US"/>
        </w:rPr>
        <w:t>t’</w:t>
      </w:r>
      <w:r w:rsidRPr="00D1699A">
        <w:rPr>
          <w:lang w:val="en-US"/>
        </w:rPr>
        <w:t>s</w:t>
      </w:r>
      <w:r w:rsidRPr="00D1699A">
        <w:rPr>
          <w:spacing w:val="17"/>
          <w:lang w:val="en-US"/>
        </w:rPr>
        <w:t xml:space="preserve"> </w:t>
      </w:r>
      <w:r w:rsidRPr="00D1699A">
        <w:rPr>
          <w:spacing w:val="-1"/>
          <w:lang w:val="en-US"/>
        </w:rPr>
        <w:t>competen</w:t>
      </w:r>
      <w:r w:rsidRPr="00D1699A">
        <w:rPr>
          <w:lang w:val="en-US"/>
        </w:rPr>
        <w:t>t</w:t>
      </w:r>
      <w:r w:rsidRPr="00D1699A">
        <w:rPr>
          <w:spacing w:val="17"/>
          <w:lang w:val="en-US"/>
        </w:rPr>
        <w:t xml:space="preserve"> </w:t>
      </w:r>
      <w:r w:rsidRPr="00D1699A">
        <w:rPr>
          <w:spacing w:val="-1"/>
          <w:lang w:val="en-US"/>
        </w:rPr>
        <w:t>body)</w:t>
      </w:r>
      <w:r w:rsidRPr="00D1699A">
        <w:rPr>
          <w:lang w:val="en-US"/>
        </w:rPr>
        <w:t>,</w:t>
      </w:r>
      <w:r w:rsidRPr="00D1699A">
        <w:rPr>
          <w:spacing w:val="17"/>
          <w:lang w:val="en-US"/>
        </w:rPr>
        <w:t xml:space="preserve"> </w:t>
      </w:r>
      <w:r w:rsidRPr="00D1699A">
        <w:rPr>
          <w:spacing w:val="-1"/>
          <w:lang w:val="en-US"/>
        </w:rPr>
        <w:t>as th</w:t>
      </w:r>
      <w:r w:rsidRPr="00D1699A">
        <w:rPr>
          <w:lang w:val="en-US"/>
        </w:rPr>
        <w:t>e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cas</w:t>
      </w:r>
      <w:r w:rsidRPr="00D1699A">
        <w:rPr>
          <w:lang w:val="en-US"/>
        </w:rPr>
        <w:t>e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ma</w:t>
      </w:r>
      <w:r w:rsidRPr="00D1699A">
        <w:rPr>
          <w:lang w:val="en-US"/>
        </w:rPr>
        <w:t>y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be</w:t>
      </w:r>
      <w:r w:rsidRPr="00D1699A">
        <w:rPr>
          <w:lang w:val="en-US"/>
        </w:rPr>
        <w:t>,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wh</w:t>
      </w:r>
      <w:r w:rsidRPr="00D1699A">
        <w:rPr>
          <w:lang w:val="en-US"/>
        </w:rPr>
        <w:t>o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ha</w:t>
      </w:r>
      <w:r w:rsidRPr="00D1699A">
        <w:rPr>
          <w:lang w:val="en-US"/>
        </w:rPr>
        <w:t>s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powe</w:t>
      </w:r>
      <w:r w:rsidRPr="00D1699A">
        <w:rPr>
          <w:lang w:val="en-US"/>
        </w:rPr>
        <w:t>r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6"/>
          <w:lang w:val="en-US"/>
        </w:rPr>
        <w:t xml:space="preserve"> </w:t>
      </w:r>
      <w:r w:rsidRPr="00D1699A">
        <w:rPr>
          <w:lang w:val="en-US"/>
        </w:rPr>
        <w:t>bind</w:t>
      </w:r>
      <w:r w:rsidRPr="00D1699A">
        <w:rPr>
          <w:spacing w:val="6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6"/>
          <w:lang w:val="en-US"/>
        </w:rPr>
        <w:t xml:space="preserve"> </w:t>
      </w:r>
      <w:r w:rsidRPr="00D1699A">
        <w:rPr>
          <w:lang w:val="en-US"/>
        </w:rPr>
        <w:t>Appli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ant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and</w:t>
      </w:r>
      <w:r w:rsidRPr="00D1699A">
        <w:rPr>
          <w:spacing w:val="6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so</w:t>
      </w:r>
      <w:r w:rsidRPr="00D1699A">
        <w:rPr>
          <w:spacing w:val="6"/>
          <w:lang w:val="en-US"/>
        </w:rPr>
        <w:t xml:space="preserve"> </w:t>
      </w:r>
      <w:r w:rsidRPr="00D1699A">
        <w:rPr>
          <w:lang w:val="en-US"/>
        </w:rPr>
        <w:t>has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 xml:space="preserve">the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thorit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o </w:t>
      </w:r>
      <w:r w:rsidRPr="00D1699A">
        <w:rPr>
          <w:spacing w:val="-1"/>
          <w:lang w:val="en-US"/>
        </w:rPr>
        <w:t>sig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 xml:space="preserve">nd </w:t>
      </w:r>
      <w:r w:rsidRPr="00D1699A">
        <w:rPr>
          <w:spacing w:val="-1"/>
          <w:lang w:val="en-US"/>
        </w:rPr>
        <w:t>s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bmi</w:t>
      </w:r>
      <w:r w:rsidRPr="00D1699A">
        <w:rPr>
          <w:lang w:val="en-US"/>
        </w:rPr>
        <w:t>t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icant’s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icati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n;</w:t>
      </w: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</w:tabs>
        <w:kinsoku w:val="0"/>
        <w:overflowPunct w:val="0"/>
        <w:spacing w:line="360" w:lineRule="auto"/>
        <w:ind w:left="1250" w:right="1293"/>
        <w:jc w:val="both"/>
        <w:rPr>
          <w:lang w:val="en-US"/>
        </w:rPr>
      </w:pPr>
      <w:r w:rsidRPr="00D1699A">
        <w:rPr>
          <w:spacing w:val="-1"/>
          <w:lang w:val="en-US"/>
        </w:rPr>
        <w:t>“</w:t>
      </w:r>
      <w:r w:rsidRPr="00D1699A">
        <w:rPr>
          <w:b/>
          <w:bCs/>
          <w:spacing w:val="-1"/>
          <w:lang w:val="en-US"/>
        </w:rPr>
        <w:t>Bindin</w:t>
      </w:r>
      <w:r w:rsidRPr="00D1699A">
        <w:rPr>
          <w:b/>
          <w:bCs/>
          <w:lang w:val="en-US"/>
        </w:rPr>
        <w:t>g</w:t>
      </w:r>
      <w:r w:rsidRPr="00D1699A">
        <w:rPr>
          <w:b/>
          <w:bCs/>
          <w:spacing w:val="23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o</w:t>
      </w:r>
      <w:r w:rsidRPr="00D1699A">
        <w:rPr>
          <w:b/>
          <w:bCs/>
          <w:lang w:val="en-US"/>
        </w:rPr>
        <w:t>r</w:t>
      </w:r>
      <w:r w:rsidRPr="00D1699A">
        <w:rPr>
          <w:b/>
          <w:bCs/>
          <w:spacing w:val="23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Solem</w:t>
      </w:r>
      <w:r w:rsidRPr="00D1699A">
        <w:rPr>
          <w:b/>
          <w:bCs/>
          <w:lang w:val="en-US"/>
        </w:rPr>
        <w:t>n</w:t>
      </w:r>
      <w:r w:rsidRPr="00D1699A">
        <w:rPr>
          <w:b/>
          <w:bCs/>
          <w:spacing w:val="23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Declaration</w:t>
      </w:r>
      <w:r w:rsidR="002330E0" w:rsidRPr="00D1699A">
        <w:rPr>
          <w:b/>
          <w:bCs/>
          <w:spacing w:val="-1"/>
          <w:lang w:val="en-US"/>
        </w:rPr>
        <w:t>”</w:t>
      </w:r>
      <w:r w:rsidRPr="00D1699A">
        <w:rPr>
          <w:lang w:val="en-US"/>
        </w:rPr>
        <w:t>: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refers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Binding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Decla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ation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as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Gree</w:t>
      </w:r>
      <w:r w:rsidRPr="00D1699A">
        <w:rPr>
          <w:lang w:val="en-US"/>
        </w:rPr>
        <w:t>k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La</w:t>
      </w:r>
      <w:r w:rsidRPr="00D1699A">
        <w:rPr>
          <w:lang w:val="en-US"/>
        </w:rPr>
        <w:t>w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1599/198</w:t>
      </w:r>
      <w:r w:rsidRPr="00D1699A">
        <w:rPr>
          <w:lang w:val="en-US"/>
        </w:rPr>
        <w:t>6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cas</w:t>
      </w:r>
      <w:r w:rsidRPr="00D1699A">
        <w:rPr>
          <w:lang w:val="en-US"/>
        </w:rPr>
        <w:t>e</w:t>
      </w:r>
      <w:r w:rsidRPr="00D1699A">
        <w:rPr>
          <w:spacing w:val="6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69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foreig</w:t>
      </w:r>
      <w:r w:rsidRPr="00D1699A">
        <w:rPr>
          <w:lang w:val="en-US"/>
        </w:rPr>
        <w:t>n</w:t>
      </w:r>
      <w:r w:rsidRPr="00D1699A">
        <w:rPr>
          <w:spacing w:val="69"/>
          <w:lang w:val="en-US"/>
        </w:rPr>
        <w:t xml:space="preserve"> </w:t>
      </w:r>
      <w:r w:rsidR="00C24EE6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pplican</w:t>
      </w:r>
      <w:r w:rsidRPr="00D1699A">
        <w:rPr>
          <w:lang w:val="en-US"/>
        </w:rPr>
        <w:t>t</w:t>
      </w:r>
      <w:r w:rsidRPr="00D1699A">
        <w:rPr>
          <w:spacing w:val="63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tex</w:t>
      </w:r>
      <w:r w:rsidRPr="00D1699A">
        <w:rPr>
          <w:lang w:val="en-US"/>
        </w:rPr>
        <w:t>t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of analogou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for</w:t>
      </w:r>
      <w:r w:rsidRPr="00D1699A">
        <w:rPr>
          <w:lang w:val="en-US"/>
        </w:rPr>
        <w:t xml:space="preserve">m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evidence</w:t>
      </w:r>
      <w:r w:rsidRPr="00D1699A">
        <w:rPr>
          <w:lang w:val="en-US"/>
        </w:rPr>
        <w:t>, in accordance with the p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visi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ns of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 count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provenanc</w:t>
      </w:r>
      <w:r w:rsidRPr="00D1699A">
        <w:rPr>
          <w:lang w:val="en-US"/>
        </w:rPr>
        <w:t>e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thereo</w:t>
      </w:r>
      <w:r w:rsidRPr="00D1699A">
        <w:rPr>
          <w:lang w:val="en-US"/>
        </w:rPr>
        <w:t>f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signe</w:t>
      </w:r>
      <w:r w:rsidRPr="00D1699A">
        <w:rPr>
          <w:lang w:val="en-US"/>
        </w:rPr>
        <w:t>d</w:t>
      </w:r>
      <w:r w:rsidRPr="00D1699A">
        <w:rPr>
          <w:spacing w:val="17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Authorize</w:t>
      </w:r>
      <w:r w:rsidRPr="00D1699A">
        <w:rPr>
          <w:lang w:val="en-US"/>
        </w:rPr>
        <w:t>d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Representative</w:t>
      </w:r>
      <w:r w:rsidRPr="00D1699A">
        <w:rPr>
          <w:lang w:val="en-US"/>
        </w:rPr>
        <w:t>.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al</w:t>
      </w:r>
      <w:r w:rsidRPr="00D1699A">
        <w:rPr>
          <w:lang w:val="en-US"/>
        </w:rPr>
        <w:t>l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cases wher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ther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referenc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ter</w:t>
      </w:r>
      <w:r w:rsidRPr="00D1699A">
        <w:rPr>
          <w:lang w:val="en-US"/>
        </w:rPr>
        <w:t>m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“</w:t>
      </w:r>
      <w:r w:rsidRPr="00D1699A">
        <w:rPr>
          <w:spacing w:val="3"/>
          <w:lang w:val="en-US"/>
        </w:rPr>
        <w:t>B</w:t>
      </w:r>
      <w:r w:rsidRPr="00D1699A">
        <w:rPr>
          <w:lang w:val="en-US"/>
        </w:rPr>
        <w:t>inding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or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Sol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mn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Declar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tion”,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it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is intended</w:t>
      </w:r>
      <w:r w:rsidRPr="00D1699A">
        <w:rPr>
          <w:spacing w:val="9"/>
          <w:lang w:val="en-US"/>
        </w:rPr>
        <w:t xml:space="preserve"> </w:t>
      </w:r>
      <w:r w:rsidRPr="00D1699A">
        <w:rPr>
          <w:lang w:val="en-US"/>
        </w:rPr>
        <w:t>that</w:t>
      </w:r>
      <w:r w:rsidRPr="00D1699A">
        <w:rPr>
          <w:spacing w:val="9"/>
          <w:lang w:val="en-US"/>
        </w:rPr>
        <w:t xml:space="preserve"> </w:t>
      </w:r>
      <w:r w:rsidRPr="00D1699A">
        <w:rPr>
          <w:lang w:val="en-US"/>
        </w:rPr>
        <w:t>su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h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8"/>
          <w:lang w:val="en-US"/>
        </w:rPr>
        <w:t xml:space="preserve"> </w:t>
      </w:r>
      <w:r w:rsidRPr="00D1699A">
        <w:rPr>
          <w:lang w:val="en-US"/>
        </w:rPr>
        <w:t>ef</w:t>
      </w:r>
      <w:r w:rsidRPr="00D1699A">
        <w:rPr>
          <w:spacing w:val="-1"/>
          <w:lang w:val="en-US"/>
        </w:rPr>
        <w:t>fecte</w:t>
      </w:r>
      <w:r w:rsidRPr="00D1699A">
        <w:rPr>
          <w:lang w:val="en-US"/>
        </w:rPr>
        <w:t>d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certificatio</w:t>
      </w:r>
      <w:r w:rsidRPr="00D1699A">
        <w:rPr>
          <w:lang w:val="en-US"/>
        </w:rPr>
        <w:t>n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spacing w:val="1"/>
          <w:lang w:val="en-US"/>
        </w:rPr>
        <w:t>h</w:t>
      </w:r>
      <w:r w:rsidRPr="00D1699A">
        <w:rPr>
          <w:lang w:val="en-US"/>
        </w:rPr>
        <w:t>e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origina</w:t>
      </w:r>
      <w:r w:rsidRPr="00D1699A">
        <w:rPr>
          <w:lang w:val="en-US"/>
        </w:rPr>
        <w:t>l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signatur</w:t>
      </w:r>
      <w:r w:rsidRPr="00D1699A">
        <w:rPr>
          <w:lang w:val="en-US"/>
        </w:rPr>
        <w:t>e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 xml:space="preserve">the </w:t>
      </w:r>
      <w:r w:rsidRPr="00D1699A">
        <w:rPr>
          <w:lang w:val="en-US"/>
        </w:rPr>
        <w:t>signa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ory;</w:t>
      </w:r>
    </w:p>
    <w:p w:rsidR="00A370D1" w:rsidRPr="00D1699A" w:rsidRDefault="00A370D1" w:rsidP="00B760EB">
      <w:pPr>
        <w:numPr>
          <w:ilvl w:val="0"/>
          <w:numId w:val="6"/>
        </w:numPr>
        <w:tabs>
          <w:tab w:val="left" w:pos="1249"/>
        </w:tabs>
        <w:kinsoku w:val="0"/>
        <w:overflowPunct w:val="0"/>
        <w:ind w:left="1250"/>
        <w:rPr>
          <w:rFonts w:ascii="Tahoma" w:hAnsi="Tahoma" w:cs="Tahoma"/>
        </w:rPr>
      </w:pPr>
      <w:r w:rsidRPr="00D1699A">
        <w:rPr>
          <w:rFonts w:ascii="Tahoma" w:hAnsi="Tahoma" w:cs="Tahoma"/>
          <w:b/>
          <w:bCs/>
          <w:spacing w:val="-1"/>
        </w:rPr>
        <w:t>“</w:t>
      </w:r>
      <w:proofErr w:type="spellStart"/>
      <w:r w:rsidRPr="00D1699A">
        <w:rPr>
          <w:rFonts w:ascii="Tahoma" w:hAnsi="Tahoma" w:cs="Tahoma"/>
          <w:b/>
          <w:bCs/>
          <w:spacing w:val="-1"/>
        </w:rPr>
        <w:t>Invitation</w:t>
      </w:r>
      <w:proofErr w:type="spellEnd"/>
      <w:r w:rsidRPr="00D1699A">
        <w:rPr>
          <w:rFonts w:ascii="Tahoma" w:hAnsi="Tahoma" w:cs="Tahoma"/>
          <w:spacing w:val="-1"/>
        </w:rPr>
        <w:t>”</w:t>
      </w:r>
      <w:r w:rsidRPr="00D1699A">
        <w:rPr>
          <w:rFonts w:ascii="Tahoma" w:hAnsi="Tahoma" w:cs="Tahoma"/>
        </w:rPr>
        <w:t xml:space="preserve">: </w:t>
      </w:r>
      <w:proofErr w:type="spellStart"/>
      <w:r w:rsidRPr="00D1699A">
        <w:rPr>
          <w:rFonts w:ascii="Tahoma" w:hAnsi="Tahoma" w:cs="Tahoma"/>
          <w:spacing w:val="-1"/>
        </w:rPr>
        <w:t>th</w:t>
      </w:r>
      <w:r w:rsidRPr="00D1699A">
        <w:rPr>
          <w:rFonts w:ascii="Tahoma" w:hAnsi="Tahoma" w:cs="Tahoma"/>
        </w:rPr>
        <w:t>e</w:t>
      </w:r>
      <w:proofErr w:type="spellEnd"/>
      <w:r w:rsidRPr="00D1699A">
        <w:rPr>
          <w:rFonts w:ascii="Tahoma" w:hAnsi="Tahoma" w:cs="Tahoma"/>
        </w:rPr>
        <w:t xml:space="preserve"> </w:t>
      </w:r>
      <w:proofErr w:type="spellStart"/>
      <w:r w:rsidRPr="00D1699A">
        <w:rPr>
          <w:rFonts w:ascii="Tahoma" w:hAnsi="Tahoma" w:cs="Tahoma"/>
          <w:spacing w:val="-1"/>
        </w:rPr>
        <w:t>presen</w:t>
      </w:r>
      <w:r w:rsidRPr="00D1699A">
        <w:rPr>
          <w:rFonts w:ascii="Tahoma" w:hAnsi="Tahoma" w:cs="Tahoma"/>
        </w:rPr>
        <w:t>t</w:t>
      </w:r>
      <w:proofErr w:type="spellEnd"/>
      <w:r w:rsidRPr="00D1699A">
        <w:rPr>
          <w:rFonts w:ascii="Tahoma" w:hAnsi="Tahoma" w:cs="Tahoma"/>
        </w:rPr>
        <w:t xml:space="preserve"> </w:t>
      </w:r>
      <w:proofErr w:type="spellStart"/>
      <w:r w:rsidRPr="00D1699A">
        <w:rPr>
          <w:rFonts w:ascii="Tahoma" w:hAnsi="Tahoma" w:cs="Tahoma"/>
          <w:spacing w:val="-1"/>
        </w:rPr>
        <w:t>document</w:t>
      </w:r>
      <w:proofErr w:type="spellEnd"/>
      <w:r w:rsidRPr="00D1699A">
        <w:rPr>
          <w:rFonts w:ascii="Tahoma" w:hAnsi="Tahoma" w:cs="Tahoma"/>
          <w:spacing w:val="-1"/>
        </w:rPr>
        <w:t>;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</w:rPr>
      </w:pP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</w:tabs>
        <w:kinsoku w:val="0"/>
        <w:overflowPunct w:val="0"/>
        <w:spacing w:line="360" w:lineRule="auto"/>
        <w:ind w:left="1250" w:right="1293"/>
        <w:jc w:val="both"/>
        <w:rPr>
          <w:lang w:val="en-US"/>
        </w:rPr>
      </w:pPr>
      <w:r w:rsidRPr="00D1699A">
        <w:rPr>
          <w:b/>
          <w:bCs/>
          <w:spacing w:val="-1"/>
          <w:lang w:val="en-US"/>
        </w:rPr>
        <w:t>“Applicant”</w:t>
      </w:r>
      <w:r w:rsidRPr="00D1699A">
        <w:rPr>
          <w:b/>
          <w:bCs/>
          <w:lang w:val="en-US"/>
        </w:rPr>
        <w:t>:</w:t>
      </w:r>
      <w:r w:rsidRPr="00D1699A">
        <w:rPr>
          <w:b/>
          <w:bCs/>
          <w:spacing w:val="18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person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who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owns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priva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firm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or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legal entities/companies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participating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procedur</w:t>
      </w:r>
      <w:r w:rsidRPr="00D1699A">
        <w:rPr>
          <w:lang w:val="en-US"/>
        </w:rPr>
        <w:t>e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21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establishment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21"/>
          <w:lang w:val="en-US"/>
        </w:rPr>
        <w:t xml:space="preserve"> </w:t>
      </w:r>
      <w:r w:rsidRPr="00D1699A">
        <w:rPr>
          <w:lang w:val="en-US"/>
        </w:rPr>
        <w:t>a supp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iers’ pool</w:t>
      </w:r>
      <w:r w:rsidRPr="00D1699A">
        <w:rPr>
          <w:spacing w:val="74"/>
          <w:lang w:val="en-US"/>
        </w:rPr>
        <w:t xml:space="preserve"> </w:t>
      </w:r>
      <w:r w:rsidRPr="00D1699A">
        <w:rPr>
          <w:lang w:val="en-US"/>
        </w:rPr>
        <w:t xml:space="preserve">by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 xml:space="preserve">ubmitting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 App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</w:t>
      </w:r>
      <w:r w:rsidRPr="00D1699A">
        <w:rPr>
          <w:spacing w:val="-3"/>
          <w:lang w:val="en-US"/>
        </w:rPr>
        <w:t>t</w:t>
      </w:r>
      <w:r w:rsidRPr="00D1699A">
        <w:rPr>
          <w:spacing w:val="-1"/>
          <w:lang w:val="en-US"/>
        </w:rPr>
        <w:t>io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 xml:space="preserve"> fr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 xml:space="preserve">me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this</w:t>
      </w:r>
      <w:r w:rsidRPr="00D1699A">
        <w:rPr>
          <w:spacing w:val="73"/>
          <w:lang w:val="en-US"/>
        </w:rPr>
        <w:t xml:space="preserve"> </w:t>
      </w:r>
      <w:r w:rsidRPr="00D1699A">
        <w:rPr>
          <w:lang w:val="en-US"/>
        </w:rPr>
        <w:t>Invitation;</w:t>
      </w: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</w:tabs>
        <w:kinsoku w:val="0"/>
        <w:overflowPunct w:val="0"/>
        <w:spacing w:line="360" w:lineRule="auto"/>
        <w:ind w:left="1250" w:right="1294"/>
        <w:jc w:val="both"/>
        <w:rPr>
          <w:lang w:val="en-US"/>
        </w:rPr>
      </w:pPr>
      <w:r w:rsidRPr="00D1699A">
        <w:rPr>
          <w:spacing w:val="-1"/>
          <w:lang w:val="en-US"/>
        </w:rPr>
        <w:t>“</w:t>
      </w:r>
      <w:r w:rsidRPr="00D1699A">
        <w:rPr>
          <w:b/>
          <w:bCs/>
          <w:spacing w:val="-1"/>
          <w:lang w:val="en-US"/>
        </w:rPr>
        <w:t>Centra</w:t>
      </w:r>
      <w:r w:rsidRPr="00D1699A">
        <w:rPr>
          <w:b/>
          <w:bCs/>
          <w:lang w:val="en-US"/>
        </w:rPr>
        <w:t>l</w:t>
      </w:r>
      <w:r w:rsidRPr="00D1699A">
        <w:rPr>
          <w:b/>
          <w:bCs/>
          <w:spacing w:val="60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Protoco</w:t>
      </w:r>
      <w:r w:rsidRPr="00D1699A">
        <w:rPr>
          <w:b/>
          <w:bCs/>
          <w:lang w:val="en-US"/>
        </w:rPr>
        <w:t>l</w:t>
      </w:r>
      <w:r w:rsidRPr="00D1699A">
        <w:rPr>
          <w:spacing w:val="-1"/>
          <w:lang w:val="en-US"/>
        </w:rPr>
        <w:t>”</w:t>
      </w:r>
      <w:r w:rsidRPr="00D1699A">
        <w:rPr>
          <w:lang w:val="en-US"/>
        </w:rPr>
        <w:t>: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offic</w:t>
      </w:r>
      <w:r w:rsidRPr="00D1699A">
        <w:rPr>
          <w:lang w:val="en-US"/>
        </w:rPr>
        <w:t>e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PPA’</w:t>
      </w:r>
      <w:r w:rsidRPr="00D1699A">
        <w:rPr>
          <w:lang w:val="en-US"/>
        </w:rPr>
        <w:t>s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centra</w:t>
      </w:r>
      <w:r w:rsidRPr="00D1699A">
        <w:rPr>
          <w:lang w:val="en-US"/>
        </w:rPr>
        <w:t>l</w:t>
      </w:r>
      <w:r w:rsidRPr="00D1699A">
        <w:rPr>
          <w:spacing w:val="41"/>
          <w:lang w:val="en-US"/>
        </w:rPr>
        <w:t xml:space="preserve"> </w:t>
      </w:r>
      <w:r w:rsidRPr="00D1699A">
        <w:rPr>
          <w:spacing w:val="-1"/>
          <w:lang w:val="en-US"/>
        </w:rPr>
        <w:t>protoco</w:t>
      </w:r>
      <w:r w:rsidRPr="00D1699A">
        <w:rPr>
          <w:lang w:val="en-US"/>
        </w:rPr>
        <w:t>l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locate</w:t>
      </w:r>
      <w:r w:rsidRPr="00D1699A">
        <w:rPr>
          <w:lang w:val="en-US"/>
        </w:rPr>
        <w:t>d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t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 xml:space="preserve">PPA’s </w:t>
      </w:r>
      <w:r w:rsidRPr="00D1699A">
        <w:rPr>
          <w:lang w:val="en-US"/>
        </w:rPr>
        <w:t>premises at 10, Akti Miaouli, Piraeus, Greece;</w:t>
      </w:r>
    </w:p>
    <w:p w:rsidR="00A370D1" w:rsidRPr="00D1699A" w:rsidRDefault="00A370D1" w:rsidP="00B760EB">
      <w:pPr>
        <w:numPr>
          <w:ilvl w:val="0"/>
          <w:numId w:val="6"/>
        </w:numPr>
        <w:tabs>
          <w:tab w:val="left" w:pos="1249"/>
        </w:tabs>
        <w:kinsoku w:val="0"/>
        <w:overflowPunct w:val="0"/>
        <w:spacing w:before="1" w:line="360" w:lineRule="auto"/>
        <w:ind w:left="1250" w:right="1293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spacing w:val="-1"/>
          <w:lang w:val="en-US"/>
        </w:rPr>
        <w:t>“</w:t>
      </w:r>
      <w:r w:rsidRPr="00D1699A">
        <w:rPr>
          <w:rFonts w:ascii="Tahoma" w:hAnsi="Tahoma" w:cs="Tahoma"/>
          <w:b/>
          <w:bCs/>
          <w:spacing w:val="-1"/>
          <w:lang w:val="en-US"/>
        </w:rPr>
        <w:t>Contracto</w:t>
      </w:r>
      <w:r w:rsidRPr="00D1699A">
        <w:rPr>
          <w:rFonts w:ascii="Tahoma" w:hAnsi="Tahoma" w:cs="Tahoma"/>
          <w:b/>
          <w:bCs/>
          <w:lang w:val="en-US"/>
        </w:rPr>
        <w:t>r</w:t>
      </w:r>
      <w:r w:rsidR="002330E0" w:rsidRPr="00D1699A">
        <w:rPr>
          <w:rFonts w:ascii="Tahoma" w:hAnsi="Tahoma" w:cs="Tahoma"/>
          <w:b/>
          <w:bCs/>
          <w:lang w:val="en-US"/>
        </w:rPr>
        <w:t>”</w:t>
      </w:r>
      <w:r w:rsidRPr="00D1699A">
        <w:rPr>
          <w:rFonts w:ascii="Tahoma" w:hAnsi="Tahoma" w:cs="Tahoma"/>
          <w:b/>
          <w:bCs/>
          <w:spacing w:val="29"/>
          <w:lang w:val="en-US"/>
        </w:rPr>
        <w:t xml:space="preserve"> </w:t>
      </w:r>
      <w:r w:rsidRPr="00D1699A">
        <w:rPr>
          <w:rFonts w:ascii="Tahoma" w:hAnsi="Tahoma" w:cs="Tahoma"/>
          <w:b/>
          <w:bCs/>
          <w:spacing w:val="-1"/>
          <w:lang w:val="en-US"/>
        </w:rPr>
        <w:t>o</w:t>
      </w:r>
      <w:r w:rsidRPr="00D1699A">
        <w:rPr>
          <w:rFonts w:ascii="Tahoma" w:hAnsi="Tahoma" w:cs="Tahoma"/>
          <w:b/>
          <w:bCs/>
          <w:lang w:val="en-US"/>
        </w:rPr>
        <w:t>r</w:t>
      </w:r>
      <w:r w:rsidRPr="00D1699A">
        <w:rPr>
          <w:rFonts w:ascii="Tahoma" w:hAnsi="Tahoma" w:cs="Tahoma"/>
          <w:b/>
          <w:bCs/>
          <w:spacing w:val="29"/>
          <w:lang w:val="en-US"/>
        </w:rPr>
        <w:t xml:space="preserve"> </w:t>
      </w:r>
      <w:r w:rsidR="002330E0" w:rsidRPr="00D1699A">
        <w:rPr>
          <w:rFonts w:ascii="Tahoma" w:hAnsi="Tahoma" w:cs="Tahoma"/>
          <w:b/>
          <w:bCs/>
          <w:spacing w:val="29"/>
          <w:lang w:val="en-US"/>
        </w:rPr>
        <w:t>“</w:t>
      </w:r>
      <w:r w:rsidRPr="00D1699A">
        <w:rPr>
          <w:rFonts w:ascii="Tahoma" w:hAnsi="Tahoma" w:cs="Tahoma"/>
          <w:b/>
          <w:bCs/>
          <w:spacing w:val="-1"/>
          <w:lang w:val="en-US"/>
        </w:rPr>
        <w:t>Su</w:t>
      </w:r>
      <w:r w:rsidRPr="00D1699A">
        <w:rPr>
          <w:rFonts w:ascii="Tahoma" w:hAnsi="Tahoma" w:cs="Tahoma"/>
          <w:b/>
          <w:bCs/>
          <w:spacing w:val="-2"/>
          <w:lang w:val="en-US"/>
        </w:rPr>
        <w:t>p</w:t>
      </w:r>
      <w:r w:rsidRPr="00D1699A">
        <w:rPr>
          <w:rFonts w:ascii="Tahoma" w:hAnsi="Tahoma" w:cs="Tahoma"/>
          <w:b/>
          <w:bCs/>
          <w:lang w:val="en-US"/>
        </w:rPr>
        <w:t>p</w:t>
      </w:r>
      <w:r w:rsidRPr="00D1699A">
        <w:rPr>
          <w:rFonts w:ascii="Tahoma" w:hAnsi="Tahoma" w:cs="Tahoma"/>
          <w:b/>
          <w:bCs/>
          <w:spacing w:val="-1"/>
          <w:lang w:val="en-US"/>
        </w:rPr>
        <w:t>lier</w:t>
      </w:r>
      <w:r w:rsidRPr="00D1699A">
        <w:rPr>
          <w:rFonts w:ascii="Tahoma" w:hAnsi="Tahoma" w:cs="Tahoma"/>
          <w:spacing w:val="-1"/>
          <w:lang w:val="en-US"/>
        </w:rPr>
        <w:t>”</w:t>
      </w:r>
      <w:r w:rsidRPr="00D1699A">
        <w:rPr>
          <w:rFonts w:ascii="Tahoma" w:hAnsi="Tahoma" w:cs="Tahoma"/>
          <w:lang w:val="en-US"/>
        </w:rPr>
        <w:t>: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qualifie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="002330E0" w:rsidRPr="00D1699A">
        <w:rPr>
          <w:rFonts w:ascii="Tahoma" w:hAnsi="Tahoma" w:cs="Tahoma"/>
          <w:spacing w:val="-1"/>
          <w:lang w:val="en-US"/>
        </w:rPr>
        <w:t>A</w:t>
      </w:r>
      <w:r w:rsidRPr="00D1699A">
        <w:rPr>
          <w:rFonts w:ascii="Tahoma" w:hAnsi="Tahoma" w:cs="Tahoma"/>
          <w:spacing w:val="-1"/>
          <w:lang w:val="en-US"/>
        </w:rPr>
        <w:t>pplicant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w</w:t>
      </w:r>
      <w:r w:rsidRPr="00D1699A">
        <w:rPr>
          <w:rFonts w:ascii="Tahoma" w:hAnsi="Tahoma" w:cs="Tahoma"/>
          <w:lang w:val="en-US"/>
        </w:rPr>
        <w:t>ho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wil</w:t>
      </w:r>
      <w:r w:rsidRPr="00D1699A">
        <w:rPr>
          <w:rFonts w:ascii="Tahoma" w:hAnsi="Tahoma" w:cs="Tahoma"/>
          <w:lang w:val="en-US"/>
        </w:rPr>
        <w:t>l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accepte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 xml:space="preserve">to </w:t>
      </w:r>
      <w:r w:rsidRPr="00D1699A">
        <w:rPr>
          <w:rFonts w:ascii="Tahoma" w:hAnsi="Tahoma" w:cs="Tahoma"/>
          <w:lang w:val="en-US"/>
        </w:rPr>
        <w:t>enter the</w:t>
      </w:r>
      <w:r w:rsidR="002330E0" w:rsidRPr="00D1699A">
        <w:rPr>
          <w:rFonts w:ascii="Tahoma" w:hAnsi="Tahoma" w:cs="Tahoma"/>
          <w:lang w:val="en-US"/>
        </w:rPr>
        <w:t xml:space="preserve"> Qualified</w:t>
      </w:r>
      <w:r w:rsidRPr="00D1699A">
        <w:rPr>
          <w:rFonts w:ascii="Tahoma" w:hAnsi="Tahoma" w:cs="Tahoma"/>
          <w:lang w:val="en-US"/>
        </w:rPr>
        <w:t xml:space="preserve"> </w:t>
      </w:r>
      <w:r w:rsidR="002330E0" w:rsidRPr="00D1699A">
        <w:rPr>
          <w:rFonts w:ascii="Tahoma" w:hAnsi="Tahoma" w:cs="Tahoma"/>
          <w:spacing w:val="-2"/>
          <w:lang w:val="en-US"/>
        </w:rPr>
        <w:t>S</w:t>
      </w:r>
      <w:r w:rsidRPr="00D1699A">
        <w:rPr>
          <w:rFonts w:ascii="Tahoma" w:hAnsi="Tahoma" w:cs="Tahoma"/>
          <w:lang w:val="en-US"/>
        </w:rPr>
        <w:t>upplier</w:t>
      </w:r>
      <w:r w:rsidR="002330E0" w:rsidRPr="00D1699A">
        <w:rPr>
          <w:rFonts w:ascii="Tahoma" w:hAnsi="Tahoma" w:cs="Tahoma"/>
          <w:lang w:val="en-US"/>
        </w:rPr>
        <w:t>s’</w:t>
      </w:r>
      <w:r w:rsidRPr="00D1699A">
        <w:rPr>
          <w:rFonts w:ascii="Tahoma" w:hAnsi="Tahoma" w:cs="Tahoma"/>
          <w:lang w:val="en-US"/>
        </w:rPr>
        <w:t xml:space="preserve"> </w:t>
      </w:r>
      <w:r w:rsidR="002330E0" w:rsidRPr="00D1699A">
        <w:rPr>
          <w:rFonts w:ascii="Tahoma" w:hAnsi="Tahoma" w:cs="Tahoma"/>
          <w:lang w:val="en-US"/>
        </w:rPr>
        <w:t>P</w:t>
      </w:r>
      <w:r w:rsidRPr="00D1699A">
        <w:rPr>
          <w:rFonts w:ascii="Tahoma" w:hAnsi="Tahoma" w:cs="Tahoma"/>
          <w:lang w:val="en-US"/>
        </w:rPr>
        <w:t>ool</w:t>
      </w:r>
      <w:r w:rsidR="002330E0" w:rsidRPr="00D1699A">
        <w:rPr>
          <w:rFonts w:ascii="Tahoma" w:hAnsi="Tahoma" w:cs="Tahoma"/>
          <w:lang w:val="en-US"/>
        </w:rPr>
        <w:t>.</w:t>
      </w:r>
    </w:p>
    <w:p w:rsidR="00A370D1" w:rsidRPr="00960E68" w:rsidRDefault="00A370D1" w:rsidP="00B760EB">
      <w:pPr>
        <w:pStyle w:val="BodyText"/>
        <w:numPr>
          <w:ilvl w:val="0"/>
          <w:numId w:val="6"/>
        </w:numPr>
        <w:tabs>
          <w:tab w:val="left" w:pos="1250"/>
          <w:tab w:val="left" w:pos="5669"/>
        </w:tabs>
        <w:kinsoku w:val="0"/>
        <w:overflowPunct w:val="0"/>
        <w:spacing w:line="360" w:lineRule="auto"/>
        <w:ind w:left="1250" w:right="1834"/>
        <w:rPr>
          <w:lang w:val="en-US"/>
        </w:rPr>
      </w:pPr>
      <w:r w:rsidRPr="00D1699A">
        <w:rPr>
          <w:spacing w:val="-1"/>
          <w:lang w:val="en-US"/>
        </w:rPr>
        <w:lastRenderedPageBreak/>
        <w:t>“</w:t>
      </w:r>
      <w:r w:rsidRPr="00D1699A">
        <w:rPr>
          <w:b/>
          <w:bCs/>
          <w:spacing w:val="-1"/>
          <w:lang w:val="en-US"/>
        </w:rPr>
        <w:t>Application</w:t>
      </w:r>
      <w:r w:rsidRPr="00D1699A">
        <w:rPr>
          <w:lang w:val="en-US"/>
        </w:rPr>
        <w:t xml:space="preserve">”: The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icati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n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 be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>sub</w:t>
      </w:r>
      <w:r w:rsidRPr="00D1699A">
        <w:rPr>
          <w:spacing w:val="-2"/>
          <w:lang w:val="en-US"/>
        </w:rPr>
        <w:t>m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tted by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>Applicants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 xml:space="preserve">in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 xml:space="preserve">he </w:t>
      </w:r>
      <w:r w:rsidRPr="00D1699A">
        <w:rPr>
          <w:spacing w:val="-1"/>
          <w:lang w:val="en-US"/>
        </w:rPr>
        <w:t>fram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thi</w:t>
      </w:r>
      <w:r w:rsidRPr="00D1699A">
        <w:rPr>
          <w:lang w:val="en-US"/>
        </w:rPr>
        <w:t>s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Invitatio</w:t>
      </w:r>
      <w:r w:rsidRPr="00D1699A">
        <w:rPr>
          <w:lang w:val="en-US"/>
        </w:rPr>
        <w:t>n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2"/>
          <w:lang w:val="en-US"/>
        </w:rPr>
        <w:t>w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ic</w:t>
      </w:r>
      <w:r w:rsidRPr="00D1699A">
        <w:rPr>
          <w:lang w:val="en-US"/>
        </w:rPr>
        <w:t xml:space="preserve">h </w:t>
      </w:r>
      <w:r w:rsidR="002330E0" w:rsidRPr="00D1699A">
        <w:rPr>
          <w:lang w:val="en-US"/>
        </w:rPr>
        <w:t>consists of</w:t>
      </w:r>
      <w:r w:rsidR="00960E68">
        <w:rPr>
          <w:lang w:val="en-US"/>
        </w:rPr>
        <w:t xml:space="preserve"> </w:t>
      </w:r>
      <w:r w:rsidR="00260447" w:rsidRPr="00D1699A">
        <w:rPr>
          <w:spacing w:val="-1"/>
          <w:lang w:val="en-US"/>
        </w:rPr>
        <w:t>t</w:t>
      </w:r>
      <w:r w:rsidRPr="00D1699A">
        <w:rPr>
          <w:spacing w:val="-1"/>
          <w:lang w:val="en-US"/>
        </w:rPr>
        <w:t>h</w:t>
      </w:r>
      <w:r w:rsidRPr="00D1699A">
        <w:rPr>
          <w:lang w:val="en-US"/>
        </w:rPr>
        <w:t>e Participa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ion Suppor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ing</w:t>
      </w:r>
      <w:r w:rsidR="00960E68">
        <w:rPr>
          <w:lang w:val="en-US"/>
        </w:rPr>
        <w:t xml:space="preserve"> </w:t>
      </w:r>
      <w:r w:rsidRPr="00960E68">
        <w:rPr>
          <w:lang w:val="en-US"/>
        </w:rPr>
        <w:t>Document</w:t>
      </w:r>
      <w:r w:rsidRPr="00960E68">
        <w:rPr>
          <w:spacing w:val="-2"/>
          <w:lang w:val="en-US"/>
        </w:rPr>
        <w:t>a</w:t>
      </w:r>
      <w:r w:rsidRPr="00960E68">
        <w:rPr>
          <w:lang w:val="en-US"/>
        </w:rPr>
        <w:t>tion folder.</w:t>
      </w:r>
    </w:p>
    <w:p w:rsidR="00A370D1" w:rsidRPr="00960E68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  <w:tab w:val="left" w:pos="1937"/>
        </w:tabs>
        <w:kinsoku w:val="0"/>
        <w:overflowPunct w:val="0"/>
        <w:spacing w:before="59" w:line="360" w:lineRule="auto"/>
        <w:ind w:left="1250" w:right="1291"/>
        <w:jc w:val="both"/>
        <w:rPr>
          <w:lang w:val="en-US"/>
        </w:rPr>
      </w:pPr>
      <w:r w:rsidRPr="00D1699A">
        <w:rPr>
          <w:lang w:val="en-US"/>
        </w:rPr>
        <w:t>“</w:t>
      </w:r>
      <w:r w:rsidRPr="00D1699A">
        <w:rPr>
          <w:b/>
          <w:bCs/>
          <w:spacing w:val="-1"/>
          <w:lang w:val="en-US"/>
        </w:rPr>
        <w:t>Qualifie</w:t>
      </w:r>
      <w:r w:rsidRPr="00D1699A">
        <w:rPr>
          <w:b/>
          <w:bCs/>
          <w:lang w:val="en-US"/>
        </w:rPr>
        <w:t>d</w:t>
      </w:r>
      <w:r w:rsidRPr="00D1699A">
        <w:rPr>
          <w:b/>
          <w:bCs/>
          <w:spacing w:val="11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Suppliers</w:t>
      </w:r>
      <w:r w:rsidRPr="00D1699A">
        <w:rPr>
          <w:b/>
          <w:bCs/>
          <w:lang w:val="en-US"/>
        </w:rPr>
        <w:t>’</w:t>
      </w:r>
      <w:r w:rsidRPr="00D1699A">
        <w:rPr>
          <w:b/>
          <w:bCs/>
          <w:spacing w:val="11"/>
          <w:lang w:val="en-US"/>
        </w:rPr>
        <w:t xml:space="preserve"> </w:t>
      </w:r>
      <w:r w:rsidRPr="00D1699A">
        <w:rPr>
          <w:b/>
          <w:bCs/>
          <w:spacing w:val="-1"/>
          <w:lang w:val="en-US"/>
        </w:rPr>
        <w:t>Poo</w:t>
      </w:r>
      <w:r w:rsidRPr="00D1699A">
        <w:rPr>
          <w:b/>
          <w:bCs/>
          <w:lang w:val="en-US"/>
        </w:rPr>
        <w:t>l</w:t>
      </w:r>
      <w:r w:rsidRPr="00D1699A">
        <w:rPr>
          <w:lang w:val="en-US"/>
        </w:rPr>
        <w:t>”:</w:t>
      </w:r>
      <w:r w:rsidRPr="00D1699A">
        <w:rPr>
          <w:spacing w:val="61"/>
          <w:lang w:val="en-US"/>
        </w:rPr>
        <w:t xml:space="preserve"> </w:t>
      </w:r>
      <w:r w:rsidRPr="00D1699A">
        <w:rPr>
          <w:lang w:val="en-US"/>
        </w:rPr>
        <w:t>is</w:t>
      </w:r>
      <w:r w:rsidRPr="00D1699A">
        <w:rPr>
          <w:spacing w:val="61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61"/>
          <w:lang w:val="en-US"/>
        </w:rPr>
        <w:t xml:space="preserve"> </w:t>
      </w:r>
      <w:r w:rsidRPr="00D1699A">
        <w:rPr>
          <w:lang w:val="en-US"/>
        </w:rPr>
        <w:t>gr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up</w:t>
      </w:r>
      <w:r w:rsidRPr="00D1699A">
        <w:rPr>
          <w:spacing w:val="61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62"/>
          <w:lang w:val="en-US"/>
        </w:rPr>
        <w:t xml:space="preserve"> </w:t>
      </w:r>
      <w:r w:rsidR="00EB60C0" w:rsidRPr="00D1699A">
        <w:rPr>
          <w:lang w:val="en-US"/>
        </w:rPr>
        <w:t>Applicants</w:t>
      </w:r>
      <w:r w:rsidRPr="00D1699A">
        <w:rPr>
          <w:spacing w:val="61"/>
          <w:lang w:val="en-US"/>
        </w:rPr>
        <w:t xml:space="preserve"> </w:t>
      </w:r>
      <w:r w:rsidRPr="00D1699A">
        <w:rPr>
          <w:lang w:val="en-US"/>
        </w:rPr>
        <w:t>that</w:t>
      </w:r>
      <w:r w:rsidRPr="00D1699A">
        <w:rPr>
          <w:spacing w:val="60"/>
          <w:lang w:val="en-US"/>
        </w:rPr>
        <w:t xml:space="preserve"> </w:t>
      </w:r>
      <w:r w:rsidRPr="00D1699A">
        <w:rPr>
          <w:lang w:val="en-US"/>
        </w:rPr>
        <w:t>have</w:t>
      </w:r>
      <w:r w:rsidRPr="00D1699A">
        <w:rPr>
          <w:spacing w:val="61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valuat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d</w:t>
      </w:r>
      <w:r w:rsidRPr="00D1699A">
        <w:rPr>
          <w:spacing w:val="39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A</w:t>
      </w:r>
      <w:r w:rsidRPr="00D1699A">
        <w:rPr>
          <w:spacing w:val="39"/>
          <w:lang w:val="en-US"/>
        </w:rPr>
        <w:t xml:space="preserve"> </w:t>
      </w:r>
      <w:r w:rsidRPr="00D1699A">
        <w:rPr>
          <w:spacing w:val="-1"/>
          <w:lang w:val="en-US"/>
        </w:rPr>
        <w:t>S</w:t>
      </w:r>
      <w:r w:rsidRPr="00D1699A">
        <w:rPr>
          <w:lang w:val="en-US"/>
        </w:rPr>
        <w:t>A</w:t>
      </w:r>
      <w:r w:rsidRPr="00D1699A">
        <w:rPr>
          <w:spacing w:val="40"/>
          <w:lang w:val="en-US"/>
        </w:rPr>
        <w:t xml:space="preserve"> </w:t>
      </w:r>
      <w:r w:rsidRPr="00D1699A">
        <w:rPr>
          <w:lang w:val="en-US"/>
        </w:rPr>
        <w:t>f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llo</w:t>
      </w:r>
      <w:r w:rsidRPr="00D1699A">
        <w:rPr>
          <w:spacing w:val="-1"/>
          <w:lang w:val="en-US"/>
        </w:rPr>
        <w:t>win</w:t>
      </w:r>
      <w:r w:rsidRPr="00D1699A">
        <w:rPr>
          <w:lang w:val="en-US"/>
        </w:rPr>
        <w:t>g</w:t>
      </w:r>
      <w:r w:rsidRPr="00D1699A">
        <w:rPr>
          <w:spacing w:val="40"/>
          <w:lang w:val="en-US"/>
        </w:rPr>
        <w:t xml:space="preserve"> </w:t>
      </w:r>
      <w:r w:rsidR="00EB60C0"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v</w:t>
      </w:r>
      <w:r w:rsidRPr="00D1699A">
        <w:rPr>
          <w:spacing w:val="-2"/>
          <w:lang w:val="en-US"/>
        </w:rPr>
        <w:t>i</w:t>
      </w:r>
      <w:r w:rsidRPr="00D1699A">
        <w:rPr>
          <w:spacing w:val="-1"/>
          <w:lang w:val="en-US"/>
        </w:rPr>
        <w:t>tatio</w:t>
      </w:r>
      <w:r w:rsidRPr="00D1699A">
        <w:rPr>
          <w:lang w:val="en-US"/>
        </w:rPr>
        <w:t>n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procedure</w:t>
      </w:r>
      <w:r w:rsidRPr="00D1699A">
        <w:rPr>
          <w:lang w:val="en-US"/>
        </w:rPr>
        <w:t>s</w:t>
      </w:r>
      <w:r w:rsidRPr="00D1699A">
        <w:rPr>
          <w:spacing w:val="40"/>
          <w:lang w:val="en-US"/>
        </w:rPr>
        <w:t xml:space="preserve"> </w:t>
      </w:r>
      <w:proofErr w:type="gramStart"/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40"/>
          <w:lang w:val="en-US"/>
        </w:rPr>
        <w:t xml:space="preserve"> </w:t>
      </w:r>
      <w:r w:rsidRPr="00D1699A">
        <w:rPr>
          <w:spacing w:val="-1"/>
          <w:lang w:val="en-US"/>
        </w:rPr>
        <w:t>hav</w:t>
      </w:r>
      <w:r w:rsidRPr="00D1699A">
        <w:rPr>
          <w:lang w:val="en-US"/>
        </w:rPr>
        <w:t>e</w:t>
      </w:r>
      <w:proofErr w:type="gramEnd"/>
      <w:r w:rsidRPr="00D1699A">
        <w:rPr>
          <w:lang w:val="en-US"/>
        </w:rPr>
        <w:t xml:space="preserve"> </w:t>
      </w:r>
      <w:r w:rsidRPr="00D1699A">
        <w:rPr>
          <w:spacing w:val="41"/>
          <w:lang w:val="en-US"/>
        </w:rPr>
        <w:t xml:space="preserve"> </w:t>
      </w:r>
      <w:r w:rsidRPr="00D1699A">
        <w:rPr>
          <w:spacing w:val="-1"/>
          <w:lang w:val="en-US"/>
        </w:rPr>
        <w:t xml:space="preserve">been </w:t>
      </w:r>
      <w:r w:rsidRPr="00D1699A">
        <w:rPr>
          <w:lang w:val="en-US"/>
        </w:rPr>
        <w:t>designated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as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qua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ifi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s</w:t>
      </w:r>
      <w:r w:rsidRPr="00D1699A">
        <w:rPr>
          <w:spacing w:val="-2"/>
          <w:lang w:val="en-US"/>
        </w:rPr>
        <w:t>u</w:t>
      </w:r>
      <w:r w:rsidRPr="00D1699A">
        <w:rPr>
          <w:lang w:val="en-US"/>
        </w:rPr>
        <w:t>ppliers,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offer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30"/>
          <w:lang w:val="en-US"/>
        </w:rPr>
        <w:t xml:space="preserve"> </w:t>
      </w:r>
      <w:r w:rsidRPr="00D1699A">
        <w:rPr>
          <w:lang w:val="en-US"/>
        </w:rPr>
        <w:t>high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q</w:t>
      </w:r>
      <w:r w:rsidRPr="00D1699A">
        <w:rPr>
          <w:spacing w:val="-1"/>
          <w:lang w:val="en-US"/>
        </w:rPr>
        <w:t>ualit</w:t>
      </w:r>
      <w:r w:rsidRPr="00D1699A">
        <w:rPr>
          <w:lang w:val="en-US"/>
        </w:rPr>
        <w:t>y</w:t>
      </w:r>
      <w:r w:rsidRPr="00D1699A">
        <w:rPr>
          <w:spacing w:val="31"/>
          <w:lang w:val="en-US"/>
        </w:rPr>
        <w:t xml:space="preserve"> </w:t>
      </w:r>
      <w:r w:rsidRPr="00D1699A">
        <w:rPr>
          <w:spacing w:val="-1"/>
          <w:lang w:val="en-US"/>
        </w:rPr>
        <w:t>work</w:t>
      </w:r>
      <w:r w:rsidRPr="00D1699A">
        <w:rPr>
          <w:lang w:val="en-US"/>
        </w:rPr>
        <w:t>s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 xml:space="preserve">services, </w:t>
      </w:r>
      <w:r w:rsidRPr="00D1699A">
        <w:rPr>
          <w:lang w:val="en-US"/>
        </w:rPr>
        <w:t>with</w:t>
      </w:r>
      <w:r w:rsidRPr="00D1699A">
        <w:rPr>
          <w:lang w:val="en-US"/>
        </w:rPr>
        <w:tab/>
        <w:t>go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d 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bus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ness 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reputa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n,  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 xml:space="preserve">ound  </w:t>
      </w:r>
      <w:r w:rsidRPr="00D1699A">
        <w:rPr>
          <w:spacing w:val="14"/>
          <w:lang w:val="en-US"/>
        </w:rPr>
        <w:t xml:space="preserve"> </w:t>
      </w:r>
      <w:r w:rsidRPr="00D1699A">
        <w:rPr>
          <w:lang w:val="en-US"/>
        </w:rPr>
        <w:t>f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nancial  </w:t>
      </w:r>
      <w:r w:rsidRPr="00D1699A">
        <w:rPr>
          <w:spacing w:val="13"/>
          <w:lang w:val="en-US"/>
        </w:rPr>
        <w:t xml:space="preserve"> </w:t>
      </w:r>
      <w:r w:rsidRPr="00D1699A">
        <w:rPr>
          <w:lang w:val="en-US"/>
        </w:rPr>
        <w:t>accoun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ng  </w:t>
      </w:r>
      <w:r w:rsidRPr="00D1699A">
        <w:rPr>
          <w:spacing w:val="14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 xml:space="preserve">ystem, </w:t>
      </w:r>
      <w:r w:rsidRPr="00D1699A">
        <w:rPr>
          <w:spacing w:val="-1"/>
          <w:lang w:val="en-US"/>
        </w:rPr>
        <w:t>implementin</w:t>
      </w:r>
      <w:r w:rsidRPr="00D1699A">
        <w:rPr>
          <w:lang w:val="en-US"/>
        </w:rPr>
        <w:t>g</w:t>
      </w:r>
      <w:r w:rsidRPr="00D1699A">
        <w:rPr>
          <w:spacing w:val="-1"/>
          <w:lang w:val="en-US"/>
        </w:rPr>
        <w:t xml:space="preserve"> leadin</w:t>
      </w:r>
      <w:r w:rsidRPr="00D1699A">
        <w:rPr>
          <w:lang w:val="en-US"/>
        </w:rPr>
        <w:t>g</w:t>
      </w:r>
      <w:r w:rsidRPr="00D1699A">
        <w:rPr>
          <w:spacing w:val="-1"/>
          <w:lang w:val="en-US"/>
        </w:rPr>
        <w:t xml:space="preserve"> leve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 xml:space="preserve"> o</w:t>
      </w:r>
      <w:r w:rsidRPr="00D1699A">
        <w:rPr>
          <w:lang w:val="en-US"/>
        </w:rPr>
        <w:t>f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te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hn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gy</w:t>
      </w:r>
      <w:r w:rsidR="00EB60C0" w:rsidRPr="00D1699A">
        <w:rPr>
          <w:lang w:val="en-US"/>
        </w:rPr>
        <w:t xml:space="preserve"> and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having hi</w:t>
      </w:r>
      <w:r w:rsidRPr="00D1699A">
        <w:rPr>
          <w:spacing w:val="-1"/>
          <w:lang w:val="en-US"/>
        </w:rPr>
        <w:t>g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degree of</w:t>
      </w:r>
      <w:r w:rsidRPr="00D1699A">
        <w:rPr>
          <w:spacing w:val="-1"/>
          <w:lang w:val="en-US"/>
        </w:rPr>
        <w:t xml:space="preserve"> i</w:t>
      </w:r>
      <w:r w:rsidRPr="00D1699A">
        <w:rPr>
          <w:lang w:val="en-US"/>
        </w:rPr>
        <w:t>ntegri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y.</w:t>
      </w:r>
    </w:p>
    <w:p w:rsidR="00A370D1" w:rsidRPr="00D1699A" w:rsidRDefault="00A370D1" w:rsidP="00B760EB">
      <w:pPr>
        <w:pStyle w:val="BodyText"/>
        <w:numPr>
          <w:ilvl w:val="0"/>
          <w:numId w:val="6"/>
        </w:numPr>
        <w:tabs>
          <w:tab w:val="left" w:pos="1249"/>
          <w:tab w:val="left" w:pos="1937"/>
        </w:tabs>
        <w:kinsoku w:val="0"/>
        <w:overflowPunct w:val="0"/>
        <w:spacing w:before="59" w:line="360" w:lineRule="auto"/>
        <w:ind w:left="1250" w:right="1291"/>
        <w:jc w:val="both"/>
        <w:rPr>
          <w:lang w:val="en-US"/>
        </w:rPr>
        <w:sectPr w:rsidR="00A370D1" w:rsidRPr="00D1699A" w:rsidSect="00960E68">
          <w:pgSz w:w="11905" w:h="16840"/>
          <w:pgMar w:top="1760" w:right="990" w:bottom="1900" w:left="1180" w:header="794" w:footer="1703" w:gutter="0"/>
          <w:cols w:space="720"/>
          <w:noEndnote/>
        </w:sectPr>
      </w:pP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3"/>
        <w:numPr>
          <w:ilvl w:val="0"/>
          <w:numId w:val="9"/>
        </w:numPr>
        <w:kinsoku w:val="0"/>
        <w:overflowPunct w:val="0"/>
        <w:spacing w:before="59"/>
        <w:ind w:left="1555" w:right="946"/>
        <w:jc w:val="both"/>
        <w:rPr>
          <w:b w:val="0"/>
          <w:bCs w:val="0"/>
        </w:rPr>
      </w:pPr>
      <w:r w:rsidRPr="00D1699A">
        <w:rPr>
          <w:spacing w:val="-1"/>
        </w:rPr>
        <w:t>SUBMISSIO</w:t>
      </w:r>
      <w:r w:rsidRPr="00D1699A">
        <w:t xml:space="preserve">N </w:t>
      </w:r>
      <w:r w:rsidRPr="00D1699A">
        <w:rPr>
          <w:spacing w:val="-1"/>
        </w:rPr>
        <w:t>O</w:t>
      </w:r>
      <w:r w:rsidRPr="00D1699A">
        <w:t xml:space="preserve">F </w:t>
      </w:r>
      <w:r w:rsidRPr="00D1699A">
        <w:rPr>
          <w:spacing w:val="-1"/>
        </w:rPr>
        <w:t>DOCUMENTATION</w:t>
      </w:r>
    </w:p>
    <w:p w:rsidR="00A370D1" w:rsidRPr="00D1699A" w:rsidRDefault="00A370D1" w:rsidP="00B760EB">
      <w:pPr>
        <w:kinsoku w:val="0"/>
        <w:overflowPunct w:val="0"/>
        <w:spacing w:before="5" w:line="170" w:lineRule="exact"/>
        <w:rPr>
          <w:rFonts w:ascii="Tahoma" w:hAnsi="Tahoma" w:cs="Tahoma"/>
        </w:rPr>
      </w:pPr>
    </w:p>
    <w:p w:rsidR="00A370D1" w:rsidRPr="00D1699A" w:rsidRDefault="006C60CA" w:rsidP="00B760EB">
      <w:pPr>
        <w:pStyle w:val="BodyText"/>
        <w:kinsoku w:val="0"/>
        <w:overflowPunct w:val="0"/>
        <w:spacing w:line="360" w:lineRule="auto"/>
        <w:ind w:right="1294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2DBC41C0" wp14:editId="2A332DE8">
                <wp:simplePos x="0" y="0"/>
                <wp:positionH relativeFrom="page">
                  <wp:posOffset>1163955</wp:posOffset>
                </wp:positionH>
                <wp:positionV relativeFrom="paragraph">
                  <wp:posOffset>-8890</wp:posOffset>
                </wp:positionV>
                <wp:extent cx="5592445" cy="12065"/>
                <wp:effectExtent l="0" t="0" r="0" b="0"/>
                <wp:wrapNone/>
                <wp:docPr id="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065"/>
                        </a:xfrm>
                        <a:custGeom>
                          <a:avLst/>
                          <a:gdLst>
                            <a:gd name="T0" fmla="*/ 0 w 8807"/>
                            <a:gd name="T1" fmla="*/ 0 h 19"/>
                            <a:gd name="T2" fmla="*/ 8806 w 8807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07" h="19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2F54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6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1.65pt,-.7pt,531.95pt,-.7pt" coordsize="880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" o:allowincell="f" filled="f" strokecolor="#2f5496" strokeweight="1.6pt">
                <v:path arrowok="t" o:connecttype="custom" o:connectlocs="0,0;5591810,0" o:connectangles="0,0"/>
                <w10:wrap anchorx="page"/>
              </v:polyline>
            </w:pict>
          </mc:Fallback>
        </mc:AlternateContent>
      </w:r>
      <w:r w:rsidR="00A370D1" w:rsidRPr="00D1699A">
        <w:rPr>
          <w:spacing w:val="-1"/>
          <w:lang w:val="en-US"/>
        </w:rPr>
        <w:t>PPA</w:t>
      </w:r>
      <w:r w:rsidR="00A370D1" w:rsidRPr="00D1699A">
        <w:rPr>
          <w:lang w:val="en-US"/>
        </w:rPr>
        <w:t>,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a</w:t>
      </w:r>
      <w:r w:rsidR="00A370D1" w:rsidRPr="00D1699A">
        <w:rPr>
          <w:lang w:val="en-US"/>
        </w:rPr>
        <w:t>t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it</w:t>
      </w:r>
      <w:r w:rsidR="00A370D1" w:rsidRPr="00D1699A">
        <w:rPr>
          <w:lang w:val="en-US"/>
        </w:rPr>
        <w:t>s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absolut</w:t>
      </w:r>
      <w:r w:rsidR="00A370D1" w:rsidRPr="00D1699A">
        <w:rPr>
          <w:lang w:val="en-US"/>
        </w:rPr>
        <w:t>e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discretion</w:t>
      </w:r>
      <w:r w:rsidR="00A370D1" w:rsidRPr="00D1699A">
        <w:rPr>
          <w:lang w:val="en-US"/>
        </w:rPr>
        <w:t>,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ha</w:t>
      </w:r>
      <w:r w:rsidR="00A370D1" w:rsidRPr="00D1699A">
        <w:rPr>
          <w:lang w:val="en-US"/>
        </w:rPr>
        <w:t>s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th</w:t>
      </w:r>
      <w:r w:rsidR="00A370D1" w:rsidRPr="00D1699A">
        <w:rPr>
          <w:lang w:val="en-US"/>
        </w:rPr>
        <w:t>e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righ</w:t>
      </w:r>
      <w:r w:rsidR="00A370D1" w:rsidRPr="00D1699A">
        <w:rPr>
          <w:lang w:val="en-US"/>
        </w:rPr>
        <w:t>t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t</w:t>
      </w:r>
      <w:r w:rsidR="00A370D1" w:rsidRPr="00D1699A">
        <w:rPr>
          <w:lang w:val="en-US"/>
        </w:rPr>
        <w:t>o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cance</w:t>
      </w:r>
      <w:r w:rsidR="00A370D1" w:rsidRPr="00D1699A">
        <w:rPr>
          <w:lang w:val="en-US"/>
        </w:rPr>
        <w:t>l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o</w:t>
      </w:r>
      <w:r w:rsidR="00A370D1" w:rsidRPr="00D1699A">
        <w:rPr>
          <w:lang w:val="en-US"/>
        </w:rPr>
        <w:t>r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repea</w:t>
      </w:r>
      <w:r w:rsidR="00A370D1" w:rsidRPr="00D1699A">
        <w:rPr>
          <w:lang w:val="en-US"/>
        </w:rPr>
        <w:t>t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th</w:t>
      </w:r>
      <w:r w:rsidR="00A370D1" w:rsidRPr="00D1699A">
        <w:rPr>
          <w:lang w:val="en-US"/>
        </w:rPr>
        <w:t>e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procedur</w:t>
      </w:r>
      <w:r w:rsidR="00A370D1" w:rsidRPr="00D1699A">
        <w:rPr>
          <w:lang w:val="en-US"/>
        </w:rPr>
        <w:t>e</w:t>
      </w:r>
      <w:r w:rsidR="00A370D1" w:rsidRPr="00D1699A">
        <w:rPr>
          <w:spacing w:val="15"/>
          <w:lang w:val="en-US"/>
        </w:rPr>
        <w:t xml:space="preserve"> </w:t>
      </w:r>
      <w:r w:rsidR="00A370D1" w:rsidRPr="00D1699A">
        <w:rPr>
          <w:spacing w:val="-1"/>
          <w:lang w:val="en-US"/>
        </w:rPr>
        <w:t>at an</w:t>
      </w:r>
      <w:r w:rsidR="00A370D1" w:rsidRPr="00D1699A">
        <w:rPr>
          <w:lang w:val="en-US"/>
        </w:rPr>
        <w:t xml:space="preserve">y </w:t>
      </w:r>
      <w:r w:rsidR="00A370D1" w:rsidRPr="00D1699A">
        <w:rPr>
          <w:spacing w:val="-1"/>
          <w:lang w:val="en-US"/>
        </w:rPr>
        <w:t>stag</w:t>
      </w:r>
      <w:r w:rsidR="00A370D1" w:rsidRPr="00D1699A">
        <w:rPr>
          <w:lang w:val="en-US"/>
        </w:rPr>
        <w:t xml:space="preserve">e, </w:t>
      </w:r>
      <w:r w:rsidR="00A370D1" w:rsidRPr="00D1699A">
        <w:rPr>
          <w:spacing w:val="-1"/>
          <w:lang w:val="en-US"/>
        </w:rPr>
        <w:t>a</w:t>
      </w:r>
      <w:r w:rsidR="00A370D1" w:rsidRPr="00D1699A">
        <w:rPr>
          <w:lang w:val="en-US"/>
        </w:rPr>
        <w:t xml:space="preserve">s </w:t>
      </w:r>
      <w:r w:rsidR="00A370D1" w:rsidRPr="00D1699A">
        <w:rPr>
          <w:spacing w:val="-1"/>
          <w:lang w:val="en-US"/>
        </w:rPr>
        <w:t>suc</w:t>
      </w:r>
      <w:r w:rsidR="00A370D1" w:rsidRPr="00D1699A">
        <w:rPr>
          <w:lang w:val="en-US"/>
        </w:rPr>
        <w:t xml:space="preserve">h </w:t>
      </w:r>
      <w:r w:rsidR="00A370D1" w:rsidRPr="00D1699A">
        <w:rPr>
          <w:spacing w:val="-1"/>
          <w:lang w:val="en-US"/>
        </w:rPr>
        <w:t>ma</w:t>
      </w:r>
      <w:r w:rsidR="00A370D1" w:rsidRPr="00D1699A">
        <w:rPr>
          <w:lang w:val="en-US"/>
        </w:rPr>
        <w:t>y</w:t>
      </w:r>
      <w:r w:rsidR="00A370D1" w:rsidRPr="00D1699A">
        <w:rPr>
          <w:spacing w:val="-2"/>
          <w:lang w:val="en-US"/>
        </w:rPr>
        <w:t xml:space="preserve"> </w:t>
      </w:r>
      <w:r w:rsidR="00A370D1" w:rsidRPr="00D1699A">
        <w:rPr>
          <w:spacing w:val="-1"/>
          <w:lang w:val="en-US"/>
        </w:rPr>
        <w:t>b</w:t>
      </w:r>
      <w:r w:rsidR="00A370D1" w:rsidRPr="00D1699A">
        <w:rPr>
          <w:lang w:val="en-US"/>
        </w:rPr>
        <w:t xml:space="preserve">e </w:t>
      </w:r>
      <w:r w:rsidR="00A370D1" w:rsidRPr="00D1699A">
        <w:rPr>
          <w:spacing w:val="-1"/>
          <w:lang w:val="en-US"/>
        </w:rPr>
        <w:t>considere</w:t>
      </w:r>
      <w:r w:rsidR="00A370D1" w:rsidRPr="00D1699A">
        <w:rPr>
          <w:lang w:val="en-US"/>
        </w:rPr>
        <w:t xml:space="preserve">d </w:t>
      </w:r>
      <w:r w:rsidR="00A370D1" w:rsidRPr="00D1699A">
        <w:rPr>
          <w:spacing w:val="-1"/>
          <w:lang w:val="en-US"/>
        </w:rPr>
        <w:t>b</w:t>
      </w:r>
      <w:r w:rsidR="00A370D1" w:rsidRPr="00D1699A">
        <w:rPr>
          <w:lang w:val="en-US"/>
        </w:rPr>
        <w:t xml:space="preserve">y </w:t>
      </w:r>
      <w:r w:rsidR="00A370D1" w:rsidRPr="00D1699A">
        <w:rPr>
          <w:spacing w:val="-1"/>
          <w:lang w:val="en-US"/>
        </w:rPr>
        <w:t>PPA.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5" w:line="220" w:lineRule="exact"/>
        <w:rPr>
          <w:rFonts w:ascii="Tahoma" w:hAnsi="Tahoma" w:cs="Tahoma"/>
          <w:lang w:val="en-US"/>
        </w:rPr>
      </w:pPr>
    </w:p>
    <w:p w:rsidR="00F050B7" w:rsidRPr="00D1699A" w:rsidRDefault="00A370D1" w:rsidP="00B760EB">
      <w:pPr>
        <w:pStyle w:val="Heading2"/>
        <w:tabs>
          <w:tab w:val="left" w:pos="1091"/>
        </w:tabs>
        <w:kinsoku w:val="0"/>
        <w:overflowPunct w:val="0"/>
        <w:ind w:right="5057" w:firstLine="26"/>
        <w:jc w:val="both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spacing w:val="-2"/>
          <w:sz w:val="24"/>
          <w:szCs w:val="24"/>
          <w:u w:val="single"/>
          <w:lang w:val="en-US"/>
        </w:rPr>
        <w:t>4.1</w:t>
      </w:r>
      <w:r w:rsidRPr="00D1699A">
        <w:rPr>
          <w:color w:val="244061"/>
          <w:spacing w:val="-2"/>
          <w:sz w:val="24"/>
          <w:szCs w:val="24"/>
          <w:u w:val="single"/>
          <w:lang w:val="en-US"/>
        </w:rPr>
        <w:tab/>
      </w:r>
      <w:r w:rsidR="009505B3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960E68">
        <w:rPr>
          <w:color w:val="244061"/>
          <w:w w:val="95"/>
          <w:sz w:val="24"/>
          <w:szCs w:val="24"/>
          <w:u w:val="single"/>
          <w:lang w:val="en-US"/>
        </w:rPr>
        <w:t xml:space="preserve">The </w:t>
      </w:r>
      <w:r w:rsidR="005320AD" w:rsidRPr="00D1699A">
        <w:rPr>
          <w:color w:val="244061"/>
          <w:w w:val="95"/>
          <w:sz w:val="24"/>
          <w:szCs w:val="24"/>
          <w:u w:val="single"/>
          <w:lang w:val="en-US"/>
        </w:rPr>
        <w:t>D</w:t>
      </w:r>
      <w:r w:rsidR="00F050B7" w:rsidRPr="00D1699A">
        <w:rPr>
          <w:color w:val="244061"/>
          <w:w w:val="95"/>
          <w:sz w:val="24"/>
          <w:szCs w:val="24"/>
          <w:u w:val="single"/>
          <w:lang w:val="en-US"/>
        </w:rPr>
        <w:t>ocumentation</w:t>
      </w:r>
    </w:p>
    <w:p w:rsidR="00F050B7" w:rsidRPr="00D1699A" w:rsidRDefault="00F050B7" w:rsidP="00B760EB">
      <w:pPr>
        <w:kinsoku w:val="0"/>
        <w:overflowPunct w:val="0"/>
        <w:spacing w:before="3" w:line="140" w:lineRule="exact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kinsoku w:val="0"/>
        <w:overflowPunct w:val="0"/>
        <w:spacing w:line="360" w:lineRule="auto"/>
        <w:ind w:left="683" w:right="1292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The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docu</w:t>
      </w:r>
      <w:r w:rsidRPr="00D1699A">
        <w:rPr>
          <w:rFonts w:ascii="Tahoma" w:hAnsi="Tahoma" w:cs="Tahoma"/>
          <w:spacing w:val="-2"/>
          <w:lang w:val="en-US"/>
        </w:rPr>
        <w:t>m</w:t>
      </w:r>
      <w:r w:rsidRPr="00D1699A">
        <w:rPr>
          <w:rFonts w:ascii="Tahoma" w:hAnsi="Tahoma" w:cs="Tahoma"/>
          <w:spacing w:val="-1"/>
          <w:lang w:val="en-US"/>
        </w:rPr>
        <w:t>e</w:t>
      </w:r>
      <w:r w:rsidRPr="00D1699A">
        <w:rPr>
          <w:rFonts w:ascii="Tahoma" w:hAnsi="Tahoma" w:cs="Tahoma"/>
          <w:lang w:val="en-US"/>
        </w:rPr>
        <w:t>ntati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m</w:t>
      </w:r>
      <w:r w:rsidRPr="00D1699A">
        <w:rPr>
          <w:rFonts w:ascii="Tahoma" w:hAnsi="Tahoma" w:cs="Tahoma"/>
          <w:lang w:val="en-US"/>
        </w:rPr>
        <w:t>ust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be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submitted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in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spacing w:val="-2"/>
          <w:lang w:val="en-US"/>
        </w:rPr>
        <w:t>n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(1</w:t>
      </w:r>
      <w:r w:rsidRPr="00D1699A">
        <w:rPr>
          <w:rFonts w:ascii="Tahoma" w:hAnsi="Tahoma" w:cs="Tahoma"/>
          <w:lang w:val="en-US"/>
        </w:rPr>
        <w:t>)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seale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folder (the “Participation Supporting Documentation folder”)</w:t>
      </w:r>
      <w:r w:rsidRPr="00D1699A">
        <w:rPr>
          <w:rFonts w:ascii="Tahoma" w:hAnsi="Tahoma" w:cs="Tahoma"/>
          <w:lang w:val="en-US"/>
        </w:rPr>
        <w:t>,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whic</w:t>
      </w:r>
      <w:r w:rsidRPr="00D1699A">
        <w:rPr>
          <w:rFonts w:ascii="Tahoma" w:hAnsi="Tahoma" w:cs="Tahoma"/>
          <w:lang w:val="en-US"/>
        </w:rPr>
        <w:t>h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wil</w:t>
      </w:r>
      <w:r w:rsidRPr="00D1699A">
        <w:rPr>
          <w:rFonts w:ascii="Tahoma" w:hAnsi="Tahoma" w:cs="Tahoma"/>
          <w:lang w:val="en-US"/>
        </w:rPr>
        <w:t>l</w:t>
      </w:r>
      <w:r w:rsidRPr="00D1699A">
        <w:rPr>
          <w:rFonts w:ascii="Tahoma" w:hAnsi="Tahoma" w:cs="Tahoma"/>
          <w:spacing w:val="6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contain tw</w:t>
      </w:r>
      <w:r w:rsidRPr="00D1699A">
        <w:rPr>
          <w:rFonts w:ascii="Tahoma" w:hAnsi="Tahoma" w:cs="Tahoma"/>
          <w:lang w:val="en-US"/>
        </w:rPr>
        <w:t xml:space="preserve">o </w:t>
      </w:r>
      <w:r w:rsidRPr="00D1699A">
        <w:rPr>
          <w:rFonts w:ascii="Tahoma" w:hAnsi="Tahoma" w:cs="Tahoma"/>
          <w:spacing w:val="-1"/>
          <w:lang w:val="en-US"/>
        </w:rPr>
        <w:t>(2</w:t>
      </w:r>
      <w:r w:rsidRPr="00D1699A">
        <w:rPr>
          <w:rFonts w:ascii="Tahoma" w:hAnsi="Tahoma" w:cs="Tahoma"/>
          <w:lang w:val="en-US"/>
        </w:rPr>
        <w:t xml:space="preserve">) </w:t>
      </w:r>
      <w:r w:rsidRPr="00D1699A">
        <w:rPr>
          <w:rFonts w:ascii="Tahoma" w:hAnsi="Tahoma" w:cs="Tahoma"/>
          <w:spacing w:val="-1"/>
          <w:lang w:val="en-US"/>
        </w:rPr>
        <w:t>seale</w:t>
      </w:r>
      <w:r w:rsidRPr="00D1699A">
        <w:rPr>
          <w:rFonts w:ascii="Tahoma" w:hAnsi="Tahoma" w:cs="Tahoma"/>
          <w:lang w:val="en-US"/>
        </w:rPr>
        <w:t xml:space="preserve">d </w:t>
      </w:r>
      <w:r w:rsidRPr="00D1699A">
        <w:rPr>
          <w:rFonts w:ascii="Tahoma" w:hAnsi="Tahoma" w:cs="Tahoma"/>
          <w:spacing w:val="-1"/>
          <w:lang w:val="en-US"/>
        </w:rPr>
        <w:t>subfolders:</w:t>
      </w:r>
    </w:p>
    <w:p w:rsidR="00F050B7" w:rsidRPr="00D1699A" w:rsidRDefault="00F050B7" w:rsidP="00B760EB">
      <w:pPr>
        <w:kinsoku w:val="0"/>
        <w:overflowPunct w:val="0"/>
        <w:spacing w:line="360" w:lineRule="auto"/>
        <w:ind w:left="680" w:right="1293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Subfolder</w:t>
      </w:r>
      <w:r w:rsidRPr="00D1699A">
        <w:rPr>
          <w:rFonts w:ascii="Tahoma" w:hAnsi="Tahoma" w:cs="Tahoma"/>
          <w:spacing w:val="6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(which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must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have</w:t>
      </w:r>
      <w:r w:rsidRPr="00D1699A">
        <w:rPr>
          <w:rFonts w:ascii="Tahoma" w:hAnsi="Tahoma" w:cs="Tahoma"/>
          <w:spacing w:val="6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the</w:t>
      </w:r>
      <w:r w:rsidRPr="00D1699A">
        <w:rPr>
          <w:rFonts w:ascii="Tahoma" w:hAnsi="Tahoma" w:cs="Tahoma"/>
          <w:spacing w:val="6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tit</w:t>
      </w:r>
      <w:r w:rsidRPr="00D1699A">
        <w:rPr>
          <w:rFonts w:ascii="Tahoma" w:hAnsi="Tahoma" w:cs="Tahoma"/>
          <w:spacing w:val="-2"/>
          <w:lang w:val="en-US"/>
        </w:rPr>
        <w:t>l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"Subfolde</w:t>
      </w:r>
      <w:r w:rsidRPr="00D1699A">
        <w:rPr>
          <w:rFonts w:ascii="Tahoma" w:hAnsi="Tahoma" w:cs="Tahoma"/>
          <w:lang w:val="en-US"/>
        </w:rPr>
        <w:t>r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</w:t>
      </w:r>
      <w:r w:rsidRPr="00D1699A">
        <w:rPr>
          <w:rFonts w:ascii="Tahoma" w:hAnsi="Tahoma" w:cs="Tahoma"/>
          <w:spacing w:val="65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-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ON</w:t>
      </w:r>
      <w:r w:rsidRPr="00D1699A">
        <w:rPr>
          <w:rFonts w:ascii="Tahoma" w:hAnsi="Tahoma" w:cs="Tahoma"/>
          <w:spacing w:val="-2"/>
          <w:lang w:val="en-US"/>
        </w:rPr>
        <w:t>/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-1"/>
          <w:lang w:val="en-US"/>
        </w:rPr>
        <w:t>F</w:t>
      </w:r>
      <w:r w:rsidRPr="00D1699A">
        <w:rPr>
          <w:rFonts w:ascii="Tahoma" w:hAnsi="Tahoma" w:cs="Tahoma"/>
          <w:lang w:val="en-US"/>
        </w:rPr>
        <w:t>F</w:t>
      </w:r>
      <w:r w:rsidRPr="00D1699A">
        <w:rPr>
          <w:rFonts w:ascii="Tahoma" w:hAnsi="Tahoma" w:cs="Tahoma"/>
          <w:spacing w:val="6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 xml:space="preserve">documents"), </w:t>
      </w:r>
      <w:r w:rsidRPr="00D1699A">
        <w:rPr>
          <w:rFonts w:ascii="Tahoma" w:hAnsi="Tahoma" w:cs="Tahoma"/>
          <w:lang w:val="en-US"/>
        </w:rPr>
        <w:t>includ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 xml:space="preserve">ng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 docum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 xml:space="preserve">nts referred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 parag</w:t>
      </w:r>
      <w:r w:rsidRPr="00D1699A">
        <w:rPr>
          <w:rFonts w:ascii="Tahoma" w:hAnsi="Tahoma" w:cs="Tahoma"/>
          <w:spacing w:val="-2"/>
          <w:lang w:val="en-US"/>
        </w:rPr>
        <w:t>r</w:t>
      </w:r>
      <w:r w:rsidRPr="00D1699A">
        <w:rPr>
          <w:rFonts w:ascii="Tahoma" w:hAnsi="Tahoma" w:cs="Tahoma"/>
          <w:lang w:val="en-US"/>
        </w:rPr>
        <w:t xml:space="preserve">aph </w:t>
      </w:r>
      <w:r w:rsidRPr="00D1699A">
        <w:rPr>
          <w:rFonts w:ascii="Tahoma" w:hAnsi="Tahoma" w:cs="Tahoma"/>
          <w:spacing w:val="-2"/>
          <w:lang w:val="en-US"/>
        </w:rPr>
        <w:t>4</w:t>
      </w:r>
      <w:r w:rsidRPr="00D1699A">
        <w:rPr>
          <w:rFonts w:ascii="Tahoma" w:hAnsi="Tahoma" w:cs="Tahoma"/>
          <w:lang w:val="en-US"/>
        </w:rPr>
        <w:t>.4.</w:t>
      </w:r>
      <w:r w:rsidRPr="00D1699A">
        <w:rPr>
          <w:rFonts w:ascii="Tahoma" w:hAnsi="Tahoma" w:cs="Tahoma"/>
          <w:spacing w:val="75"/>
          <w:lang w:val="en-US"/>
        </w:rPr>
        <w:t xml:space="preserve"> </w:t>
      </w:r>
      <w:proofErr w:type="gramStart"/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nd</w:t>
      </w:r>
      <w:proofErr w:type="gramEnd"/>
    </w:p>
    <w:p w:rsidR="00F050B7" w:rsidRPr="00D1699A" w:rsidRDefault="00F050B7" w:rsidP="00B760EB">
      <w:pPr>
        <w:kinsoku w:val="0"/>
        <w:overflowPunct w:val="0"/>
        <w:spacing w:line="360" w:lineRule="auto"/>
        <w:ind w:left="683" w:right="1293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Subf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lder</w:t>
      </w:r>
      <w:r w:rsidRPr="00D1699A">
        <w:rPr>
          <w:rFonts w:ascii="Tahoma" w:hAnsi="Tahoma" w:cs="Tahoma"/>
          <w:spacing w:val="3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B</w:t>
      </w:r>
      <w:r w:rsidRPr="00D1699A">
        <w:rPr>
          <w:rFonts w:ascii="Tahoma" w:hAnsi="Tahoma" w:cs="Tahoma"/>
          <w:spacing w:val="3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(which</w:t>
      </w:r>
      <w:r w:rsidRPr="00D1699A">
        <w:rPr>
          <w:rFonts w:ascii="Tahoma" w:hAnsi="Tahoma" w:cs="Tahoma"/>
          <w:spacing w:val="3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must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clearl</w:t>
      </w:r>
      <w:r w:rsidRPr="00D1699A">
        <w:rPr>
          <w:rFonts w:ascii="Tahoma" w:hAnsi="Tahoma" w:cs="Tahoma"/>
          <w:lang w:val="en-US"/>
        </w:rPr>
        <w:t>y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hav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titl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"</w:t>
      </w:r>
      <w:r w:rsidRPr="00D1699A">
        <w:rPr>
          <w:rFonts w:ascii="Tahoma" w:hAnsi="Tahoma" w:cs="Tahoma"/>
          <w:lang w:val="en-US"/>
        </w:rPr>
        <w:t>Subf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lder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B</w:t>
      </w:r>
      <w:r w:rsidRPr="00D1699A">
        <w:rPr>
          <w:rFonts w:ascii="Tahoma" w:hAnsi="Tahoma" w:cs="Tahoma"/>
          <w:spacing w:val="34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-</w:t>
      </w:r>
      <w:r w:rsidRPr="00D1699A">
        <w:rPr>
          <w:rFonts w:ascii="Tahoma" w:hAnsi="Tahoma" w:cs="Tahoma"/>
          <w:spacing w:val="3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Eva</w:t>
      </w:r>
      <w:r w:rsidRPr="00D1699A">
        <w:rPr>
          <w:rFonts w:ascii="Tahoma" w:hAnsi="Tahoma" w:cs="Tahoma"/>
          <w:spacing w:val="-1"/>
          <w:lang w:val="en-US"/>
        </w:rPr>
        <w:t>l</w:t>
      </w:r>
      <w:r w:rsidRPr="00D1699A">
        <w:rPr>
          <w:rFonts w:ascii="Tahoma" w:hAnsi="Tahoma" w:cs="Tahoma"/>
          <w:lang w:val="en-US"/>
        </w:rPr>
        <w:t>uation document</w:t>
      </w:r>
      <w:r w:rsidRPr="00D1699A">
        <w:rPr>
          <w:rFonts w:ascii="Tahoma" w:hAnsi="Tahoma" w:cs="Tahoma"/>
          <w:spacing w:val="-2"/>
          <w:lang w:val="en-US"/>
        </w:rPr>
        <w:t>s</w:t>
      </w:r>
      <w:r w:rsidRPr="00D1699A">
        <w:rPr>
          <w:rFonts w:ascii="Tahoma" w:hAnsi="Tahoma" w:cs="Tahoma"/>
          <w:spacing w:val="-1"/>
          <w:lang w:val="en-US"/>
        </w:rPr>
        <w:t>"</w:t>
      </w:r>
      <w:r w:rsidRPr="00D1699A">
        <w:rPr>
          <w:rFonts w:ascii="Tahoma" w:hAnsi="Tahoma" w:cs="Tahoma"/>
          <w:lang w:val="en-US"/>
        </w:rPr>
        <w:t xml:space="preserve">),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nclud</w:t>
      </w:r>
      <w:r w:rsidRPr="00D1699A">
        <w:rPr>
          <w:rFonts w:ascii="Tahoma" w:hAnsi="Tahoma" w:cs="Tahoma"/>
          <w:spacing w:val="-1"/>
          <w:lang w:val="en-US"/>
        </w:rPr>
        <w:t>in</w:t>
      </w:r>
      <w:r w:rsidRPr="00D1699A">
        <w:rPr>
          <w:rFonts w:ascii="Tahoma" w:hAnsi="Tahoma" w:cs="Tahoma"/>
          <w:lang w:val="en-US"/>
        </w:rPr>
        <w:t xml:space="preserve">g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 documents referred in par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graph 4.5.</w:t>
      </w:r>
    </w:p>
    <w:p w:rsidR="00F050B7" w:rsidRPr="00D1699A" w:rsidRDefault="00F050B7" w:rsidP="00B760EB">
      <w:pPr>
        <w:kinsoku w:val="0"/>
        <w:overflowPunct w:val="0"/>
        <w:spacing w:before="15" w:line="220" w:lineRule="exact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kinsoku w:val="0"/>
        <w:overflowPunct w:val="0"/>
        <w:spacing w:line="360" w:lineRule="auto"/>
        <w:ind w:left="683" w:right="2708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-1"/>
          <w:lang w:val="en-US"/>
        </w:rPr>
        <w:t xml:space="preserve"> 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-1"/>
          <w:lang w:val="en-US"/>
        </w:rPr>
        <w:t xml:space="preserve"> folde</w:t>
      </w:r>
      <w:r w:rsidRPr="00D1699A">
        <w:rPr>
          <w:rFonts w:ascii="Tahoma" w:hAnsi="Tahoma" w:cs="Tahoma"/>
          <w:lang w:val="en-US"/>
        </w:rPr>
        <w:t>r</w:t>
      </w:r>
      <w:r w:rsidRPr="00D1699A">
        <w:rPr>
          <w:rFonts w:ascii="Tahoma" w:hAnsi="Tahoma" w:cs="Tahoma"/>
          <w:spacing w:val="-1"/>
          <w:lang w:val="en-US"/>
        </w:rPr>
        <w:t xml:space="preserve"> o</w:t>
      </w:r>
      <w:r w:rsidRPr="00D1699A">
        <w:rPr>
          <w:rFonts w:ascii="Tahoma" w:hAnsi="Tahoma" w:cs="Tahoma"/>
          <w:lang w:val="en-US"/>
        </w:rPr>
        <w:t>f</w:t>
      </w:r>
      <w:r w:rsidRPr="00D1699A">
        <w:rPr>
          <w:rFonts w:ascii="Tahoma" w:hAnsi="Tahoma" w:cs="Tahoma"/>
          <w:spacing w:val="-1"/>
          <w:lang w:val="en-US"/>
        </w:rPr>
        <w:t xml:space="preserve"> 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-1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 xml:space="preserve">Application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 following m</w:t>
      </w:r>
      <w:r w:rsidRPr="00D1699A">
        <w:rPr>
          <w:rFonts w:ascii="Tahoma" w:hAnsi="Tahoma" w:cs="Tahoma"/>
          <w:spacing w:val="-2"/>
          <w:lang w:val="en-US"/>
        </w:rPr>
        <w:t>u</w:t>
      </w:r>
      <w:r w:rsidRPr="00D1699A">
        <w:rPr>
          <w:rFonts w:ascii="Tahoma" w:hAnsi="Tahoma" w:cs="Tahoma"/>
          <w:spacing w:val="-1"/>
          <w:lang w:val="en-US"/>
        </w:rPr>
        <w:t>s</w:t>
      </w:r>
      <w:r w:rsidRPr="00D1699A">
        <w:rPr>
          <w:rFonts w:ascii="Tahoma" w:hAnsi="Tahoma" w:cs="Tahoma"/>
          <w:lang w:val="en-US"/>
        </w:rPr>
        <w:t>t</w:t>
      </w:r>
      <w:r w:rsidRPr="00D1699A">
        <w:rPr>
          <w:rFonts w:ascii="Tahoma" w:hAnsi="Tahoma" w:cs="Tahoma"/>
          <w:spacing w:val="-1"/>
          <w:lang w:val="en-US"/>
        </w:rPr>
        <w:t xml:space="preserve"> b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-1"/>
          <w:lang w:val="en-US"/>
        </w:rPr>
        <w:t xml:space="preserve"> clearl</w:t>
      </w:r>
      <w:r w:rsidRPr="00D1699A">
        <w:rPr>
          <w:rFonts w:ascii="Tahoma" w:hAnsi="Tahoma" w:cs="Tahoma"/>
          <w:lang w:val="en-US"/>
        </w:rPr>
        <w:t>y wri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ten:</w:t>
      </w:r>
    </w:p>
    <w:p w:rsidR="00F050B7" w:rsidRPr="00D1699A" w:rsidRDefault="00F050B7" w:rsidP="00B760EB">
      <w:pPr>
        <w:kinsoku w:val="0"/>
        <w:overflowPunct w:val="0"/>
        <w:spacing w:line="360" w:lineRule="auto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kinsoku w:val="0"/>
        <w:overflowPunct w:val="0"/>
        <w:spacing w:line="360" w:lineRule="auto"/>
        <w:ind w:left="709" w:right="3623"/>
        <w:rPr>
          <w:rFonts w:ascii="Tahoma" w:hAnsi="Tahoma" w:cs="Tahoma"/>
          <w:lang w:val="en-US"/>
        </w:rPr>
      </w:pPr>
      <w:proofErr w:type="gramStart"/>
      <w:r w:rsidRPr="00D1699A">
        <w:rPr>
          <w:rFonts w:ascii="Tahoma" w:hAnsi="Tahoma" w:cs="Tahoma"/>
          <w:lang w:val="en-US"/>
        </w:rPr>
        <w:t xml:space="preserve">The wording </w:t>
      </w:r>
      <w:r w:rsidRPr="00D1699A">
        <w:rPr>
          <w:rFonts w:ascii="Tahoma" w:hAnsi="Tahoma" w:cs="Tahoma"/>
          <w:spacing w:val="-1"/>
          <w:lang w:val="en-US"/>
        </w:rPr>
        <w:t>«S</w:t>
      </w:r>
      <w:r w:rsidRPr="00D1699A">
        <w:rPr>
          <w:rFonts w:ascii="Tahoma" w:hAnsi="Tahoma" w:cs="Tahoma"/>
          <w:lang w:val="en-US"/>
        </w:rPr>
        <w:t>uppor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ing Documen</w:t>
      </w:r>
      <w:r w:rsidRPr="00D1699A">
        <w:rPr>
          <w:rFonts w:ascii="Tahoma" w:hAnsi="Tahoma" w:cs="Tahoma"/>
          <w:spacing w:val="-1"/>
          <w:lang w:val="en-US"/>
        </w:rPr>
        <w:t>tatio</w:t>
      </w:r>
      <w:r w:rsidRPr="00D1699A">
        <w:rPr>
          <w:rFonts w:ascii="Tahoma" w:hAnsi="Tahoma" w:cs="Tahoma"/>
          <w:lang w:val="en-US"/>
        </w:rPr>
        <w:t xml:space="preserve">n </w:t>
      </w:r>
      <w:r w:rsidRPr="00D1699A">
        <w:rPr>
          <w:rFonts w:ascii="Tahoma" w:hAnsi="Tahoma" w:cs="Tahoma"/>
          <w:spacing w:val="-1"/>
          <w:lang w:val="en-US"/>
        </w:rPr>
        <w:t>fo</w:t>
      </w:r>
      <w:r w:rsidRPr="00D1699A">
        <w:rPr>
          <w:rFonts w:ascii="Tahoma" w:hAnsi="Tahoma" w:cs="Tahoma"/>
          <w:lang w:val="en-US"/>
        </w:rPr>
        <w:t xml:space="preserve">r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 xml:space="preserve">e </w:t>
      </w:r>
      <w:r w:rsidRPr="00D1699A">
        <w:rPr>
          <w:rFonts w:ascii="Tahoma" w:hAnsi="Tahoma" w:cs="Tahoma"/>
          <w:spacing w:val="-1"/>
          <w:lang w:val="en-US"/>
        </w:rPr>
        <w:t>establishment</w:t>
      </w:r>
      <w:r w:rsidR="009505B3" w:rsidRPr="00D1699A">
        <w:rPr>
          <w:rFonts w:ascii="Tahoma" w:hAnsi="Tahoma" w:cs="Tahoma"/>
          <w:spacing w:val="-1"/>
          <w:lang w:val="en-US"/>
        </w:rPr>
        <w:t xml:space="preserve"> </w:t>
      </w:r>
      <w:r w:rsidR="009505B3" w:rsidRPr="00D1699A">
        <w:rPr>
          <w:rFonts w:ascii="Tahoma" w:hAnsi="Tahoma" w:cs="Tahoma"/>
          <w:lang w:val="en-US"/>
        </w:rPr>
        <w:t>Of</w:t>
      </w:r>
      <w:r w:rsidRPr="00D1699A">
        <w:rPr>
          <w:rFonts w:ascii="Tahoma" w:hAnsi="Tahoma" w:cs="Tahoma"/>
          <w:lang w:val="en-US"/>
        </w:rPr>
        <w:t xml:space="preserve"> </w:t>
      </w:r>
      <w:r w:rsidR="005320AD" w:rsidRPr="00D1699A">
        <w:rPr>
          <w:rFonts w:ascii="Tahoma" w:hAnsi="Tahoma" w:cs="Tahoma"/>
          <w:lang w:val="en-US"/>
        </w:rPr>
        <w:t xml:space="preserve">Ship Repair </w:t>
      </w:r>
      <w:r w:rsidR="009505B3" w:rsidRPr="00D1699A">
        <w:rPr>
          <w:rFonts w:ascii="Tahoma" w:hAnsi="Tahoma" w:cs="Tahoma"/>
          <w:lang w:val="en-US"/>
        </w:rPr>
        <w:t>S</w:t>
      </w:r>
      <w:r w:rsidR="005320AD" w:rsidRPr="00D1699A">
        <w:rPr>
          <w:rFonts w:ascii="Tahoma" w:hAnsi="Tahoma" w:cs="Tahoma"/>
          <w:lang w:val="en-US"/>
        </w:rPr>
        <w:t xml:space="preserve">uppliers’ </w:t>
      </w:r>
      <w:r w:rsidR="009505B3" w:rsidRPr="00D1699A">
        <w:rPr>
          <w:rFonts w:ascii="Tahoma" w:hAnsi="Tahoma" w:cs="Tahoma"/>
          <w:lang w:val="en-US"/>
        </w:rPr>
        <w:t>P</w:t>
      </w:r>
      <w:r w:rsidR="005320AD" w:rsidRPr="00D1699A">
        <w:rPr>
          <w:rFonts w:ascii="Tahoma" w:hAnsi="Tahoma" w:cs="Tahoma"/>
          <w:lang w:val="en-US"/>
        </w:rPr>
        <w:t xml:space="preserve">ool </w:t>
      </w:r>
      <w:r w:rsidRPr="00D1699A">
        <w:rPr>
          <w:rFonts w:ascii="Tahoma" w:hAnsi="Tahoma" w:cs="Tahoma"/>
          <w:lang w:val="en-US"/>
        </w:rPr>
        <w:t>(</w:t>
      </w:r>
      <w:r w:rsidRPr="00D1699A">
        <w:rPr>
          <w:rFonts w:ascii="Tahoma" w:hAnsi="Tahoma" w:cs="Tahoma"/>
          <w:spacing w:val="-2"/>
          <w:lang w:val="en-US"/>
        </w:rPr>
        <w:t>i</w:t>
      </w:r>
      <w:r w:rsidRPr="00D1699A">
        <w:rPr>
          <w:rFonts w:ascii="Tahoma" w:hAnsi="Tahoma" w:cs="Tahoma"/>
          <w:spacing w:val="-1"/>
          <w:lang w:val="en-US"/>
        </w:rPr>
        <w:t>.e</w:t>
      </w:r>
      <w:r w:rsidRPr="00D1699A">
        <w:rPr>
          <w:rFonts w:ascii="Tahoma" w:hAnsi="Tahoma" w:cs="Tahoma"/>
          <w:lang w:val="en-US"/>
        </w:rPr>
        <w:t xml:space="preserve">. </w:t>
      </w:r>
      <w:r w:rsidRPr="00D1699A">
        <w:rPr>
          <w:rFonts w:ascii="Tahoma" w:hAnsi="Tahoma" w:cs="Tahoma"/>
          <w:spacing w:val="-1"/>
          <w:lang w:val="en-US"/>
        </w:rPr>
        <w:t>A</w:t>
      </w:r>
      <w:r w:rsidRPr="00D1699A">
        <w:rPr>
          <w:rFonts w:ascii="Tahoma" w:hAnsi="Tahoma" w:cs="Tahoma"/>
          <w:lang w:val="en-US"/>
        </w:rPr>
        <w:t xml:space="preserve">,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 xml:space="preserve">, </w:t>
      </w:r>
      <w:r w:rsidRPr="00D1699A">
        <w:rPr>
          <w:rFonts w:ascii="Tahoma" w:hAnsi="Tahoma" w:cs="Tahoma"/>
          <w:spacing w:val="-1"/>
          <w:lang w:val="en-US"/>
        </w:rPr>
        <w:t>C</w:t>
      </w:r>
      <w:r w:rsidRPr="00D1699A">
        <w:rPr>
          <w:rFonts w:ascii="Tahoma" w:hAnsi="Tahoma" w:cs="Tahoma"/>
          <w:lang w:val="en-US"/>
        </w:rPr>
        <w:t xml:space="preserve">) </w:t>
      </w:r>
      <w:r w:rsidRPr="00D1699A">
        <w:rPr>
          <w:rFonts w:ascii="Tahoma" w:hAnsi="Tahoma" w:cs="Tahoma"/>
          <w:spacing w:val="-1"/>
          <w:lang w:val="en-US"/>
        </w:rPr>
        <w:t>».</w:t>
      </w:r>
      <w:proofErr w:type="gramEnd"/>
    </w:p>
    <w:p w:rsidR="00F050B7" w:rsidRPr="00D1699A" w:rsidRDefault="00F050B7" w:rsidP="00B760EB">
      <w:pPr>
        <w:kinsoku w:val="0"/>
        <w:overflowPunct w:val="0"/>
        <w:spacing w:line="360" w:lineRule="auto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numPr>
          <w:ilvl w:val="0"/>
          <w:numId w:val="4"/>
        </w:numPr>
        <w:tabs>
          <w:tab w:val="left" w:pos="1249"/>
        </w:tabs>
        <w:kinsoku w:val="0"/>
        <w:overflowPunct w:val="0"/>
        <w:spacing w:line="360" w:lineRule="auto"/>
        <w:ind w:left="851" w:hanging="142"/>
        <w:rPr>
          <w:rFonts w:ascii="Tahoma" w:hAnsi="Tahoma" w:cs="Tahoma"/>
        </w:rPr>
      </w:pPr>
      <w:proofErr w:type="spellStart"/>
      <w:r w:rsidRPr="00D1699A">
        <w:rPr>
          <w:rFonts w:ascii="Tahoma" w:hAnsi="Tahoma" w:cs="Tahoma"/>
          <w:spacing w:val="-1"/>
        </w:rPr>
        <w:t>Th</w:t>
      </w:r>
      <w:r w:rsidRPr="00D1699A">
        <w:rPr>
          <w:rFonts w:ascii="Tahoma" w:hAnsi="Tahoma" w:cs="Tahoma"/>
        </w:rPr>
        <w:t>e</w:t>
      </w:r>
      <w:proofErr w:type="spellEnd"/>
      <w:r w:rsidRPr="00D1699A">
        <w:rPr>
          <w:rFonts w:ascii="Tahoma" w:hAnsi="Tahoma" w:cs="Tahoma"/>
        </w:rPr>
        <w:t xml:space="preserve"> </w:t>
      </w:r>
      <w:proofErr w:type="spellStart"/>
      <w:r w:rsidRPr="00D1699A">
        <w:rPr>
          <w:rFonts w:ascii="Tahoma" w:hAnsi="Tahoma" w:cs="Tahoma"/>
          <w:spacing w:val="-1"/>
        </w:rPr>
        <w:t>titl</w:t>
      </w:r>
      <w:r w:rsidRPr="00D1699A">
        <w:rPr>
          <w:rFonts w:ascii="Tahoma" w:hAnsi="Tahoma" w:cs="Tahoma"/>
        </w:rPr>
        <w:t>e</w:t>
      </w:r>
      <w:proofErr w:type="spellEnd"/>
      <w:r w:rsidRPr="00D1699A">
        <w:rPr>
          <w:rFonts w:ascii="Tahoma" w:hAnsi="Tahoma" w:cs="Tahoma"/>
        </w:rPr>
        <w:t xml:space="preserve"> </w:t>
      </w:r>
      <w:r w:rsidRPr="00D1699A">
        <w:rPr>
          <w:rFonts w:ascii="Tahoma" w:hAnsi="Tahoma" w:cs="Tahoma"/>
          <w:spacing w:val="-1"/>
        </w:rPr>
        <w:t>o</w:t>
      </w:r>
      <w:r w:rsidRPr="00D1699A">
        <w:rPr>
          <w:rFonts w:ascii="Tahoma" w:hAnsi="Tahoma" w:cs="Tahoma"/>
        </w:rPr>
        <w:t xml:space="preserve">f </w:t>
      </w:r>
      <w:proofErr w:type="spellStart"/>
      <w:r w:rsidRPr="00D1699A">
        <w:rPr>
          <w:rFonts w:ascii="Tahoma" w:hAnsi="Tahoma" w:cs="Tahoma"/>
          <w:spacing w:val="-1"/>
        </w:rPr>
        <w:t>th</w:t>
      </w:r>
      <w:r w:rsidRPr="00D1699A">
        <w:rPr>
          <w:rFonts w:ascii="Tahoma" w:hAnsi="Tahoma" w:cs="Tahoma"/>
        </w:rPr>
        <w:t>e</w:t>
      </w:r>
      <w:proofErr w:type="spellEnd"/>
      <w:r w:rsidRPr="00D1699A">
        <w:rPr>
          <w:rFonts w:ascii="Tahoma" w:hAnsi="Tahoma" w:cs="Tahoma"/>
        </w:rPr>
        <w:t xml:space="preserve"> </w:t>
      </w:r>
      <w:proofErr w:type="spellStart"/>
      <w:r w:rsidRPr="00D1699A">
        <w:rPr>
          <w:rFonts w:ascii="Tahoma" w:hAnsi="Tahoma" w:cs="Tahoma"/>
          <w:spacing w:val="-1"/>
        </w:rPr>
        <w:t>Invitation</w:t>
      </w:r>
      <w:proofErr w:type="spellEnd"/>
    </w:p>
    <w:p w:rsidR="00F050B7" w:rsidRPr="00D1699A" w:rsidRDefault="00F050B7" w:rsidP="00B760EB">
      <w:pPr>
        <w:kinsoku w:val="0"/>
        <w:overflowPunct w:val="0"/>
        <w:spacing w:line="360" w:lineRule="auto"/>
        <w:rPr>
          <w:rFonts w:ascii="Tahoma" w:hAnsi="Tahoma" w:cs="Tahoma"/>
        </w:rPr>
      </w:pPr>
    </w:p>
    <w:p w:rsidR="00F050B7" w:rsidRPr="00D1699A" w:rsidRDefault="00F050B7" w:rsidP="00B760EB">
      <w:pPr>
        <w:numPr>
          <w:ilvl w:val="0"/>
          <w:numId w:val="4"/>
        </w:numPr>
        <w:tabs>
          <w:tab w:val="left" w:pos="1249"/>
        </w:tabs>
        <w:kinsoku w:val="0"/>
        <w:overflowPunct w:val="0"/>
        <w:spacing w:line="360" w:lineRule="auto"/>
        <w:ind w:right="1393" w:firstLine="709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The det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il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d d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 xml:space="preserve">ta 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f</w:t>
      </w:r>
      <w:r w:rsidRPr="00D1699A">
        <w:rPr>
          <w:rFonts w:ascii="Tahoma" w:hAnsi="Tahoma" w:cs="Tahoma"/>
          <w:spacing w:val="1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 Applicant</w:t>
      </w:r>
      <w:r w:rsidRPr="00D1699A">
        <w:rPr>
          <w:rFonts w:ascii="Tahoma" w:hAnsi="Tahoma" w:cs="Tahoma"/>
          <w:spacing w:val="1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nd</w:t>
      </w:r>
      <w:r w:rsidRPr="00D1699A">
        <w:rPr>
          <w:rFonts w:ascii="Tahoma" w:hAnsi="Tahoma" w:cs="Tahoma"/>
          <w:spacing w:val="-2"/>
          <w:lang w:val="en-US"/>
        </w:rPr>
        <w:t xml:space="preserve"> its</w:t>
      </w:r>
      <w:r w:rsidRPr="00D1699A">
        <w:rPr>
          <w:rFonts w:ascii="Tahoma" w:hAnsi="Tahoma" w:cs="Tahoma"/>
          <w:lang w:val="en-US"/>
        </w:rPr>
        <w:t xml:space="preserve"> </w:t>
      </w:r>
      <w:r w:rsidRPr="00D1699A">
        <w:rPr>
          <w:rFonts w:ascii="Tahoma" w:hAnsi="Tahoma" w:cs="Tahoma"/>
          <w:spacing w:val="-3"/>
          <w:lang w:val="en-US"/>
        </w:rPr>
        <w:t>A</w:t>
      </w:r>
      <w:r w:rsidRPr="00D1699A">
        <w:rPr>
          <w:rFonts w:ascii="Tahoma" w:hAnsi="Tahoma" w:cs="Tahoma"/>
          <w:lang w:val="en-US"/>
        </w:rPr>
        <w:t>utho</w:t>
      </w:r>
      <w:r w:rsidRPr="00D1699A">
        <w:rPr>
          <w:rFonts w:ascii="Tahoma" w:hAnsi="Tahoma" w:cs="Tahoma"/>
          <w:spacing w:val="-2"/>
          <w:lang w:val="en-US"/>
        </w:rPr>
        <w:t>r</w:t>
      </w:r>
      <w:r w:rsidRPr="00D1699A">
        <w:rPr>
          <w:rFonts w:ascii="Tahoma" w:hAnsi="Tahoma" w:cs="Tahoma"/>
          <w:lang w:val="en-US"/>
        </w:rPr>
        <w:t>i</w:t>
      </w:r>
      <w:r w:rsidRPr="00D1699A">
        <w:rPr>
          <w:rFonts w:ascii="Tahoma" w:hAnsi="Tahoma" w:cs="Tahoma"/>
          <w:spacing w:val="-2"/>
          <w:lang w:val="en-US"/>
        </w:rPr>
        <w:t>z</w:t>
      </w:r>
      <w:r w:rsidRPr="00D1699A">
        <w:rPr>
          <w:rFonts w:ascii="Tahoma" w:hAnsi="Tahoma" w:cs="Tahoma"/>
          <w:lang w:val="en-US"/>
        </w:rPr>
        <w:t>ed</w:t>
      </w:r>
      <w:r w:rsidR="00512D28">
        <w:rPr>
          <w:rFonts w:ascii="Tahoma" w:hAnsi="Tahoma" w:cs="Tahoma"/>
          <w:lang w:val="en-US"/>
        </w:rPr>
        <w:br/>
        <w:t xml:space="preserve">                 </w:t>
      </w:r>
      <w:r w:rsidRPr="00D1699A">
        <w:rPr>
          <w:rFonts w:ascii="Tahoma" w:hAnsi="Tahoma" w:cs="Tahoma"/>
          <w:lang w:val="en-US"/>
        </w:rPr>
        <w:t xml:space="preserve"> </w:t>
      </w:r>
      <w:r w:rsidRPr="00D1699A">
        <w:rPr>
          <w:rFonts w:ascii="Tahoma" w:hAnsi="Tahoma" w:cs="Tahoma"/>
          <w:spacing w:val="-5"/>
          <w:lang w:val="en-US"/>
        </w:rPr>
        <w:t>R</w:t>
      </w:r>
      <w:r w:rsidRPr="00D1699A">
        <w:rPr>
          <w:rFonts w:ascii="Tahoma" w:hAnsi="Tahoma" w:cs="Tahoma"/>
          <w:spacing w:val="-1"/>
          <w:lang w:val="en-US"/>
        </w:rPr>
        <w:t>e</w:t>
      </w:r>
      <w:r w:rsidRPr="00D1699A">
        <w:rPr>
          <w:rFonts w:ascii="Tahoma" w:hAnsi="Tahoma" w:cs="Tahoma"/>
          <w:lang w:val="en-US"/>
        </w:rPr>
        <w:t>p</w:t>
      </w:r>
      <w:r w:rsidRPr="00D1699A">
        <w:rPr>
          <w:rFonts w:ascii="Tahoma" w:hAnsi="Tahoma" w:cs="Tahoma"/>
          <w:spacing w:val="-3"/>
          <w:lang w:val="en-US"/>
        </w:rPr>
        <w:t>r</w:t>
      </w:r>
      <w:r w:rsidRPr="00D1699A">
        <w:rPr>
          <w:rFonts w:ascii="Tahoma" w:hAnsi="Tahoma" w:cs="Tahoma"/>
          <w:lang w:val="en-US"/>
        </w:rPr>
        <w:t>esentati</w:t>
      </w:r>
      <w:r w:rsidRPr="00D1699A">
        <w:rPr>
          <w:rFonts w:ascii="Tahoma" w:hAnsi="Tahoma" w:cs="Tahoma"/>
          <w:spacing w:val="-2"/>
          <w:lang w:val="en-US"/>
        </w:rPr>
        <w:t>v</w:t>
      </w:r>
      <w:r w:rsidRPr="00D1699A">
        <w:rPr>
          <w:rFonts w:ascii="Tahoma" w:hAnsi="Tahoma" w:cs="Tahoma"/>
          <w:lang w:val="en-US"/>
        </w:rPr>
        <w:t>e (name,</w:t>
      </w:r>
      <w:r w:rsidR="009505B3" w:rsidRPr="00D1699A">
        <w:rPr>
          <w:rFonts w:ascii="Tahoma" w:hAnsi="Tahoma" w:cs="Tahoma"/>
          <w:lang w:val="en-US"/>
        </w:rPr>
        <w:br/>
        <w:t xml:space="preserve">                </w:t>
      </w:r>
      <w:r w:rsidRPr="00D1699A">
        <w:rPr>
          <w:rFonts w:ascii="Tahoma" w:hAnsi="Tahoma" w:cs="Tahoma"/>
          <w:lang w:val="en-US"/>
        </w:rPr>
        <w:t xml:space="preserve"> surname, title, Applicant’s a) phon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,</w:t>
      </w:r>
      <w:r w:rsidRPr="00D1699A">
        <w:rPr>
          <w:rFonts w:ascii="Tahoma" w:hAnsi="Tahoma" w:cs="Tahoma"/>
          <w:spacing w:val="-2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 xml:space="preserve">) </w:t>
      </w:r>
      <w:r w:rsidRPr="00D1699A">
        <w:rPr>
          <w:rFonts w:ascii="Tahoma" w:hAnsi="Tahoma" w:cs="Tahoma"/>
          <w:spacing w:val="-2"/>
          <w:lang w:val="en-US"/>
        </w:rPr>
        <w:t>f</w:t>
      </w:r>
      <w:r w:rsidRPr="00D1699A">
        <w:rPr>
          <w:rFonts w:ascii="Tahoma" w:hAnsi="Tahoma" w:cs="Tahoma"/>
          <w:lang w:val="en-US"/>
        </w:rPr>
        <w:t>a</w:t>
      </w:r>
      <w:r w:rsidRPr="00D1699A">
        <w:rPr>
          <w:rFonts w:ascii="Tahoma" w:hAnsi="Tahoma" w:cs="Tahoma"/>
          <w:spacing w:val="-1"/>
          <w:lang w:val="en-US"/>
        </w:rPr>
        <w:t>x</w:t>
      </w:r>
      <w:r w:rsidRPr="00D1699A">
        <w:rPr>
          <w:rFonts w:ascii="Tahoma" w:hAnsi="Tahoma" w:cs="Tahoma"/>
          <w:lang w:val="en-US"/>
        </w:rPr>
        <w:t xml:space="preserve">, </w:t>
      </w:r>
      <w:r w:rsidRPr="00D1699A">
        <w:rPr>
          <w:rFonts w:ascii="Tahoma" w:hAnsi="Tahoma" w:cs="Tahoma"/>
          <w:spacing w:val="-1"/>
          <w:lang w:val="en-US"/>
        </w:rPr>
        <w:t>c</w:t>
      </w:r>
      <w:r w:rsidRPr="00D1699A">
        <w:rPr>
          <w:rFonts w:ascii="Tahoma" w:hAnsi="Tahoma" w:cs="Tahoma"/>
          <w:lang w:val="en-US"/>
        </w:rPr>
        <w:t xml:space="preserve">) </w:t>
      </w:r>
      <w:r w:rsidRPr="00D1699A">
        <w:rPr>
          <w:rFonts w:ascii="Tahoma" w:hAnsi="Tahoma" w:cs="Tahoma"/>
          <w:spacing w:val="-1"/>
          <w:lang w:val="en-US"/>
        </w:rPr>
        <w:t>corpo</w:t>
      </w:r>
      <w:r w:rsidRPr="00D1699A">
        <w:rPr>
          <w:rFonts w:ascii="Tahoma" w:hAnsi="Tahoma" w:cs="Tahoma"/>
          <w:spacing w:val="-4"/>
          <w:lang w:val="en-US"/>
        </w:rPr>
        <w:t>r</w:t>
      </w:r>
      <w:r w:rsidRPr="00D1699A">
        <w:rPr>
          <w:rFonts w:ascii="Tahoma" w:hAnsi="Tahoma" w:cs="Tahoma"/>
          <w:spacing w:val="-1"/>
          <w:lang w:val="en-US"/>
        </w:rPr>
        <w:t>at</w:t>
      </w:r>
      <w:r w:rsidRPr="00D1699A">
        <w:rPr>
          <w:rFonts w:ascii="Tahoma" w:hAnsi="Tahoma" w:cs="Tahoma"/>
          <w:lang w:val="en-US"/>
        </w:rPr>
        <w:t xml:space="preserve">e </w:t>
      </w:r>
      <w:r w:rsidRPr="00D1699A">
        <w:rPr>
          <w:rFonts w:ascii="Tahoma" w:hAnsi="Tahoma" w:cs="Tahoma"/>
          <w:spacing w:val="-1"/>
          <w:lang w:val="en-US"/>
        </w:rPr>
        <w:t>email).</w:t>
      </w:r>
    </w:p>
    <w:p w:rsidR="00F050B7" w:rsidRPr="00D1699A" w:rsidRDefault="00F050B7" w:rsidP="00B760EB">
      <w:pPr>
        <w:numPr>
          <w:ilvl w:val="0"/>
          <w:numId w:val="4"/>
        </w:numPr>
        <w:tabs>
          <w:tab w:val="left" w:pos="1249"/>
        </w:tabs>
        <w:kinsoku w:val="0"/>
        <w:overflowPunct w:val="0"/>
        <w:spacing w:line="360" w:lineRule="auto"/>
        <w:ind w:firstLine="709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category/</w:t>
      </w:r>
      <w:proofErr w:type="spellStart"/>
      <w:r w:rsidRPr="00D1699A">
        <w:rPr>
          <w:rFonts w:ascii="Tahoma" w:hAnsi="Tahoma" w:cs="Tahoma"/>
          <w:spacing w:val="-1"/>
          <w:lang w:val="en-US"/>
        </w:rPr>
        <w:t>ie</w:t>
      </w:r>
      <w:r w:rsidRPr="00D1699A">
        <w:rPr>
          <w:rFonts w:ascii="Tahoma" w:hAnsi="Tahoma" w:cs="Tahoma"/>
          <w:lang w:val="en-US"/>
        </w:rPr>
        <w:t>s</w:t>
      </w:r>
      <w:proofErr w:type="spellEnd"/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(i.e</w:t>
      </w:r>
      <w:r w:rsidRPr="00D1699A">
        <w:rPr>
          <w:rFonts w:ascii="Tahoma" w:hAnsi="Tahoma" w:cs="Tahoma"/>
          <w:lang w:val="en-US"/>
        </w:rPr>
        <w:t>.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</w:t>
      </w:r>
      <w:r w:rsidRPr="00D1699A">
        <w:rPr>
          <w:rFonts w:ascii="Tahoma" w:hAnsi="Tahoma" w:cs="Tahoma"/>
          <w:lang w:val="en-US"/>
        </w:rPr>
        <w:t>,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>,</w:t>
      </w:r>
      <w:r w:rsidRPr="00D1699A">
        <w:rPr>
          <w:rFonts w:ascii="Tahoma" w:hAnsi="Tahoma" w:cs="Tahoma"/>
          <w:spacing w:val="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</w:t>
      </w:r>
      <w:r w:rsidRPr="00D1699A">
        <w:rPr>
          <w:rFonts w:ascii="Tahoma" w:hAnsi="Tahoma" w:cs="Tahoma"/>
          <w:lang w:val="en-US"/>
        </w:rPr>
        <w:t>)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o</w:t>
      </w:r>
      <w:r w:rsidRPr="00D1699A">
        <w:rPr>
          <w:rFonts w:ascii="Tahoma" w:hAnsi="Tahoma" w:cs="Tahoma"/>
          <w:lang w:val="en-US"/>
        </w:rPr>
        <w:t>f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</w:t>
      </w:r>
      <w:r w:rsidRPr="00D1699A">
        <w:rPr>
          <w:rFonts w:ascii="Tahoma" w:hAnsi="Tahoma" w:cs="Tahoma"/>
          <w:lang w:val="en-US"/>
        </w:rPr>
        <w:t>he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-1"/>
          <w:lang w:val="en-US"/>
        </w:rPr>
        <w:t>vitatio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</w:t>
      </w:r>
      <w:r w:rsidRPr="00D1699A">
        <w:rPr>
          <w:rFonts w:ascii="Tahoma" w:hAnsi="Tahoma" w:cs="Tahoma"/>
          <w:lang w:val="en-US"/>
        </w:rPr>
        <w:t>h</w:t>
      </w:r>
      <w:r w:rsidRPr="00D1699A">
        <w:rPr>
          <w:rFonts w:ascii="Tahoma" w:hAnsi="Tahoma" w:cs="Tahoma"/>
          <w:spacing w:val="-1"/>
          <w:lang w:val="en-US"/>
        </w:rPr>
        <w:t>a</w:t>
      </w:r>
      <w:r w:rsidRPr="00D1699A">
        <w:rPr>
          <w:rFonts w:ascii="Tahoma" w:hAnsi="Tahoma" w:cs="Tahoma"/>
          <w:lang w:val="en-US"/>
        </w:rPr>
        <w:t>t</w:t>
      </w:r>
      <w:r w:rsidRPr="00D1699A">
        <w:rPr>
          <w:rFonts w:ascii="Tahoma" w:hAnsi="Tahoma" w:cs="Tahoma"/>
          <w:spacing w:val="4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Applican</w:t>
      </w:r>
      <w:r w:rsidRPr="00D1699A">
        <w:rPr>
          <w:rFonts w:ascii="Tahoma" w:hAnsi="Tahoma" w:cs="Tahoma"/>
          <w:lang w:val="en-US"/>
        </w:rPr>
        <w:t>t</w:t>
      </w:r>
      <w:r w:rsidRPr="00D1699A">
        <w:rPr>
          <w:rFonts w:ascii="Tahoma" w:hAnsi="Tahoma" w:cs="Tahoma"/>
          <w:spacing w:val="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applie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3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fo</w:t>
      </w:r>
      <w:r w:rsidRPr="00D1699A">
        <w:rPr>
          <w:rFonts w:ascii="Tahoma" w:hAnsi="Tahoma" w:cs="Tahoma"/>
          <w:spacing w:val="-2"/>
          <w:lang w:val="en-US"/>
        </w:rPr>
        <w:t>r</w:t>
      </w:r>
      <w:r w:rsidRPr="00D1699A">
        <w:rPr>
          <w:rFonts w:ascii="Tahoma" w:hAnsi="Tahoma" w:cs="Tahoma"/>
          <w:lang w:val="en-US"/>
        </w:rPr>
        <w:t>.</w:t>
      </w:r>
    </w:p>
    <w:p w:rsidR="00F050B7" w:rsidRPr="00D1699A" w:rsidRDefault="00F050B7" w:rsidP="00B760EB">
      <w:pPr>
        <w:kinsoku w:val="0"/>
        <w:overflowPunct w:val="0"/>
        <w:spacing w:before="6" w:line="170" w:lineRule="exact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F050B7" w:rsidRPr="006925F5" w:rsidRDefault="00F050B7" w:rsidP="00B760EB">
      <w:pPr>
        <w:tabs>
          <w:tab w:val="left" w:pos="4820"/>
        </w:tabs>
        <w:kinsoku w:val="0"/>
        <w:overflowPunct w:val="0"/>
        <w:ind w:left="567" w:right="3781"/>
        <w:jc w:val="both"/>
        <w:outlineLvl w:val="2"/>
        <w:rPr>
          <w:rFonts w:ascii="Tahoma" w:hAnsi="Tahoma" w:cs="Tahoma"/>
          <w:color w:val="244061"/>
          <w:w w:val="95"/>
          <w:u w:val="single"/>
          <w:lang w:val="en-US"/>
        </w:rPr>
      </w:pPr>
      <w:r w:rsidRPr="006925F5">
        <w:rPr>
          <w:rFonts w:ascii="Tahoma" w:hAnsi="Tahoma" w:cs="Tahoma"/>
          <w:color w:val="244061"/>
          <w:w w:val="95"/>
          <w:u w:val="single"/>
          <w:lang w:val="en-US"/>
        </w:rPr>
        <w:t>True and Correct statements</w:t>
      </w:r>
    </w:p>
    <w:p w:rsidR="00F050B7" w:rsidRPr="00D1699A" w:rsidRDefault="00F050B7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F050B7" w:rsidRPr="00D1699A" w:rsidRDefault="00F050B7" w:rsidP="00B760EB">
      <w:pPr>
        <w:kinsoku w:val="0"/>
        <w:overflowPunct w:val="0"/>
        <w:spacing w:line="360" w:lineRule="auto"/>
        <w:ind w:left="426" w:right="1292" w:firstLine="141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>Each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Appli</w:t>
      </w:r>
      <w:r w:rsidRPr="00D1699A">
        <w:rPr>
          <w:rFonts w:ascii="Tahoma" w:hAnsi="Tahoma" w:cs="Tahoma"/>
          <w:spacing w:val="-2"/>
          <w:lang w:val="en-US"/>
        </w:rPr>
        <w:t>c</w:t>
      </w:r>
      <w:r w:rsidRPr="00D1699A">
        <w:rPr>
          <w:rFonts w:ascii="Tahoma" w:hAnsi="Tahoma" w:cs="Tahoma"/>
          <w:lang w:val="en-US"/>
        </w:rPr>
        <w:t>ant</w:t>
      </w:r>
      <w:r w:rsidRPr="00D1699A">
        <w:rPr>
          <w:rFonts w:ascii="Tahoma" w:hAnsi="Tahoma" w:cs="Tahoma"/>
          <w:spacing w:val="49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understan</w:t>
      </w:r>
      <w:r w:rsidRPr="00D1699A">
        <w:rPr>
          <w:rFonts w:ascii="Tahoma" w:hAnsi="Tahoma" w:cs="Tahoma"/>
          <w:spacing w:val="-1"/>
          <w:lang w:val="en-US"/>
        </w:rPr>
        <w:t>d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tha</w:t>
      </w:r>
      <w:r w:rsidRPr="00D1699A">
        <w:rPr>
          <w:rFonts w:ascii="Tahoma" w:hAnsi="Tahoma" w:cs="Tahoma"/>
          <w:lang w:val="en-US"/>
        </w:rPr>
        <w:t>t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23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infor</w:t>
      </w:r>
      <w:r w:rsidRPr="00D1699A">
        <w:rPr>
          <w:rFonts w:ascii="Tahoma" w:hAnsi="Tahoma" w:cs="Tahoma"/>
          <w:spacing w:val="-2"/>
          <w:lang w:val="en-US"/>
        </w:rPr>
        <w:t>m</w:t>
      </w:r>
      <w:r w:rsidRPr="00D1699A">
        <w:rPr>
          <w:rFonts w:ascii="Tahoma" w:hAnsi="Tahoma" w:cs="Tahoma"/>
          <w:spacing w:val="-1"/>
          <w:lang w:val="en-US"/>
        </w:rPr>
        <w:t>atio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con</w:t>
      </w:r>
      <w:r w:rsidRPr="00D1699A">
        <w:rPr>
          <w:rFonts w:ascii="Tahoma" w:hAnsi="Tahoma" w:cs="Tahoma"/>
          <w:lang w:val="en-US"/>
        </w:rPr>
        <w:t>t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ined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in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its</w:t>
      </w:r>
      <w:r w:rsidRPr="00D1699A">
        <w:rPr>
          <w:rFonts w:ascii="Tahoma" w:hAnsi="Tahoma" w:cs="Tahoma"/>
          <w:spacing w:val="25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lastRenderedPageBreak/>
        <w:t xml:space="preserve">Application </w:t>
      </w:r>
      <w:r w:rsidRPr="00D1699A">
        <w:rPr>
          <w:rFonts w:ascii="Tahoma" w:hAnsi="Tahoma" w:cs="Tahoma"/>
          <w:spacing w:val="-1"/>
          <w:lang w:val="en-US"/>
        </w:rPr>
        <w:t>wil</w:t>
      </w:r>
      <w:r w:rsidRPr="00D1699A">
        <w:rPr>
          <w:rFonts w:ascii="Tahoma" w:hAnsi="Tahoma" w:cs="Tahoma"/>
          <w:lang w:val="en-US"/>
        </w:rPr>
        <w:t>l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relie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upo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>y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PP</w:t>
      </w:r>
      <w:r w:rsidRPr="00D1699A">
        <w:rPr>
          <w:rFonts w:ascii="Tahoma" w:hAnsi="Tahoma" w:cs="Tahoma"/>
          <w:lang w:val="en-US"/>
        </w:rPr>
        <w:t>A</w:t>
      </w:r>
      <w:r w:rsidRPr="00D1699A">
        <w:rPr>
          <w:rFonts w:ascii="Tahoma" w:hAnsi="Tahoma" w:cs="Tahoma"/>
          <w:spacing w:val="29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3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makin</w:t>
      </w:r>
      <w:r w:rsidRPr="00D1699A">
        <w:rPr>
          <w:rFonts w:ascii="Tahoma" w:hAnsi="Tahoma" w:cs="Tahoma"/>
          <w:lang w:val="en-US"/>
        </w:rPr>
        <w:t>g</w:t>
      </w:r>
      <w:r w:rsidRPr="00D1699A">
        <w:rPr>
          <w:rFonts w:ascii="Tahoma" w:hAnsi="Tahoma" w:cs="Tahoma"/>
          <w:spacing w:val="3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it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3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decisio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30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regardin</w:t>
      </w:r>
      <w:r w:rsidRPr="00D1699A">
        <w:rPr>
          <w:rFonts w:ascii="Tahoma" w:hAnsi="Tahoma" w:cs="Tahoma"/>
          <w:lang w:val="en-US"/>
        </w:rPr>
        <w:t>g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th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3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no</w:t>
      </w:r>
      <w:r w:rsidRPr="00D1699A">
        <w:rPr>
          <w:rFonts w:ascii="Tahoma" w:hAnsi="Tahoma" w:cs="Tahoma"/>
          <w:spacing w:val="-2"/>
          <w:lang w:val="en-US"/>
        </w:rPr>
        <w:t>m</w:t>
      </w:r>
      <w:r w:rsidRPr="00D1699A">
        <w:rPr>
          <w:rFonts w:ascii="Tahoma" w:hAnsi="Tahoma" w:cs="Tahoma"/>
          <w:lang w:val="en-US"/>
        </w:rPr>
        <w:t>i</w:t>
      </w:r>
      <w:r w:rsidRPr="00D1699A">
        <w:rPr>
          <w:rFonts w:ascii="Tahoma" w:hAnsi="Tahoma" w:cs="Tahoma"/>
          <w:spacing w:val="-1"/>
          <w:lang w:val="en-US"/>
        </w:rPr>
        <w:t xml:space="preserve">nation/ </w:t>
      </w:r>
      <w:r w:rsidRPr="00D1699A">
        <w:rPr>
          <w:rFonts w:ascii="Tahoma" w:hAnsi="Tahoma" w:cs="Tahoma"/>
          <w:lang w:val="en-US"/>
        </w:rPr>
        <w:t>designa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ion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of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lang w:val="en-US"/>
        </w:rPr>
        <w:t>pplicant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as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qualifi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supplie</w:t>
      </w:r>
      <w:r w:rsidRPr="00D1699A">
        <w:rPr>
          <w:rFonts w:ascii="Tahoma" w:hAnsi="Tahoma" w:cs="Tahoma"/>
          <w:lang w:val="en-US"/>
        </w:rPr>
        <w:t>r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b</w:t>
      </w:r>
      <w:r w:rsidRPr="00D1699A">
        <w:rPr>
          <w:rFonts w:ascii="Tahoma" w:hAnsi="Tahoma" w:cs="Tahoma"/>
          <w:lang w:val="en-US"/>
        </w:rPr>
        <w:t>e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-1"/>
          <w:lang w:val="en-US"/>
        </w:rPr>
        <w:t>c</w:t>
      </w:r>
      <w:r w:rsidRPr="00D1699A">
        <w:rPr>
          <w:rFonts w:ascii="Tahoma" w:hAnsi="Tahoma" w:cs="Tahoma"/>
          <w:spacing w:val="-2"/>
          <w:lang w:val="en-US"/>
        </w:rPr>
        <w:t>l</w:t>
      </w:r>
      <w:r w:rsidRPr="00D1699A">
        <w:rPr>
          <w:rFonts w:ascii="Tahoma" w:hAnsi="Tahoma" w:cs="Tahoma"/>
          <w:spacing w:val="-1"/>
          <w:lang w:val="en-US"/>
        </w:rPr>
        <w:t>ude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PPA’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S</w:t>
      </w:r>
      <w:r w:rsidRPr="00D1699A">
        <w:rPr>
          <w:rFonts w:ascii="Tahoma" w:hAnsi="Tahoma" w:cs="Tahoma"/>
          <w:lang w:val="en-US"/>
        </w:rPr>
        <w:t>A qua</w:t>
      </w:r>
      <w:r w:rsidRPr="00D1699A">
        <w:rPr>
          <w:rFonts w:ascii="Tahoma" w:hAnsi="Tahoma" w:cs="Tahoma"/>
          <w:spacing w:val="-1"/>
          <w:lang w:val="en-US"/>
        </w:rPr>
        <w:t>l</w:t>
      </w:r>
      <w:r w:rsidRPr="00D1699A">
        <w:rPr>
          <w:rFonts w:ascii="Tahoma" w:hAnsi="Tahoma" w:cs="Tahoma"/>
          <w:lang w:val="en-US"/>
        </w:rPr>
        <w:t>ified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="009505B3"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lang w:val="en-US"/>
        </w:rPr>
        <w:t>upp</w:t>
      </w:r>
      <w:r w:rsidRPr="00D1699A">
        <w:rPr>
          <w:rFonts w:ascii="Tahoma" w:hAnsi="Tahoma" w:cs="Tahoma"/>
          <w:spacing w:val="-1"/>
          <w:lang w:val="en-US"/>
        </w:rPr>
        <w:t>l</w:t>
      </w:r>
      <w:r w:rsidRPr="00D1699A">
        <w:rPr>
          <w:rFonts w:ascii="Tahoma" w:hAnsi="Tahoma" w:cs="Tahoma"/>
          <w:lang w:val="en-US"/>
        </w:rPr>
        <w:t>ier</w:t>
      </w:r>
      <w:r w:rsidR="009505B3" w:rsidRPr="00D1699A">
        <w:rPr>
          <w:rFonts w:ascii="Tahoma" w:hAnsi="Tahoma" w:cs="Tahoma"/>
          <w:spacing w:val="12"/>
          <w:lang w:val="en-US"/>
        </w:rPr>
        <w:t xml:space="preserve">s’ Pool </w:t>
      </w:r>
      <w:r w:rsidRPr="00D1699A">
        <w:rPr>
          <w:rFonts w:ascii="Tahoma" w:hAnsi="Tahoma" w:cs="Tahoma"/>
          <w:lang w:val="en-US"/>
        </w:rPr>
        <w:t>and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s</w:t>
      </w:r>
      <w:r w:rsidRPr="00D1699A">
        <w:rPr>
          <w:rFonts w:ascii="Tahoma" w:hAnsi="Tahoma" w:cs="Tahoma"/>
          <w:lang w:val="en-US"/>
        </w:rPr>
        <w:t>uch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infor</w:t>
      </w:r>
      <w:r w:rsidRPr="00D1699A">
        <w:rPr>
          <w:rFonts w:ascii="Tahoma" w:hAnsi="Tahoma" w:cs="Tahoma"/>
          <w:spacing w:val="-2"/>
          <w:lang w:val="en-US"/>
        </w:rPr>
        <w:t>m</w:t>
      </w:r>
      <w:r w:rsidRPr="00D1699A">
        <w:rPr>
          <w:rFonts w:ascii="Tahoma" w:hAnsi="Tahoma" w:cs="Tahoma"/>
          <w:lang w:val="en-US"/>
        </w:rPr>
        <w:t>ation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is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clared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by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spacing w:val="-2"/>
          <w:lang w:val="en-US"/>
        </w:rPr>
        <w:t>t</w:t>
      </w:r>
      <w:r w:rsidRPr="00D1699A">
        <w:rPr>
          <w:rFonts w:ascii="Tahoma" w:hAnsi="Tahoma" w:cs="Tahoma"/>
          <w:lang w:val="en-US"/>
        </w:rPr>
        <w:t>he</w:t>
      </w:r>
      <w:r w:rsidRPr="00D1699A">
        <w:rPr>
          <w:rFonts w:ascii="Tahoma" w:hAnsi="Tahoma" w:cs="Tahoma"/>
          <w:spacing w:val="1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Applic</w:t>
      </w:r>
      <w:r w:rsidRPr="00D1699A">
        <w:rPr>
          <w:rFonts w:ascii="Tahoma" w:hAnsi="Tahoma" w:cs="Tahoma"/>
          <w:spacing w:val="-2"/>
          <w:lang w:val="en-US"/>
        </w:rPr>
        <w:t>a</w:t>
      </w:r>
      <w:r w:rsidRPr="00D1699A">
        <w:rPr>
          <w:rFonts w:ascii="Tahoma" w:hAnsi="Tahoma" w:cs="Tahoma"/>
          <w:spacing w:val="-1"/>
          <w:lang w:val="en-US"/>
        </w:rPr>
        <w:t>n</w:t>
      </w:r>
      <w:r w:rsidRPr="00D1699A">
        <w:rPr>
          <w:rFonts w:ascii="Tahoma" w:hAnsi="Tahoma" w:cs="Tahoma"/>
          <w:lang w:val="en-US"/>
        </w:rPr>
        <w:t>t to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be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true</w:t>
      </w:r>
      <w:r w:rsidRPr="00D1699A">
        <w:rPr>
          <w:rFonts w:ascii="Tahoma" w:hAnsi="Tahoma" w:cs="Tahoma"/>
          <w:spacing w:val="9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and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cor</w:t>
      </w:r>
      <w:r w:rsidRPr="00D1699A">
        <w:rPr>
          <w:rFonts w:ascii="Tahoma" w:hAnsi="Tahoma" w:cs="Tahoma"/>
          <w:spacing w:val="-2"/>
          <w:lang w:val="en-US"/>
        </w:rPr>
        <w:t>r</w:t>
      </w:r>
      <w:r w:rsidRPr="00D1699A">
        <w:rPr>
          <w:rFonts w:ascii="Tahoma" w:hAnsi="Tahoma" w:cs="Tahoma"/>
          <w:lang w:val="en-US"/>
        </w:rPr>
        <w:t>ect.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Furthermore,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each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Appli</w:t>
      </w:r>
      <w:r w:rsidRPr="00D1699A">
        <w:rPr>
          <w:rFonts w:ascii="Tahoma" w:hAnsi="Tahoma" w:cs="Tahoma"/>
          <w:spacing w:val="-2"/>
          <w:lang w:val="en-US"/>
        </w:rPr>
        <w:t>c</w:t>
      </w:r>
      <w:r w:rsidRPr="00D1699A">
        <w:rPr>
          <w:rFonts w:ascii="Tahoma" w:hAnsi="Tahoma" w:cs="Tahoma"/>
          <w:lang w:val="en-US"/>
        </w:rPr>
        <w:t>ant</w:t>
      </w:r>
      <w:r w:rsidRPr="00D1699A">
        <w:rPr>
          <w:rFonts w:ascii="Tahoma" w:hAnsi="Tahoma" w:cs="Tahoma"/>
          <w:spacing w:val="21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will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present</w:t>
      </w:r>
      <w:r w:rsidRPr="00D1699A">
        <w:rPr>
          <w:rFonts w:ascii="Tahoma" w:hAnsi="Tahoma" w:cs="Tahoma"/>
          <w:spacing w:val="10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 xml:space="preserve">any </w:t>
      </w:r>
      <w:r w:rsidRPr="00D1699A">
        <w:rPr>
          <w:rFonts w:ascii="Tahoma" w:hAnsi="Tahoma" w:cs="Tahoma"/>
          <w:spacing w:val="-1"/>
          <w:lang w:val="en-US"/>
        </w:rPr>
        <w:t>supportin</w:t>
      </w:r>
      <w:r w:rsidRPr="00D1699A">
        <w:rPr>
          <w:rFonts w:ascii="Tahoma" w:hAnsi="Tahoma" w:cs="Tahoma"/>
          <w:lang w:val="en-US"/>
        </w:rPr>
        <w:t>g</w:t>
      </w:r>
      <w:r w:rsidRPr="00D1699A">
        <w:rPr>
          <w:rFonts w:ascii="Tahoma" w:hAnsi="Tahoma" w:cs="Tahoma"/>
          <w:spacing w:val="43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an</w:t>
      </w:r>
      <w:r w:rsidRPr="00D1699A">
        <w:rPr>
          <w:rFonts w:ascii="Tahoma" w:hAnsi="Tahoma" w:cs="Tahoma"/>
          <w:lang w:val="en-US"/>
        </w:rPr>
        <w:t>d</w:t>
      </w:r>
      <w:r w:rsidRPr="00D1699A">
        <w:rPr>
          <w:rFonts w:ascii="Tahoma" w:hAnsi="Tahoma" w:cs="Tahoma"/>
          <w:spacing w:val="43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confirmin</w:t>
      </w:r>
      <w:r w:rsidRPr="00D1699A">
        <w:rPr>
          <w:rFonts w:ascii="Tahoma" w:hAnsi="Tahoma" w:cs="Tahoma"/>
          <w:lang w:val="en-US"/>
        </w:rPr>
        <w:t>g</w:t>
      </w:r>
      <w:r w:rsidRPr="00D1699A">
        <w:rPr>
          <w:rFonts w:ascii="Tahoma" w:hAnsi="Tahoma" w:cs="Tahoma"/>
          <w:spacing w:val="43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i</w:t>
      </w:r>
      <w:r w:rsidRPr="00D1699A">
        <w:rPr>
          <w:rFonts w:ascii="Tahoma" w:hAnsi="Tahoma" w:cs="Tahoma"/>
          <w:lang w:val="en-US"/>
        </w:rPr>
        <w:t>n</w:t>
      </w:r>
      <w:r w:rsidRPr="00D1699A">
        <w:rPr>
          <w:rFonts w:ascii="Tahoma" w:hAnsi="Tahoma" w:cs="Tahoma"/>
          <w:spacing w:val="-1"/>
          <w:lang w:val="en-US"/>
        </w:rPr>
        <w:t>f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-1"/>
          <w:lang w:val="en-US"/>
        </w:rPr>
        <w:t>rmati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-1"/>
          <w:lang w:val="en-US"/>
        </w:rPr>
        <w:t>n</w:t>
      </w:r>
      <w:r w:rsidRPr="00D1699A">
        <w:rPr>
          <w:rFonts w:ascii="Tahoma" w:hAnsi="Tahoma" w:cs="Tahoma"/>
          <w:lang w:val="en-US"/>
        </w:rPr>
        <w:t>,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p</w:t>
      </w:r>
      <w:r w:rsidRPr="00D1699A">
        <w:rPr>
          <w:rFonts w:ascii="Tahoma" w:hAnsi="Tahoma" w:cs="Tahoma"/>
          <w:spacing w:val="-1"/>
          <w:lang w:val="en-US"/>
        </w:rPr>
        <w:t>ri</w:t>
      </w:r>
      <w:r w:rsidRPr="00D1699A">
        <w:rPr>
          <w:rFonts w:ascii="Tahoma" w:hAnsi="Tahoma" w:cs="Tahoma"/>
          <w:lang w:val="en-US"/>
        </w:rPr>
        <w:t>or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t</w:t>
      </w:r>
      <w:r w:rsidRPr="00D1699A">
        <w:rPr>
          <w:rFonts w:ascii="Tahoma" w:hAnsi="Tahoma" w:cs="Tahoma"/>
          <w:lang w:val="en-US"/>
        </w:rPr>
        <w:t>o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its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no</w:t>
      </w:r>
      <w:r w:rsidRPr="00D1699A">
        <w:rPr>
          <w:rFonts w:ascii="Tahoma" w:hAnsi="Tahoma" w:cs="Tahoma"/>
          <w:spacing w:val="-1"/>
          <w:lang w:val="en-US"/>
        </w:rPr>
        <w:t>mi</w:t>
      </w:r>
      <w:r w:rsidRPr="00D1699A">
        <w:rPr>
          <w:rFonts w:ascii="Tahoma" w:hAnsi="Tahoma" w:cs="Tahoma"/>
          <w:lang w:val="en-US"/>
        </w:rPr>
        <w:t>na</w:t>
      </w:r>
      <w:r w:rsidRPr="00D1699A">
        <w:rPr>
          <w:rFonts w:ascii="Tahoma" w:hAnsi="Tahoma" w:cs="Tahoma"/>
          <w:spacing w:val="-1"/>
          <w:lang w:val="en-US"/>
        </w:rPr>
        <w:t>ti</w:t>
      </w:r>
      <w:r w:rsidRPr="00D1699A">
        <w:rPr>
          <w:rFonts w:ascii="Tahoma" w:hAnsi="Tahoma" w:cs="Tahoma"/>
          <w:lang w:val="en-US"/>
        </w:rPr>
        <w:t>on</w:t>
      </w:r>
      <w:r w:rsidRPr="00D1699A">
        <w:rPr>
          <w:rFonts w:ascii="Tahoma" w:hAnsi="Tahoma" w:cs="Tahoma"/>
          <w:spacing w:val="42"/>
          <w:lang w:val="en-US"/>
        </w:rPr>
        <w:t xml:space="preserve"> </w:t>
      </w:r>
      <w:r w:rsidRPr="00D1699A">
        <w:rPr>
          <w:rFonts w:ascii="Tahoma" w:hAnsi="Tahoma" w:cs="Tahoma"/>
          <w:spacing w:val="-1"/>
          <w:lang w:val="en-US"/>
        </w:rPr>
        <w:t>a</w:t>
      </w:r>
      <w:r w:rsidRPr="00D1699A">
        <w:rPr>
          <w:rFonts w:ascii="Tahoma" w:hAnsi="Tahoma" w:cs="Tahoma"/>
          <w:lang w:val="en-US"/>
        </w:rPr>
        <w:t>s</w:t>
      </w:r>
      <w:r w:rsidRPr="00D1699A">
        <w:rPr>
          <w:rFonts w:ascii="Tahoma" w:hAnsi="Tahoma" w:cs="Tahoma"/>
          <w:spacing w:val="43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qu</w:t>
      </w:r>
      <w:r w:rsidRPr="00D1699A">
        <w:rPr>
          <w:rFonts w:ascii="Tahoma" w:hAnsi="Tahoma" w:cs="Tahoma"/>
          <w:spacing w:val="-1"/>
          <w:lang w:val="en-US"/>
        </w:rPr>
        <w:t>alifi</w:t>
      </w:r>
      <w:r w:rsidRPr="00D1699A">
        <w:rPr>
          <w:rFonts w:ascii="Tahoma" w:hAnsi="Tahoma" w:cs="Tahoma"/>
          <w:lang w:val="en-US"/>
        </w:rPr>
        <w:t>ed supp</w:t>
      </w:r>
      <w:r w:rsidRPr="00D1699A">
        <w:rPr>
          <w:rFonts w:ascii="Tahoma" w:hAnsi="Tahoma" w:cs="Tahoma"/>
          <w:spacing w:val="-1"/>
          <w:lang w:val="en-US"/>
        </w:rPr>
        <w:t>l</w:t>
      </w:r>
      <w:r w:rsidRPr="00D1699A">
        <w:rPr>
          <w:rFonts w:ascii="Tahoma" w:hAnsi="Tahoma" w:cs="Tahoma"/>
          <w:lang w:val="en-US"/>
        </w:rPr>
        <w:t>ier, as</w:t>
      </w:r>
      <w:r w:rsidRPr="00D1699A">
        <w:rPr>
          <w:rFonts w:ascii="Tahoma" w:hAnsi="Tahoma" w:cs="Tahoma"/>
          <w:spacing w:val="-2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may be r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aso</w:t>
      </w:r>
      <w:r w:rsidRPr="00D1699A">
        <w:rPr>
          <w:rFonts w:ascii="Tahoma" w:hAnsi="Tahoma" w:cs="Tahoma"/>
          <w:spacing w:val="-2"/>
          <w:lang w:val="en-US"/>
        </w:rPr>
        <w:t>n</w:t>
      </w:r>
      <w:r w:rsidRPr="00D1699A">
        <w:rPr>
          <w:rFonts w:ascii="Tahoma" w:hAnsi="Tahoma" w:cs="Tahoma"/>
          <w:lang w:val="en-US"/>
        </w:rPr>
        <w:t>ab</w:t>
      </w:r>
      <w:r w:rsidRPr="00D1699A">
        <w:rPr>
          <w:rFonts w:ascii="Tahoma" w:hAnsi="Tahoma" w:cs="Tahoma"/>
          <w:spacing w:val="-1"/>
          <w:lang w:val="en-US"/>
        </w:rPr>
        <w:t>l</w:t>
      </w:r>
      <w:r w:rsidRPr="00D1699A">
        <w:rPr>
          <w:rFonts w:ascii="Tahoma" w:hAnsi="Tahoma" w:cs="Tahoma"/>
          <w:lang w:val="en-US"/>
        </w:rPr>
        <w:t>y r</w:t>
      </w:r>
      <w:r w:rsidRPr="00D1699A">
        <w:rPr>
          <w:rFonts w:ascii="Tahoma" w:hAnsi="Tahoma" w:cs="Tahoma"/>
          <w:spacing w:val="-2"/>
          <w:lang w:val="en-US"/>
        </w:rPr>
        <w:t>e</w:t>
      </w:r>
      <w:r w:rsidRPr="00D1699A">
        <w:rPr>
          <w:rFonts w:ascii="Tahoma" w:hAnsi="Tahoma" w:cs="Tahoma"/>
          <w:lang w:val="en-US"/>
        </w:rPr>
        <w:t>quested by</w:t>
      </w:r>
      <w:r w:rsidRPr="00D1699A">
        <w:rPr>
          <w:rFonts w:ascii="Tahoma" w:hAnsi="Tahoma" w:cs="Tahoma"/>
          <w:spacing w:val="-1"/>
          <w:lang w:val="en-US"/>
        </w:rPr>
        <w:t xml:space="preserve"> </w:t>
      </w:r>
      <w:r w:rsidRPr="00D1699A">
        <w:rPr>
          <w:rFonts w:ascii="Tahoma" w:hAnsi="Tahoma" w:cs="Tahoma"/>
          <w:lang w:val="en-US"/>
        </w:rPr>
        <w:t>PPA.</w:t>
      </w:r>
    </w:p>
    <w:p w:rsidR="00184967" w:rsidRPr="00D1699A" w:rsidRDefault="00184967" w:rsidP="00B760EB">
      <w:pPr>
        <w:kinsoku w:val="0"/>
        <w:overflowPunct w:val="0"/>
        <w:spacing w:line="360" w:lineRule="auto"/>
        <w:ind w:left="1108" w:right="1292"/>
        <w:jc w:val="both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5320AD" w:rsidRPr="00D1699A" w:rsidRDefault="005320AD" w:rsidP="00B760EB">
      <w:pPr>
        <w:pStyle w:val="Heading2"/>
        <w:tabs>
          <w:tab w:val="left" w:pos="1091"/>
        </w:tabs>
        <w:kinsoku w:val="0"/>
        <w:overflowPunct w:val="0"/>
        <w:ind w:right="5480" w:hanging="116"/>
        <w:jc w:val="both"/>
        <w:rPr>
          <w:color w:val="000000"/>
          <w:sz w:val="24"/>
          <w:lang w:val="en-US"/>
        </w:rPr>
      </w:pPr>
      <w:r w:rsidRPr="00D1699A">
        <w:rPr>
          <w:color w:val="244061"/>
          <w:spacing w:val="-2"/>
          <w:sz w:val="24"/>
          <w:szCs w:val="24"/>
          <w:u w:val="single"/>
          <w:lang w:val="en-US"/>
        </w:rPr>
        <w:t>4.2</w:t>
      </w:r>
      <w:r w:rsidR="009505B3" w:rsidRPr="00D1699A">
        <w:rPr>
          <w:color w:val="244061"/>
          <w:spacing w:val="-2"/>
          <w:sz w:val="24"/>
          <w:szCs w:val="24"/>
          <w:u w:val="single"/>
          <w:lang w:val="en-US"/>
        </w:rPr>
        <w:t>. The submission of applications</w:t>
      </w:r>
    </w:p>
    <w:p w:rsidR="005320AD" w:rsidRPr="00D1699A" w:rsidRDefault="005320AD" w:rsidP="00B760EB">
      <w:pPr>
        <w:kinsoku w:val="0"/>
        <w:overflowPunct w:val="0"/>
        <w:spacing w:line="360" w:lineRule="auto"/>
        <w:rPr>
          <w:rFonts w:ascii="Tahoma" w:hAnsi="Tahoma" w:cs="Tahoma"/>
          <w:lang w:val="en-US"/>
        </w:rPr>
      </w:pPr>
    </w:p>
    <w:p w:rsidR="00CF5D05" w:rsidRPr="00D1699A" w:rsidRDefault="005320AD" w:rsidP="00B760EB">
      <w:pPr>
        <w:pStyle w:val="BodyText"/>
        <w:spacing w:line="360" w:lineRule="auto"/>
        <w:ind w:left="567"/>
        <w:rPr>
          <w:lang w:val="en-US"/>
        </w:rPr>
      </w:pPr>
      <w:r w:rsidRPr="00D1699A">
        <w:rPr>
          <w:lang w:val="en-US"/>
        </w:rPr>
        <w:t>4.2.</w:t>
      </w:r>
      <w:r w:rsidR="00CF5D05" w:rsidRPr="00D1699A">
        <w:rPr>
          <w:lang w:val="en-US"/>
        </w:rPr>
        <w:t>1</w:t>
      </w:r>
      <w:r w:rsidRPr="00D1699A">
        <w:rPr>
          <w:lang w:val="en-US"/>
        </w:rPr>
        <w:t xml:space="preserve">. </w:t>
      </w:r>
      <w:r w:rsidR="00CF5D05" w:rsidRPr="00D1699A">
        <w:rPr>
          <w:lang w:val="en-US"/>
        </w:rPr>
        <w:t>The</w:t>
      </w:r>
      <w:r w:rsidR="00CF5D05" w:rsidRPr="00D1699A">
        <w:rPr>
          <w:spacing w:val="23"/>
          <w:lang w:val="en-US"/>
        </w:rPr>
        <w:t xml:space="preserve"> </w:t>
      </w:r>
      <w:r w:rsidR="00CF5D05" w:rsidRPr="00D1699A">
        <w:rPr>
          <w:lang w:val="en-US"/>
        </w:rPr>
        <w:t>Appli</w:t>
      </w:r>
      <w:r w:rsidR="00CF5D05" w:rsidRPr="00D1699A">
        <w:rPr>
          <w:spacing w:val="-2"/>
          <w:lang w:val="en-US"/>
        </w:rPr>
        <w:t>c</w:t>
      </w:r>
      <w:r w:rsidR="00CF5D05" w:rsidRPr="00D1699A">
        <w:rPr>
          <w:lang w:val="en-US"/>
        </w:rPr>
        <w:t>ants are</w:t>
      </w:r>
      <w:r w:rsidR="00CF5D05" w:rsidRPr="00D1699A">
        <w:rPr>
          <w:spacing w:val="21"/>
          <w:lang w:val="en-US"/>
        </w:rPr>
        <w:t xml:space="preserve"> </w:t>
      </w:r>
      <w:r w:rsidR="00CF5D05" w:rsidRPr="00D1699A">
        <w:rPr>
          <w:lang w:val="en-US"/>
        </w:rPr>
        <w:t>responsib</w:t>
      </w:r>
      <w:r w:rsidR="00CF5D05" w:rsidRPr="00D1699A">
        <w:rPr>
          <w:spacing w:val="-1"/>
          <w:lang w:val="en-US"/>
        </w:rPr>
        <w:t>l</w:t>
      </w:r>
      <w:r w:rsidR="00CF5D05" w:rsidRPr="00D1699A">
        <w:rPr>
          <w:lang w:val="en-US"/>
        </w:rPr>
        <w:t>e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fo</w:t>
      </w:r>
      <w:r w:rsidR="00CF5D05" w:rsidRPr="00D1699A">
        <w:rPr>
          <w:lang w:val="en-US"/>
        </w:rPr>
        <w:t>r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dispatchin</w:t>
      </w:r>
      <w:r w:rsidR="00CF5D05" w:rsidRPr="00D1699A">
        <w:rPr>
          <w:lang w:val="en-US"/>
        </w:rPr>
        <w:t>g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t</w:t>
      </w:r>
      <w:r w:rsidR="00CF5D05" w:rsidRPr="00D1699A">
        <w:rPr>
          <w:spacing w:val="1"/>
          <w:lang w:val="en-US"/>
        </w:rPr>
        <w:t>h</w:t>
      </w:r>
      <w:r w:rsidR="00CF5D05" w:rsidRPr="00D1699A">
        <w:rPr>
          <w:lang w:val="en-US"/>
        </w:rPr>
        <w:t>e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seale</w:t>
      </w:r>
      <w:r w:rsidR="00CF5D05" w:rsidRPr="00D1699A">
        <w:rPr>
          <w:lang w:val="en-US"/>
        </w:rPr>
        <w:t>d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folde</w:t>
      </w:r>
      <w:r w:rsidR="00CF5D05" w:rsidRPr="00D1699A">
        <w:rPr>
          <w:lang w:val="en-US"/>
        </w:rPr>
        <w:t>r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o</w:t>
      </w:r>
      <w:r w:rsidR="00CF5D05" w:rsidRPr="00D1699A">
        <w:rPr>
          <w:lang w:val="en-US"/>
        </w:rPr>
        <w:t>f</w:t>
      </w:r>
      <w:r w:rsidR="00CF5D05" w:rsidRPr="00D1699A">
        <w:rPr>
          <w:spacing w:val="22"/>
          <w:lang w:val="en-US"/>
        </w:rPr>
        <w:t xml:space="preserve"> </w:t>
      </w:r>
      <w:r w:rsidR="00CF5D05" w:rsidRPr="00D1699A">
        <w:rPr>
          <w:spacing w:val="-1"/>
          <w:lang w:val="en-US"/>
        </w:rPr>
        <w:t>Applicatio</w:t>
      </w:r>
      <w:r w:rsidR="00CF5D05" w:rsidRPr="00D1699A">
        <w:rPr>
          <w:lang w:val="en-US"/>
        </w:rPr>
        <w:t>n</w:t>
      </w:r>
      <w:r w:rsidR="00CF5D05" w:rsidRPr="00D1699A">
        <w:rPr>
          <w:spacing w:val="23"/>
          <w:lang w:val="en-US"/>
        </w:rPr>
        <w:t xml:space="preserve"> </w:t>
      </w:r>
      <w:r w:rsidR="00CF5D05" w:rsidRPr="00D1699A">
        <w:rPr>
          <w:spacing w:val="-1"/>
          <w:lang w:val="en-US"/>
        </w:rPr>
        <w:t xml:space="preserve">to </w:t>
      </w:r>
      <w:r w:rsidR="00CF5D05" w:rsidRPr="00D1699A">
        <w:rPr>
          <w:lang w:val="en-US"/>
        </w:rPr>
        <w:t xml:space="preserve">PPA. </w:t>
      </w:r>
      <w:proofErr w:type="gramStart"/>
      <w:r w:rsidR="00CF5D05" w:rsidRPr="00D1699A">
        <w:rPr>
          <w:lang w:val="en-US"/>
        </w:rPr>
        <w:t>in</w:t>
      </w:r>
      <w:proofErr w:type="gramEnd"/>
      <w:r w:rsidR="00CF5D05" w:rsidRPr="00D1699A">
        <w:rPr>
          <w:lang w:val="en-US"/>
        </w:rPr>
        <w:t xml:space="preserve"> person, by the Applicant himself of by his/her/its Authorized Representative.</w:t>
      </w:r>
    </w:p>
    <w:p w:rsidR="00CF5D05" w:rsidRPr="00D1699A" w:rsidRDefault="00CF5D05" w:rsidP="00B760EB">
      <w:pPr>
        <w:pStyle w:val="BodyText"/>
        <w:kinsoku w:val="0"/>
        <w:overflowPunct w:val="0"/>
        <w:spacing w:line="360" w:lineRule="auto"/>
        <w:ind w:left="567" w:right="1293"/>
        <w:jc w:val="both"/>
        <w:rPr>
          <w:spacing w:val="-1"/>
          <w:lang w:val="en-US"/>
        </w:rPr>
      </w:pPr>
      <w:r w:rsidRPr="00D1699A">
        <w:rPr>
          <w:lang w:val="en-US"/>
        </w:rPr>
        <w:t>Any</w:t>
      </w:r>
      <w:r w:rsidRPr="00D1699A">
        <w:rPr>
          <w:spacing w:val="28"/>
          <w:lang w:val="en-US"/>
        </w:rPr>
        <w:t xml:space="preserve"> </w:t>
      </w:r>
      <w:r w:rsidRPr="00D1699A">
        <w:rPr>
          <w:lang w:val="en-US"/>
        </w:rPr>
        <w:t>insurance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ost,</w:t>
      </w:r>
      <w:r w:rsidRPr="00D1699A">
        <w:rPr>
          <w:spacing w:val="28"/>
          <w:lang w:val="en-US"/>
        </w:rPr>
        <w:t xml:space="preserve"> </w:t>
      </w:r>
      <w:r w:rsidRPr="00D1699A">
        <w:rPr>
          <w:lang w:val="en-US"/>
        </w:rPr>
        <w:t>custom</w:t>
      </w:r>
      <w:r w:rsidRPr="00D1699A">
        <w:rPr>
          <w:spacing w:val="28"/>
          <w:lang w:val="en-US"/>
        </w:rPr>
        <w:t xml:space="preserve"> </w:t>
      </w:r>
      <w:r w:rsidRPr="00D1699A">
        <w:rPr>
          <w:lang w:val="en-US"/>
        </w:rPr>
        <w:t>duties</w:t>
      </w:r>
      <w:r w:rsidRPr="00D1699A">
        <w:rPr>
          <w:spacing w:val="26"/>
          <w:lang w:val="en-US"/>
        </w:rPr>
        <w:t xml:space="preserve"> </w:t>
      </w:r>
      <w:r w:rsidRPr="00D1699A">
        <w:rPr>
          <w:lang w:val="en-US"/>
        </w:rPr>
        <w:t>and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tr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nsp</w:t>
      </w:r>
      <w:r w:rsidRPr="00D1699A">
        <w:rPr>
          <w:spacing w:val="-1"/>
          <w:lang w:val="en-US"/>
        </w:rPr>
        <w:t>or</w:t>
      </w:r>
      <w:r w:rsidRPr="00D1699A">
        <w:rPr>
          <w:lang w:val="en-US"/>
        </w:rPr>
        <w:t>t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charges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are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borne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 xml:space="preserve">he </w:t>
      </w:r>
      <w:r w:rsidRPr="00D1699A">
        <w:rPr>
          <w:spacing w:val="-1"/>
          <w:lang w:val="en-US"/>
        </w:rPr>
        <w:t>Applicants</w:t>
      </w:r>
      <w:r w:rsidRPr="00D1699A">
        <w:rPr>
          <w:lang w:val="en-US"/>
        </w:rPr>
        <w:t>.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Applicant</w:t>
      </w:r>
      <w:r w:rsidRPr="00D1699A">
        <w:rPr>
          <w:lang w:val="en-US"/>
        </w:rPr>
        <w:t>s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ar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responsibl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acce</w:t>
      </w:r>
      <w:r w:rsidRPr="00D1699A">
        <w:rPr>
          <w:lang w:val="en-US"/>
        </w:rPr>
        <w:t>pt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ris</w:t>
      </w:r>
      <w:r w:rsidRPr="00D1699A">
        <w:rPr>
          <w:lang w:val="en-US"/>
        </w:rPr>
        <w:t>k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y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event, includin</w:t>
      </w:r>
      <w:r w:rsidRPr="00D1699A">
        <w:rPr>
          <w:lang w:val="en-US"/>
        </w:rPr>
        <w:t>g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eve</w:t>
      </w:r>
      <w:r w:rsidRPr="00D1699A">
        <w:rPr>
          <w:lang w:val="en-US"/>
        </w:rPr>
        <w:t>n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forc</w:t>
      </w:r>
      <w:r w:rsidRPr="00D1699A">
        <w:rPr>
          <w:lang w:val="en-US"/>
        </w:rPr>
        <w:t>e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1"/>
          <w:lang w:val="en-US"/>
        </w:rPr>
        <w:t>majeure</w:t>
      </w:r>
      <w:r w:rsidRPr="00D1699A">
        <w:rPr>
          <w:lang w:val="en-US"/>
        </w:rPr>
        <w:t>,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tha</w:t>
      </w:r>
      <w:r w:rsidRPr="00D1699A">
        <w:rPr>
          <w:lang w:val="en-US"/>
        </w:rPr>
        <w:t>t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ma</w:t>
      </w:r>
      <w:r w:rsidRPr="00D1699A">
        <w:rPr>
          <w:lang w:val="en-US"/>
        </w:rPr>
        <w:t>y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hav</w:t>
      </w:r>
      <w:r w:rsidRPr="00D1699A">
        <w:rPr>
          <w:lang w:val="en-US"/>
        </w:rPr>
        <w:t>e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s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res</w:t>
      </w:r>
      <w:r w:rsidRPr="00D1699A">
        <w:rPr>
          <w:lang w:val="en-US"/>
        </w:rPr>
        <w:t>ult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28"/>
          <w:lang w:val="en-US"/>
        </w:rPr>
        <w:t xml:space="preserve"> </w:t>
      </w:r>
      <w:r w:rsidRPr="00D1699A">
        <w:rPr>
          <w:spacing w:val="-1"/>
          <w:lang w:val="en-US"/>
        </w:rPr>
        <w:t>n</w:t>
      </w:r>
      <w:r w:rsidRPr="00D1699A">
        <w:rPr>
          <w:lang w:val="en-US"/>
        </w:rPr>
        <w:t>on-</w:t>
      </w:r>
      <w:r w:rsidRPr="00D1699A">
        <w:rPr>
          <w:spacing w:val="-1"/>
          <w:lang w:val="en-US"/>
        </w:rPr>
        <w:t>timel</w:t>
      </w:r>
      <w:r w:rsidRPr="00D1699A">
        <w:rPr>
          <w:lang w:val="en-US"/>
        </w:rPr>
        <w:t>y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29"/>
          <w:lang w:val="en-US"/>
        </w:rPr>
        <w:t xml:space="preserve"> </w:t>
      </w:r>
      <w:r w:rsidRPr="00D1699A">
        <w:rPr>
          <w:spacing w:val="-1"/>
          <w:lang w:val="en-US"/>
        </w:rPr>
        <w:t xml:space="preserve">non- </w:t>
      </w:r>
    </w:p>
    <w:p w:rsidR="00CF5D05" w:rsidRPr="00D1699A" w:rsidRDefault="00CF5D05" w:rsidP="00B760EB">
      <w:pPr>
        <w:pStyle w:val="BodyText"/>
        <w:kinsoku w:val="0"/>
        <w:overflowPunct w:val="0"/>
        <w:spacing w:line="360" w:lineRule="auto"/>
        <w:ind w:left="567" w:right="1293"/>
        <w:jc w:val="both"/>
        <w:rPr>
          <w:spacing w:val="-1"/>
          <w:lang w:val="en-US"/>
        </w:rPr>
      </w:pPr>
      <w:proofErr w:type="gramStart"/>
      <w:r w:rsidRPr="00D1699A">
        <w:rPr>
          <w:lang w:val="en-US"/>
        </w:rPr>
        <w:t>duly</w:t>
      </w:r>
      <w:proofErr w:type="gramEnd"/>
      <w:r w:rsidRPr="00D1699A">
        <w:rPr>
          <w:lang w:val="en-US"/>
        </w:rPr>
        <w:t xml:space="preserve"> submission of the fo</w:t>
      </w:r>
      <w:r w:rsidRPr="00D1699A">
        <w:rPr>
          <w:spacing w:val="-1"/>
          <w:lang w:val="en-US"/>
        </w:rPr>
        <w:t>lde</w:t>
      </w:r>
      <w:r w:rsidRPr="00D1699A">
        <w:rPr>
          <w:lang w:val="en-US"/>
        </w:rPr>
        <w:t>r</w:t>
      </w:r>
      <w:r w:rsidRPr="00D1699A">
        <w:rPr>
          <w:spacing w:val="-1"/>
          <w:lang w:val="en-US"/>
        </w:rPr>
        <w:t xml:space="preserve"> o</w:t>
      </w:r>
      <w:r w:rsidRPr="00D1699A">
        <w:rPr>
          <w:lang w:val="en-US"/>
        </w:rPr>
        <w:t>f</w:t>
      </w:r>
      <w:r w:rsidRPr="00D1699A">
        <w:rPr>
          <w:spacing w:val="-1"/>
          <w:lang w:val="en-US"/>
        </w:rPr>
        <w:t xml:space="preserve"> Application.</w:t>
      </w:r>
    </w:p>
    <w:p w:rsidR="006131A8" w:rsidRPr="00D1699A" w:rsidRDefault="006131A8" w:rsidP="00B760EB">
      <w:pPr>
        <w:pStyle w:val="BodyText"/>
        <w:kinsoku w:val="0"/>
        <w:overflowPunct w:val="0"/>
        <w:spacing w:line="360" w:lineRule="auto"/>
        <w:ind w:left="567" w:right="1293"/>
        <w:jc w:val="both"/>
        <w:rPr>
          <w:spacing w:val="-1"/>
          <w:lang w:val="en-US"/>
        </w:rPr>
      </w:pPr>
    </w:p>
    <w:p w:rsidR="00184967" w:rsidRPr="00D1699A" w:rsidRDefault="006131A8" w:rsidP="00B760EB">
      <w:pPr>
        <w:pStyle w:val="BodyText"/>
        <w:kinsoku w:val="0"/>
        <w:overflowPunct w:val="0"/>
        <w:spacing w:line="360" w:lineRule="auto"/>
        <w:ind w:left="567" w:right="1292"/>
        <w:jc w:val="both"/>
        <w:rPr>
          <w:b/>
          <w:bCs/>
          <w:spacing w:val="-1"/>
          <w:lang w:val="en-US"/>
        </w:rPr>
      </w:pPr>
      <w:r w:rsidRPr="00D1699A">
        <w:rPr>
          <w:lang w:val="en-US"/>
        </w:rPr>
        <w:t xml:space="preserve">4.2.2. </w:t>
      </w:r>
      <w:r w:rsidR="005320AD" w:rsidRPr="00D1699A">
        <w:rPr>
          <w:lang w:val="en-US"/>
        </w:rPr>
        <w:t>Alternatively,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lang w:val="en-US"/>
        </w:rPr>
        <w:t>the</w:t>
      </w:r>
      <w:r w:rsidR="005320AD" w:rsidRPr="00D1699A">
        <w:rPr>
          <w:spacing w:val="37"/>
          <w:lang w:val="en-US"/>
        </w:rPr>
        <w:t xml:space="preserve"> </w:t>
      </w:r>
      <w:r w:rsidR="005320AD" w:rsidRPr="00D1699A">
        <w:rPr>
          <w:lang w:val="en-US"/>
        </w:rPr>
        <w:t>documenta</w:t>
      </w:r>
      <w:r w:rsidR="005320AD" w:rsidRPr="00D1699A">
        <w:rPr>
          <w:spacing w:val="-1"/>
          <w:lang w:val="en-US"/>
        </w:rPr>
        <w:t>tio</w:t>
      </w:r>
      <w:r w:rsidR="005320AD" w:rsidRPr="00D1699A">
        <w:rPr>
          <w:lang w:val="en-US"/>
        </w:rPr>
        <w:t>n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>ma</w:t>
      </w:r>
      <w:r w:rsidR="005320AD" w:rsidRPr="00D1699A">
        <w:rPr>
          <w:lang w:val="en-US"/>
        </w:rPr>
        <w:t>y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>als</w:t>
      </w:r>
      <w:r w:rsidR="005320AD" w:rsidRPr="00D1699A">
        <w:rPr>
          <w:lang w:val="en-US"/>
        </w:rPr>
        <w:t>o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>b</w:t>
      </w:r>
      <w:r w:rsidR="005320AD" w:rsidRPr="00D1699A">
        <w:rPr>
          <w:lang w:val="en-US"/>
        </w:rPr>
        <w:t>e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>sen</w:t>
      </w:r>
      <w:r w:rsidR="005320AD" w:rsidRPr="00D1699A">
        <w:rPr>
          <w:lang w:val="en-US"/>
        </w:rPr>
        <w:t>t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>PPA</w:t>
      </w:r>
      <w:r w:rsidR="00C57D70" w:rsidRPr="00D1699A">
        <w:rPr>
          <w:spacing w:val="-1"/>
          <w:lang w:val="en-US"/>
        </w:rPr>
        <w:t>’s Central Protocol</w:t>
      </w:r>
      <w:r w:rsidR="005320AD" w:rsidRPr="00D1699A">
        <w:rPr>
          <w:spacing w:val="38"/>
          <w:lang w:val="en-US"/>
        </w:rPr>
        <w:t xml:space="preserve"> </w:t>
      </w:r>
      <w:r w:rsidR="005320AD" w:rsidRPr="00D1699A">
        <w:rPr>
          <w:spacing w:val="-1"/>
          <w:lang w:val="en-US"/>
        </w:rPr>
        <w:t xml:space="preserve">by </w:t>
      </w:r>
      <w:r w:rsidR="005320AD" w:rsidRPr="00D1699A">
        <w:rPr>
          <w:lang w:val="en-US"/>
        </w:rPr>
        <w:t>registered</w:t>
      </w:r>
      <w:r w:rsidR="005320AD" w:rsidRPr="00D1699A">
        <w:rPr>
          <w:spacing w:val="-2"/>
          <w:lang w:val="en-US"/>
        </w:rPr>
        <w:t xml:space="preserve"> </w:t>
      </w:r>
      <w:r w:rsidR="005320AD" w:rsidRPr="00D1699A">
        <w:rPr>
          <w:lang w:val="en-US"/>
        </w:rPr>
        <w:t>post</w:t>
      </w:r>
      <w:r w:rsidR="005320AD" w:rsidRPr="00D1699A">
        <w:rPr>
          <w:spacing w:val="-1"/>
          <w:lang w:val="en-US"/>
        </w:rPr>
        <w:t xml:space="preserve"> </w:t>
      </w:r>
      <w:r w:rsidR="005320AD" w:rsidRPr="00D1699A">
        <w:rPr>
          <w:lang w:val="en-US"/>
        </w:rPr>
        <w:t>upon</w:t>
      </w:r>
      <w:r w:rsidR="005320AD" w:rsidRPr="00D1699A">
        <w:rPr>
          <w:spacing w:val="-1"/>
          <w:lang w:val="en-US"/>
        </w:rPr>
        <w:t xml:space="preserve"> </w:t>
      </w:r>
      <w:r w:rsidR="005320AD" w:rsidRPr="00D1699A">
        <w:rPr>
          <w:lang w:val="en-US"/>
        </w:rPr>
        <w:t>pro</w:t>
      </w:r>
      <w:r w:rsidR="005320AD" w:rsidRPr="00D1699A">
        <w:rPr>
          <w:spacing w:val="-1"/>
          <w:lang w:val="en-US"/>
        </w:rPr>
        <w:t>o</w:t>
      </w:r>
      <w:r w:rsidR="005320AD" w:rsidRPr="00D1699A">
        <w:rPr>
          <w:lang w:val="en-US"/>
        </w:rPr>
        <w:t>f</w:t>
      </w:r>
      <w:r w:rsidR="005320AD" w:rsidRPr="00D1699A">
        <w:rPr>
          <w:spacing w:val="-1"/>
          <w:lang w:val="en-US"/>
        </w:rPr>
        <w:t xml:space="preserve"> o</w:t>
      </w:r>
      <w:r w:rsidR="005320AD" w:rsidRPr="00D1699A">
        <w:rPr>
          <w:lang w:val="en-US"/>
        </w:rPr>
        <w:t>f</w:t>
      </w:r>
      <w:r w:rsidR="005320AD" w:rsidRPr="00D1699A">
        <w:rPr>
          <w:spacing w:val="1"/>
          <w:lang w:val="en-US"/>
        </w:rPr>
        <w:t xml:space="preserve"> </w:t>
      </w:r>
      <w:r w:rsidR="005320AD" w:rsidRPr="00D1699A">
        <w:rPr>
          <w:lang w:val="en-US"/>
        </w:rPr>
        <w:t>r</w:t>
      </w:r>
      <w:r w:rsidR="005320AD" w:rsidRPr="00D1699A">
        <w:rPr>
          <w:spacing w:val="-2"/>
          <w:lang w:val="en-US"/>
        </w:rPr>
        <w:t>e</w:t>
      </w:r>
      <w:r w:rsidR="005320AD" w:rsidRPr="00D1699A">
        <w:rPr>
          <w:lang w:val="en-US"/>
        </w:rPr>
        <w:t>ceipt dat</w:t>
      </w:r>
      <w:r w:rsidR="005320AD" w:rsidRPr="00D1699A">
        <w:rPr>
          <w:spacing w:val="-2"/>
          <w:lang w:val="en-US"/>
        </w:rPr>
        <w:t>e</w:t>
      </w:r>
      <w:r w:rsidR="005320AD" w:rsidRPr="00D1699A">
        <w:rPr>
          <w:lang w:val="en-US"/>
        </w:rPr>
        <w:t>d no</w:t>
      </w:r>
      <w:r w:rsidR="005320AD" w:rsidRPr="00D1699A">
        <w:rPr>
          <w:spacing w:val="-1"/>
          <w:lang w:val="en-US"/>
        </w:rPr>
        <w:t xml:space="preserve"> </w:t>
      </w:r>
      <w:r w:rsidR="005320AD" w:rsidRPr="00D1699A">
        <w:rPr>
          <w:lang w:val="en-US"/>
        </w:rPr>
        <w:t>later than</w:t>
      </w:r>
      <w:r w:rsidR="005320AD" w:rsidRPr="00D1699A">
        <w:rPr>
          <w:spacing w:val="-1"/>
          <w:lang w:val="en-US"/>
        </w:rPr>
        <w:t xml:space="preserve"> </w:t>
      </w:r>
      <w:r w:rsidR="00C45179" w:rsidRPr="00C45179">
        <w:rPr>
          <w:b/>
          <w:bCs/>
          <w:color w:val="FF0000"/>
          <w:spacing w:val="-2"/>
          <w:lang w:val="en-US"/>
        </w:rPr>
        <w:t>10</w:t>
      </w:r>
      <w:r w:rsidR="00C45179" w:rsidRPr="00C45179">
        <w:rPr>
          <w:b/>
          <w:bCs/>
          <w:color w:val="FF0000"/>
          <w:spacing w:val="-2"/>
          <w:vertAlign w:val="superscript"/>
          <w:lang w:val="en-US"/>
        </w:rPr>
        <w:t>th</w:t>
      </w:r>
      <w:r w:rsidR="00C45179" w:rsidRPr="00C45179">
        <w:rPr>
          <w:b/>
          <w:bCs/>
          <w:color w:val="FF0000"/>
          <w:spacing w:val="-2"/>
          <w:lang w:val="en-US"/>
        </w:rPr>
        <w:t xml:space="preserve"> July 2019</w:t>
      </w:r>
      <w:r w:rsidR="005320AD" w:rsidRPr="00C45179">
        <w:rPr>
          <w:b/>
          <w:bCs/>
          <w:color w:val="FF0000"/>
          <w:spacing w:val="-1"/>
          <w:lang w:val="en-US"/>
        </w:rPr>
        <w:t>.</w:t>
      </w:r>
    </w:p>
    <w:p w:rsidR="005320AD" w:rsidRPr="00D1699A" w:rsidRDefault="005320AD" w:rsidP="00B760EB">
      <w:pPr>
        <w:pStyle w:val="BodyText"/>
        <w:kinsoku w:val="0"/>
        <w:overflowPunct w:val="0"/>
        <w:spacing w:line="360" w:lineRule="auto"/>
        <w:ind w:left="567" w:right="1293"/>
        <w:jc w:val="both"/>
        <w:rPr>
          <w:lang w:val="en-US"/>
        </w:rPr>
      </w:pPr>
      <w:r w:rsidRPr="00D1699A">
        <w:rPr>
          <w:lang w:val="en-US"/>
        </w:rPr>
        <w:t>Document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tion submi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ted after the above d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te and time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>will not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>considered.</w:t>
      </w:r>
    </w:p>
    <w:p w:rsidR="006131A8" w:rsidRPr="00D1699A" w:rsidRDefault="006131A8" w:rsidP="00B760EB">
      <w:pPr>
        <w:pStyle w:val="BodyText"/>
        <w:kinsoku w:val="0"/>
        <w:overflowPunct w:val="0"/>
        <w:spacing w:line="360" w:lineRule="auto"/>
        <w:ind w:left="567" w:right="1293"/>
        <w:jc w:val="both"/>
        <w:rPr>
          <w:lang w:val="en-US"/>
        </w:rPr>
      </w:pPr>
    </w:p>
    <w:p w:rsidR="00CF5D05" w:rsidRPr="00960E68" w:rsidRDefault="00CF5D05" w:rsidP="00B760EB">
      <w:pPr>
        <w:kinsoku w:val="0"/>
        <w:overflowPunct w:val="0"/>
        <w:spacing w:line="360" w:lineRule="auto"/>
        <w:ind w:left="567" w:right="1293"/>
        <w:jc w:val="both"/>
        <w:rPr>
          <w:rFonts w:ascii="Tahoma" w:hAnsi="Tahoma" w:cs="Tahoma"/>
          <w:lang w:val="en-US"/>
        </w:rPr>
      </w:pPr>
      <w:r w:rsidRPr="00D1699A">
        <w:rPr>
          <w:rFonts w:ascii="Tahoma" w:hAnsi="Tahoma" w:cs="Tahoma"/>
          <w:lang w:val="en-US"/>
        </w:rPr>
        <w:t xml:space="preserve">4.2.3. </w:t>
      </w:r>
      <w:r w:rsidRPr="00960E68">
        <w:rPr>
          <w:rFonts w:ascii="Tahoma" w:hAnsi="Tahoma" w:cs="Tahoma"/>
          <w:lang w:val="en-US"/>
        </w:rPr>
        <w:t>The</w:t>
      </w:r>
      <w:r w:rsidRPr="00960E68">
        <w:rPr>
          <w:rFonts w:ascii="Tahoma" w:hAnsi="Tahoma" w:cs="Tahoma"/>
          <w:spacing w:val="49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lega</w:t>
      </w:r>
      <w:r w:rsidRPr="00960E68">
        <w:rPr>
          <w:rFonts w:ascii="Tahoma" w:hAnsi="Tahoma" w:cs="Tahoma"/>
          <w:bCs/>
          <w:lang w:val="en-US"/>
        </w:rPr>
        <w:t>l</w:t>
      </w:r>
      <w:r w:rsidRPr="00960E68">
        <w:rPr>
          <w:rFonts w:ascii="Tahoma" w:hAnsi="Tahoma" w:cs="Tahoma"/>
          <w:bCs/>
          <w:spacing w:val="53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an</w:t>
      </w:r>
      <w:r w:rsidRPr="00960E68">
        <w:rPr>
          <w:rFonts w:ascii="Tahoma" w:hAnsi="Tahoma" w:cs="Tahoma"/>
          <w:bCs/>
          <w:lang w:val="en-US"/>
        </w:rPr>
        <w:t>d</w:t>
      </w:r>
      <w:r w:rsidRPr="00960E68">
        <w:rPr>
          <w:rFonts w:ascii="Tahoma" w:hAnsi="Tahoma" w:cs="Tahoma"/>
          <w:bCs/>
          <w:spacing w:val="53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financia</w:t>
      </w:r>
      <w:r w:rsidRPr="00960E68">
        <w:rPr>
          <w:rFonts w:ascii="Tahoma" w:hAnsi="Tahoma" w:cs="Tahoma"/>
          <w:bCs/>
          <w:lang w:val="en-US"/>
        </w:rPr>
        <w:t>l</w:t>
      </w:r>
      <w:r w:rsidRPr="00960E68">
        <w:rPr>
          <w:rFonts w:ascii="Tahoma" w:hAnsi="Tahoma" w:cs="Tahoma"/>
          <w:bCs/>
          <w:spacing w:val="54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documentatio</w:t>
      </w:r>
      <w:r w:rsidRPr="00960E68">
        <w:rPr>
          <w:rFonts w:ascii="Tahoma" w:hAnsi="Tahoma" w:cs="Tahoma"/>
          <w:bCs/>
          <w:lang w:val="en-US"/>
        </w:rPr>
        <w:t>n</w:t>
      </w:r>
      <w:r w:rsidRPr="00960E68">
        <w:rPr>
          <w:rFonts w:ascii="Tahoma" w:hAnsi="Tahoma" w:cs="Tahoma"/>
          <w:bCs/>
          <w:spacing w:val="40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shall</w:t>
      </w:r>
      <w:r w:rsidRPr="00960E68">
        <w:rPr>
          <w:rFonts w:ascii="Tahoma" w:hAnsi="Tahoma" w:cs="Tahoma"/>
          <w:spacing w:val="34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be</w:t>
      </w:r>
      <w:r w:rsidRPr="00960E68">
        <w:rPr>
          <w:rFonts w:ascii="Tahoma" w:hAnsi="Tahoma" w:cs="Tahoma"/>
          <w:spacing w:val="34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submitt</w:t>
      </w:r>
      <w:r w:rsidRPr="00960E68">
        <w:rPr>
          <w:rFonts w:ascii="Tahoma" w:hAnsi="Tahoma" w:cs="Tahoma"/>
          <w:spacing w:val="-2"/>
          <w:lang w:val="en-US"/>
        </w:rPr>
        <w:t>e</w:t>
      </w:r>
      <w:r w:rsidRPr="00960E68">
        <w:rPr>
          <w:rFonts w:ascii="Tahoma" w:hAnsi="Tahoma" w:cs="Tahoma"/>
          <w:lang w:val="en-US"/>
        </w:rPr>
        <w:t>d</w:t>
      </w:r>
      <w:r w:rsidRPr="00960E68">
        <w:rPr>
          <w:rFonts w:ascii="Tahoma" w:hAnsi="Tahoma" w:cs="Tahoma"/>
          <w:spacing w:val="34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to</w:t>
      </w:r>
      <w:r w:rsidRPr="00960E68">
        <w:rPr>
          <w:rFonts w:ascii="Tahoma" w:hAnsi="Tahoma" w:cs="Tahoma"/>
          <w:spacing w:val="34"/>
          <w:lang w:val="en-US"/>
        </w:rPr>
        <w:t xml:space="preserve"> the </w:t>
      </w:r>
      <w:r w:rsidRPr="00960E68">
        <w:rPr>
          <w:rFonts w:ascii="Tahoma" w:hAnsi="Tahoma" w:cs="Tahoma"/>
          <w:lang w:val="en-US"/>
        </w:rPr>
        <w:t>Procurement Department / Secretariat (office No 212</w:t>
      </w:r>
      <w:r w:rsidR="00C45179">
        <w:rPr>
          <w:rFonts w:ascii="Tahoma" w:hAnsi="Tahoma" w:cs="Tahoma"/>
          <w:lang w:val="en-US"/>
        </w:rPr>
        <w:t>, 1</w:t>
      </w:r>
      <w:r w:rsidR="00C45179" w:rsidRPr="00C45179">
        <w:rPr>
          <w:rFonts w:ascii="Tahoma" w:hAnsi="Tahoma" w:cs="Tahoma"/>
          <w:vertAlign w:val="superscript"/>
          <w:lang w:val="en-US"/>
        </w:rPr>
        <w:t>st</w:t>
      </w:r>
      <w:r w:rsidR="00C45179">
        <w:rPr>
          <w:rFonts w:ascii="Tahoma" w:hAnsi="Tahoma" w:cs="Tahoma"/>
          <w:lang w:val="en-US"/>
        </w:rPr>
        <w:t xml:space="preserve"> floor</w:t>
      </w:r>
      <w:r w:rsidRPr="00960E68">
        <w:rPr>
          <w:rFonts w:ascii="Tahoma" w:hAnsi="Tahoma" w:cs="Tahoma"/>
          <w:lang w:val="en-US"/>
        </w:rPr>
        <w:t>) of PPA</w:t>
      </w:r>
      <w:r w:rsidRPr="00960E68">
        <w:rPr>
          <w:rFonts w:ascii="Tahoma" w:hAnsi="Tahoma" w:cs="Tahoma"/>
          <w:spacing w:val="61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i</w:t>
      </w:r>
      <w:r w:rsidRPr="00960E68">
        <w:rPr>
          <w:rFonts w:ascii="Tahoma" w:hAnsi="Tahoma" w:cs="Tahoma"/>
          <w:bCs/>
          <w:lang w:val="en-US"/>
        </w:rPr>
        <w:t>n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Gree</w:t>
      </w:r>
      <w:r w:rsidRPr="00960E68">
        <w:rPr>
          <w:rFonts w:ascii="Tahoma" w:hAnsi="Tahoma" w:cs="Tahoma"/>
          <w:bCs/>
          <w:lang w:val="en-US"/>
        </w:rPr>
        <w:t>k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o</w:t>
      </w:r>
      <w:r w:rsidRPr="00960E68">
        <w:rPr>
          <w:rFonts w:ascii="Tahoma" w:hAnsi="Tahoma" w:cs="Tahoma"/>
          <w:bCs/>
          <w:lang w:val="en-US"/>
        </w:rPr>
        <w:t>r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English</w:t>
      </w:r>
      <w:r w:rsidRPr="00960E68">
        <w:rPr>
          <w:rFonts w:ascii="Tahoma" w:hAnsi="Tahoma" w:cs="Tahoma"/>
          <w:bCs/>
          <w:lang w:val="en-US"/>
        </w:rPr>
        <w:t>,</w:t>
      </w:r>
      <w:r w:rsidRPr="00960E68">
        <w:rPr>
          <w:rFonts w:ascii="Tahoma" w:hAnsi="Tahoma" w:cs="Tahoma"/>
          <w:bCs/>
          <w:spacing w:val="1"/>
          <w:lang w:val="en-US"/>
        </w:rPr>
        <w:t xml:space="preserve"> </w:t>
      </w:r>
      <w:r w:rsidRPr="00960E68">
        <w:rPr>
          <w:rFonts w:ascii="Tahoma" w:hAnsi="Tahoma" w:cs="Tahoma"/>
          <w:spacing w:val="-1"/>
          <w:lang w:val="en-US"/>
        </w:rPr>
        <w:t>bu</w:t>
      </w:r>
      <w:r w:rsidRPr="00960E68">
        <w:rPr>
          <w:rFonts w:ascii="Tahoma" w:hAnsi="Tahoma" w:cs="Tahoma"/>
          <w:lang w:val="en-US"/>
        </w:rPr>
        <w:t>t</w:t>
      </w:r>
      <w:r w:rsidRPr="00960E68">
        <w:rPr>
          <w:rFonts w:ascii="Tahoma" w:hAnsi="Tahoma" w:cs="Tahoma"/>
          <w:spacing w:val="60"/>
          <w:lang w:val="en-US"/>
        </w:rPr>
        <w:t xml:space="preserve"> </w:t>
      </w:r>
      <w:r w:rsidRPr="00960E68">
        <w:rPr>
          <w:rFonts w:ascii="Tahoma" w:hAnsi="Tahoma" w:cs="Tahoma"/>
          <w:bCs/>
          <w:lang w:val="en-US"/>
        </w:rPr>
        <w:t>company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lang w:val="en-US"/>
        </w:rPr>
        <w:t>profile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lang w:val="en-US"/>
        </w:rPr>
        <w:t>and</w:t>
      </w:r>
      <w:r w:rsidRPr="00960E68">
        <w:rPr>
          <w:rFonts w:ascii="Tahoma" w:hAnsi="Tahoma" w:cs="Tahoma"/>
          <w:bCs/>
          <w:spacing w:val="15"/>
          <w:lang w:val="en-US"/>
        </w:rPr>
        <w:t xml:space="preserve"> </w:t>
      </w:r>
      <w:r w:rsidRPr="00960E68">
        <w:rPr>
          <w:rFonts w:ascii="Tahoma" w:hAnsi="Tahoma" w:cs="Tahoma"/>
          <w:bCs/>
          <w:lang w:val="en-US"/>
        </w:rPr>
        <w:t>t</w:t>
      </w:r>
      <w:r w:rsidRPr="00960E68">
        <w:rPr>
          <w:rFonts w:ascii="Tahoma" w:hAnsi="Tahoma" w:cs="Tahoma"/>
          <w:bCs/>
          <w:spacing w:val="-1"/>
          <w:lang w:val="en-US"/>
        </w:rPr>
        <w:t>e</w:t>
      </w:r>
      <w:r w:rsidRPr="00960E68">
        <w:rPr>
          <w:rFonts w:ascii="Tahoma" w:hAnsi="Tahoma" w:cs="Tahoma"/>
          <w:bCs/>
          <w:lang w:val="en-US"/>
        </w:rPr>
        <w:t xml:space="preserve">chnical </w:t>
      </w:r>
      <w:r w:rsidRPr="00960E68">
        <w:rPr>
          <w:rFonts w:ascii="Tahoma" w:hAnsi="Tahoma" w:cs="Tahoma"/>
          <w:bCs/>
          <w:spacing w:val="-1"/>
          <w:lang w:val="en-US"/>
        </w:rPr>
        <w:t>documentatio</w:t>
      </w:r>
      <w:r w:rsidRPr="00960E68">
        <w:rPr>
          <w:rFonts w:ascii="Tahoma" w:hAnsi="Tahoma" w:cs="Tahoma"/>
          <w:bCs/>
          <w:lang w:val="en-US"/>
        </w:rPr>
        <w:t>n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shall</w:t>
      </w:r>
      <w:r w:rsidRPr="00960E68">
        <w:rPr>
          <w:rFonts w:ascii="Tahoma" w:hAnsi="Tahoma" w:cs="Tahoma"/>
          <w:spacing w:val="13"/>
          <w:lang w:val="en-US"/>
        </w:rPr>
        <w:t xml:space="preserve"> </w:t>
      </w:r>
      <w:r w:rsidRPr="00960E68">
        <w:rPr>
          <w:rFonts w:ascii="Tahoma" w:hAnsi="Tahoma" w:cs="Tahoma"/>
          <w:lang w:val="en-US"/>
        </w:rPr>
        <w:t>be submitted</w:t>
      </w:r>
      <w:r w:rsidRPr="00960E68">
        <w:rPr>
          <w:rFonts w:ascii="Tahoma" w:hAnsi="Tahoma" w:cs="Tahoma"/>
          <w:spacing w:val="1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i</w:t>
      </w:r>
      <w:r w:rsidRPr="00960E68">
        <w:rPr>
          <w:rFonts w:ascii="Tahoma" w:hAnsi="Tahoma" w:cs="Tahoma"/>
          <w:bCs/>
          <w:lang w:val="en-US"/>
        </w:rPr>
        <w:t>n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Englis</w:t>
      </w:r>
      <w:r w:rsidRPr="00960E68">
        <w:rPr>
          <w:rFonts w:ascii="Tahoma" w:hAnsi="Tahoma" w:cs="Tahoma"/>
          <w:bCs/>
          <w:lang w:val="en-US"/>
        </w:rPr>
        <w:t>h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languag</w:t>
      </w:r>
      <w:r w:rsidRPr="00960E68">
        <w:rPr>
          <w:rFonts w:ascii="Tahoma" w:hAnsi="Tahoma" w:cs="Tahoma"/>
          <w:bCs/>
          <w:lang w:val="en-US"/>
        </w:rPr>
        <w:t>e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o</w:t>
      </w:r>
      <w:r w:rsidRPr="00960E68">
        <w:rPr>
          <w:rFonts w:ascii="Tahoma" w:hAnsi="Tahoma" w:cs="Tahoma"/>
          <w:bCs/>
          <w:lang w:val="en-US"/>
        </w:rPr>
        <w:t>r officially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translate</w:t>
      </w:r>
      <w:r w:rsidRPr="00960E68">
        <w:rPr>
          <w:rFonts w:ascii="Tahoma" w:hAnsi="Tahoma" w:cs="Tahoma"/>
          <w:bCs/>
          <w:lang w:val="en-US"/>
        </w:rPr>
        <w:t>d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i</w:t>
      </w:r>
      <w:r w:rsidRPr="00960E68">
        <w:rPr>
          <w:rFonts w:ascii="Tahoma" w:hAnsi="Tahoma" w:cs="Tahoma"/>
          <w:bCs/>
          <w:lang w:val="en-US"/>
        </w:rPr>
        <w:t>n</w:t>
      </w:r>
      <w:r w:rsidRPr="00960E68">
        <w:rPr>
          <w:rFonts w:ascii="Tahoma" w:hAnsi="Tahoma" w:cs="Tahoma"/>
          <w:bCs/>
          <w:spacing w:val="32"/>
          <w:lang w:val="en-US"/>
        </w:rPr>
        <w:t xml:space="preserve"> </w:t>
      </w:r>
      <w:r w:rsidRPr="00960E68">
        <w:rPr>
          <w:rFonts w:ascii="Tahoma" w:hAnsi="Tahoma" w:cs="Tahoma"/>
          <w:bCs/>
          <w:spacing w:val="-1"/>
          <w:lang w:val="en-US"/>
        </w:rPr>
        <w:t>English language</w:t>
      </w:r>
      <w:r w:rsidRPr="00960E68">
        <w:rPr>
          <w:rFonts w:ascii="Tahoma" w:hAnsi="Tahoma" w:cs="Tahoma"/>
          <w:bCs/>
          <w:lang w:val="en-US"/>
        </w:rPr>
        <w:t>.</w:t>
      </w:r>
    </w:p>
    <w:p w:rsidR="005320AD" w:rsidRPr="00D1699A" w:rsidRDefault="005320AD" w:rsidP="00B760EB">
      <w:pPr>
        <w:widowControl/>
        <w:autoSpaceDE/>
        <w:autoSpaceDN/>
        <w:adjustRightInd/>
        <w:spacing w:after="200" w:line="276" w:lineRule="auto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4" w:line="220" w:lineRule="exact"/>
        <w:rPr>
          <w:rFonts w:ascii="Tahoma" w:hAnsi="Tahoma" w:cs="Tahoma"/>
          <w:lang w:val="en-US"/>
        </w:rPr>
      </w:pPr>
    </w:p>
    <w:p w:rsidR="00A370D1" w:rsidRPr="00D1699A" w:rsidRDefault="00C57D70" w:rsidP="00B760EB">
      <w:pPr>
        <w:pStyle w:val="Heading2"/>
        <w:tabs>
          <w:tab w:val="left" w:pos="1091"/>
        </w:tabs>
        <w:kinsoku w:val="0"/>
        <w:overflowPunct w:val="0"/>
        <w:ind w:left="567" w:firstLine="0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 xml:space="preserve">4.3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Reasons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for rejecting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an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C003B8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A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pplicati</w:t>
      </w:r>
      <w:r w:rsidR="00A370D1" w:rsidRPr="00D1699A">
        <w:rPr>
          <w:color w:val="244061"/>
          <w:spacing w:val="-3"/>
          <w:w w:val="95"/>
          <w:sz w:val="24"/>
          <w:szCs w:val="24"/>
          <w:u w:val="single"/>
          <w:lang w:val="en-US"/>
        </w:rPr>
        <w:t>o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n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may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include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(but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are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not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limited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to):</w:t>
      </w:r>
    </w:p>
    <w:p w:rsidR="00A370D1" w:rsidRPr="00D1699A" w:rsidRDefault="00A370D1" w:rsidP="00B760EB">
      <w:pPr>
        <w:kinsoku w:val="0"/>
        <w:overflowPunct w:val="0"/>
        <w:spacing w:before="3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2"/>
          <w:numId w:val="5"/>
        </w:numPr>
        <w:tabs>
          <w:tab w:val="left" w:pos="1828"/>
          <w:tab w:val="left" w:pos="7604"/>
        </w:tabs>
        <w:kinsoku w:val="0"/>
        <w:overflowPunct w:val="0"/>
        <w:spacing w:line="355" w:lineRule="auto"/>
        <w:ind w:left="1828" w:right="1292"/>
        <w:rPr>
          <w:lang w:val="en-US"/>
        </w:rPr>
      </w:pPr>
      <w:r w:rsidRPr="00D1699A">
        <w:rPr>
          <w:lang w:val="en-US"/>
        </w:rPr>
        <w:t>If a</w:t>
      </w:r>
      <w:r w:rsidRPr="00D1699A">
        <w:rPr>
          <w:spacing w:val="-4"/>
          <w:lang w:val="en-US"/>
        </w:rPr>
        <w:t>n</w:t>
      </w:r>
      <w:r w:rsidRPr="00D1699A">
        <w:rPr>
          <w:lang w:val="en-US"/>
        </w:rPr>
        <w:t>y in</w:t>
      </w:r>
      <w:r w:rsidRPr="00D1699A">
        <w:rPr>
          <w:spacing w:val="-4"/>
          <w:lang w:val="en-US"/>
        </w:rPr>
        <w:t>f</w:t>
      </w:r>
      <w:r w:rsidRPr="00D1699A">
        <w:rPr>
          <w:lang w:val="en-US"/>
        </w:rPr>
        <w:t>ormati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n p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ov</w:t>
      </w:r>
      <w:r w:rsidRPr="00D1699A">
        <w:rPr>
          <w:lang w:val="en-US"/>
        </w:rPr>
        <w:t>ided by t</w:t>
      </w:r>
      <w:r w:rsidRPr="00D1699A">
        <w:rPr>
          <w:spacing w:val="-1"/>
          <w:lang w:val="en-US"/>
        </w:rPr>
        <w:t>h</w:t>
      </w:r>
      <w:r w:rsidRPr="00D1699A">
        <w:rPr>
          <w:lang w:val="en-US"/>
        </w:rPr>
        <w:t xml:space="preserve">e </w:t>
      </w:r>
      <w:r w:rsidR="00CD1B00" w:rsidRPr="00D1699A">
        <w:rPr>
          <w:spacing w:val="-2"/>
          <w:lang w:val="en-US"/>
        </w:rPr>
        <w:t>A</w:t>
      </w:r>
      <w:r w:rsidRPr="00D1699A">
        <w:rPr>
          <w:lang w:val="en-US"/>
        </w:rPr>
        <w:t>pplic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nt</w:t>
      </w:r>
      <w:r w:rsidR="006131A8" w:rsidRPr="00D1699A">
        <w:rPr>
          <w:lang w:val="en-US"/>
        </w:rPr>
        <w:t xml:space="preserve"> </w:t>
      </w:r>
      <w:r w:rsidRPr="00D1699A">
        <w:rPr>
          <w:lang w:val="en-US"/>
        </w:rPr>
        <w:t xml:space="preserve">is </w:t>
      </w:r>
      <w:r w:rsidRPr="00D1699A">
        <w:rPr>
          <w:spacing w:val="-2"/>
          <w:lang w:val="en-US"/>
        </w:rPr>
        <w:t>f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und to be </w:t>
      </w:r>
      <w:r w:rsidRPr="00D1699A">
        <w:rPr>
          <w:spacing w:val="-1"/>
          <w:lang w:val="en-US"/>
        </w:rPr>
        <w:t>incorrect/inaccu</w:t>
      </w:r>
      <w:r w:rsidRPr="00D1699A">
        <w:rPr>
          <w:spacing w:val="-4"/>
          <w:lang w:val="en-US"/>
        </w:rPr>
        <w:t>r</w:t>
      </w:r>
      <w:r w:rsidRPr="00D1699A">
        <w:rPr>
          <w:spacing w:val="-1"/>
          <w:lang w:val="en-US"/>
        </w:rPr>
        <w:t>ate</w:t>
      </w:r>
      <w:r w:rsidR="00CD1B00" w:rsidRPr="00D1699A">
        <w:rPr>
          <w:spacing w:val="-1"/>
          <w:lang w:val="en-US"/>
        </w:rPr>
        <w:t>.</w:t>
      </w:r>
    </w:p>
    <w:p w:rsidR="00A370D1" w:rsidRPr="00D1699A" w:rsidRDefault="00A370D1" w:rsidP="00B760EB">
      <w:pPr>
        <w:pStyle w:val="BodyText"/>
        <w:numPr>
          <w:ilvl w:val="2"/>
          <w:numId w:val="5"/>
        </w:numPr>
        <w:tabs>
          <w:tab w:val="left" w:pos="1828"/>
        </w:tabs>
        <w:kinsoku w:val="0"/>
        <w:overflowPunct w:val="0"/>
        <w:spacing w:before="5" w:line="355" w:lineRule="auto"/>
        <w:ind w:left="1828" w:right="1293"/>
        <w:rPr>
          <w:lang w:val="en-US"/>
        </w:rPr>
      </w:pP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f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P</w:t>
      </w:r>
      <w:r w:rsidRPr="00D1699A">
        <w:rPr>
          <w:spacing w:val="-7"/>
          <w:lang w:val="en-US"/>
        </w:rPr>
        <w:t>P</w:t>
      </w:r>
      <w:r w:rsidRPr="00D1699A">
        <w:rPr>
          <w:lang w:val="en-US"/>
        </w:rPr>
        <w:t>A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consider</w:t>
      </w:r>
      <w:r w:rsidRPr="00D1699A">
        <w:rPr>
          <w:lang w:val="en-US"/>
        </w:rPr>
        <w:t>s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tha</w:t>
      </w:r>
      <w:r w:rsidRPr="00D1699A">
        <w:rPr>
          <w:lang w:val="en-US"/>
        </w:rPr>
        <w:t>t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spacing w:val="1"/>
          <w:lang w:val="en-US"/>
        </w:rPr>
        <w:t>h</w:t>
      </w:r>
      <w:r w:rsidRPr="00D1699A">
        <w:rPr>
          <w:spacing w:val="-1"/>
          <w:lang w:val="en-US"/>
        </w:rPr>
        <w:t>er</w:t>
      </w:r>
      <w:r w:rsidRPr="00D1699A">
        <w:rPr>
          <w:lang w:val="en-US"/>
        </w:rPr>
        <w:t>e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ar</w:t>
      </w:r>
      <w:r w:rsidRPr="00D1699A">
        <w:rPr>
          <w:lang w:val="en-US"/>
        </w:rPr>
        <w:t>e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inconsistencie</w:t>
      </w:r>
      <w:r w:rsidRPr="00D1699A">
        <w:rPr>
          <w:lang w:val="en-US"/>
        </w:rPr>
        <w:t>s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>documentatio</w:t>
      </w:r>
      <w:r w:rsidRPr="00D1699A">
        <w:rPr>
          <w:lang w:val="en-US"/>
        </w:rPr>
        <w:t>n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1"/>
          <w:lang w:val="en-US"/>
        </w:rPr>
        <w:t xml:space="preserve">as </w:t>
      </w:r>
      <w:r w:rsidRPr="00D1699A">
        <w:rPr>
          <w:lang w:val="en-US"/>
        </w:rPr>
        <w:t>a whole</w:t>
      </w:r>
      <w:r w:rsidR="00CD1B00" w:rsidRPr="00D1699A">
        <w:rPr>
          <w:lang w:val="en-US"/>
        </w:rPr>
        <w:t>.</w:t>
      </w:r>
    </w:p>
    <w:p w:rsidR="00A370D1" w:rsidRPr="00D1699A" w:rsidRDefault="00A370D1" w:rsidP="00B760EB">
      <w:pPr>
        <w:pStyle w:val="BodyText"/>
        <w:numPr>
          <w:ilvl w:val="2"/>
          <w:numId w:val="5"/>
        </w:numPr>
        <w:tabs>
          <w:tab w:val="left" w:pos="1828"/>
          <w:tab w:val="left" w:pos="3845"/>
        </w:tabs>
        <w:kinsoku w:val="0"/>
        <w:overflowPunct w:val="0"/>
        <w:spacing w:before="5" w:line="355" w:lineRule="auto"/>
        <w:ind w:left="1828" w:right="1294"/>
        <w:rPr>
          <w:lang w:val="en-US"/>
        </w:rPr>
      </w:pP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f a</w:t>
      </w:r>
      <w:r w:rsidR="00260447" w:rsidRPr="00D1699A">
        <w:rPr>
          <w:lang w:val="en-US"/>
        </w:rPr>
        <w:t>n</w:t>
      </w:r>
      <w:r w:rsidRPr="00D1699A">
        <w:rPr>
          <w:spacing w:val="43"/>
          <w:lang w:val="en-US"/>
        </w:rPr>
        <w:t xml:space="preserve"> </w:t>
      </w:r>
      <w:r w:rsidR="00CD1B00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pplican</w:t>
      </w:r>
      <w:r w:rsidRPr="00D1699A">
        <w:rPr>
          <w:lang w:val="en-US"/>
        </w:rPr>
        <w:t>t</w:t>
      </w:r>
      <w:r w:rsidRPr="00D1699A">
        <w:rPr>
          <w:lang w:val="en-US"/>
        </w:rPr>
        <w:tab/>
      </w:r>
      <w:r w:rsidRPr="00D1699A">
        <w:rPr>
          <w:spacing w:val="-2"/>
          <w:lang w:val="en-US"/>
        </w:rPr>
        <w:t>f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il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o </w:t>
      </w:r>
      <w:r w:rsidRPr="00D1699A">
        <w:rPr>
          <w:spacing w:val="-2"/>
          <w:lang w:val="en-US"/>
        </w:rPr>
        <w:t>v</w:t>
      </w:r>
      <w:r w:rsidRPr="00D1699A">
        <w:rPr>
          <w:spacing w:val="-1"/>
          <w:lang w:val="en-US"/>
        </w:rPr>
        <w:t>eri</w:t>
      </w:r>
      <w:r w:rsidRPr="00D1699A">
        <w:rPr>
          <w:spacing w:val="-4"/>
          <w:lang w:val="en-US"/>
        </w:rPr>
        <w:t>f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-4"/>
          <w:lang w:val="en-US"/>
        </w:rPr>
        <w:t>f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rmatio</w:t>
      </w:r>
      <w:r w:rsidRPr="00D1699A">
        <w:rPr>
          <w:lang w:val="en-US"/>
        </w:rPr>
        <w:t>n p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ovi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he </w:t>
      </w:r>
      <w:r w:rsidRPr="00D1699A">
        <w:rPr>
          <w:spacing w:val="-1"/>
          <w:lang w:val="en-US"/>
        </w:rPr>
        <w:t>documentatio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respons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o </w:t>
      </w:r>
      <w:r w:rsidRPr="00D1699A">
        <w:rPr>
          <w:spacing w:val="-1"/>
          <w:lang w:val="en-US"/>
        </w:rPr>
        <w:t>P</w:t>
      </w:r>
      <w:r w:rsidRPr="00D1699A">
        <w:rPr>
          <w:spacing w:val="-7"/>
          <w:lang w:val="en-US"/>
        </w:rPr>
        <w:t>P</w:t>
      </w:r>
      <w:r w:rsidRPr="00D1699A">
        <w:rPr>
          <w:spacing w:val="-14"/>
          <w:lang w:val="en-US"/>
        </w:rPr>
        <w:t>A</w:t>
      </w:r>
      <w:r w:rsidRPr="00D1699A">
        <w:rPr>
          <w:spacing w:val="-9"/>
          <w:lang w:val="en-US"/>
        </w:rPr>
        <w:t>’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request.</w:t>
      </w:r>
    </w:p>
    <w:p w:rsidR="00A370D1" w:rsidRPr="00D1699A" w:rsidRDefault="00A370D1" w:rsidP="00B760EB">
      <w:pPr>
        <w:pStyle w:val="BodyText"/>
        <w:numPr>
          <w:ilvl w:val="2"/>
          <w:numId w:val="5"/>
        </w:numPr>
        <w:tabs>
          <w:tab w:val="left" w:pos="1828"/>
        </w:tabs>
        <w:kinsoku w:val="0"/>
        <w:overflowPunct w:val="0"/>
        <w:spacing w:before="5"/>
        <w:ind w:left="1828"/>
        <w:rPr>
          <w:lang w:val="en-US"/>
        </w:rPr>
      </w:pPr>
      <w:r w:rsidRPr="00D1699A">
        <w:rPr>
          <w:lang w:val="en-US"/>
        </w:rPr>
        <w:t xml:space="preserve">If </w:t>
      </w:r>
      <w:r w:rsidRPr="00D1699A">
        <w:rPr>
          <w:spacing w:val="-1"/>
          <w:lang w:val="en-US"/>
        </w:rPr>
        <w:t>m</w:t>
      </w:r>
      <w:r w:rsidRPr="00D1699A">
        <w:rPr>
          <w:lang w:val="en-US"/>
        </w:rPr>
        <w:t>ini</w:t>
      </w:r>
      <w:r w:rsidRPr="00D1699A">
        <w:rPr>
          <w:spacing w:val="-1"/>
          <w:lang w:val="en-US"/>
        </w:rPr>
        <w:t>m</w:t>
      </w:r>
      <w:r w:rsidRPr="00D1699A">
        <w:rPr>
          <w:lang w:val="en-US"/>
        </w:rPr>
        <w:t>um</w:t>
      </w:r>
      <w:r w:rsidRPr="00D1699A">
        <w:rPr>
          <w:spacing w:val="-1"/>
          <w:lang w:val="en-US"/>
        </w:rPr>
        <w:t xml:space="preserve"> re</w:t>
      </w:r>
      <w:r w:rsidRPr="00D1699A">
        <w:rPr>
          <w:lang w:val="en-US"/>
        </w:rPr>
        <w:t>qui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eme</w:t>
      </w:r>
      <w:r w:rsidRPr="00D1699A">
        <w:rPr>
          <w:lang w:val="en-US"/>
        </w:rPr>
        <w:t xml:space="preserve">nts </w:t>
      </w:r>
      <w:r w:rsidRPr="00D1699A">
        <w:rPr>
          <w:spacing w:val="-1"/>
          <w:lang w:val="en-US"/>
        </w:rPr>
        <w:t>ar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 xml:space="preserve"> n</w:t>
      </w:r>
      <w:r w:rsidRPr="00D1699A">
        <w:rPr>
          <w:lang w:val="en-US"/>
        </w:rPr>
        <w:t>ot</w:t>
      </w:r>
      <w:r w:rsidRPr="00D1699A">
        <w:rPr>
          <w:spacing w:val="-1"/>
          <w:lang w:val="en-US"/>
        </w:rPr>
        <w:t xml:space="preserve"> me</w:t>
      </w:r>
      <w:r w:rsidRPr="00D1699A">
        <w:rPr>
          <w:lang w:val="en-US"/>
        </w:rPr>
        <w:t>t.</w:t>
      </w:r>
    </w:p>
    <w:p w:rsidR="00A370D1" w:rsidRPr="00D1699A" w:rsidRDefault="00A370D1" w:rsidP="00B760EB">
      <w:pPr>
        <w:kinsoku w:val="0"/>
        <w:overflowPunct w:val="0"/>
        <w:spacing w:before="3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2"/>
          <w:numId w:val="5"/>
        </w:numPr>
        <w:tabs>
          <w:tab w:val="left" w:pos="1828"/>
        </w:tabs>
        <w:kinsoku w:val="0"/>
        <w:overflowPunct w:val="0"/>
        <w:ind w:left="1828"/>
        <w:rPr>
          <w:lang w:val="en-US"/>
        </w:rPr>
      </w:pPr>
      <w:r w:rsidRPr="00D1699A">
        <w:rPr>
          <w:lang w:val="en-US"/>
        </w:rPr>
        <w:t>If I</w:t>
      </w:r>
      <w:r w:rsidRPr="00D1699A">
        <w:rPr>
          <w:spacing w:val="-2"/>
          <w:lang w:val="en-US"/>
        </w:rPr>
        <w:t>n</w:t>
      </w:r>
      <w:r w:rsidRPr="00D1699A">
        <w:rPr>
          <w:lang w:val="en-US"/>
        </w:rPr>
        <w:t>vitation terms a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 xml:space="preserve">not </w:t>
      </w:r>
      <w:r w:rsidR="00C57D70" w:rsidRPr="00D1699A">
        <w:rPr>
          <w:spacing w:val="-4"/>
          <w:lang w:val="en-US"/>
        </w:rPr>
        <w:t>fulfilled</w:t>
      </w:r>
      <w:r w:rsidRPr="00D1699A">
        <w:rPr>
          <w:lang w:val="en-US"/>
        </w:rPr>
        <w:t>.</w:t>
      </w:r>
    </w:p>
    <w:p w:rsidR="00A370D1" w:rsidRPr="00D1699A" w:rsidRDefault="00A370D1" w:rsidP="00B760EB">
      <w:pPr>
        <w:kinsoku w:val="0"/>
        <w:overflowPunct w:val="0"/>
        <w:spacing w:before="6" w:line="16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6131A8" w:rsidP="00B760EB">
      <w:pPr>
        <w:pStyle w:val="Heading2"/>
        <w:tabs>
          <w:tab w:val="left" w:pos="567"/>
        </w:tabs>
        <w:kinsoku w:val="0"/>
        <w:overflowPunct w:val="0"/>
        <w:ind w:left="567" w:firstLine="0"/>
        <w:rPr>
          <w:color w:val="000000"/>
          <w:sz w:val="24"/>
          <w:szCs w:val="24"/>
          <w:lang w:val="en-US"/>
        </w:rPr>
      </w:pPr>
      <w:r w:rsidRPr="00D1699A">
        <w:rPr>
          <w:color w:val="244061"/>
          <w:w w:val="95"/>
          <w:sz w:val="24"/>
          <w:szCs w:val="24"/>
          <w:u w:val="single"/>
          <w:lang w:val="en-US"/>
        </w:rPr>
        <w:t xml:space="preserve">4.4 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Subf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ol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der</w:t>
      </w:r>
      <w:r w:rsidR="00A370D1" w:rsidRPr="00D1699A">
        <w:rPr>
          <w:color w:val="244061"/>
          <w:spacing w:val="8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A</w:t>
      </w:r>
      <w:r w:rsidR="00A370D1" w:rsidRPr="00D1699A">
        <w:rPr>
          <w:color w:val="244061"/>
          <w:spacing w:val="9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-</w:t>
      </w:r>
      <w:r w:rsidR="00A370D1" w:rsidRPr="00D1699A">
        <w:rPr>
          <w:color w:val="244061"/>
          <w:spacing w:val="9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ON/OFF</w:t>
      </w:r>
      <w:r w:rsidR="00A370D1" w:rsidRPr="00D1699A">
        <w:rPr>
          <w:color w:val="244061"/>
          <w:spacing w:val="9"/>
          <w:w w:val="95"/>
          <w:sz w:val="24"/>
          <w:szCs w:val="24"/>
          <w:u w:val="single"/>
          <w:lang w:val="en-US"/>
        </w:rPr>
        <w:t xml:space="preserve"> 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docu</w:t>
      </w:r>
      <w:r w:rsidR="00A370D1" w:rsidRPr="00D1699A">
        <w:rPr>
          <w:color w:val="244061"/>
          <w:spacing w:val="-2"/>
          <w:w w:val="95"/>
          <w:sz w:val="24"/>
          <w:szCs w:val="24"/>
          <w:u w:val="single"/>
          <w:lang w:val="en-US"/>
        </w:rPr>
        <w:t>m</w:t>
      </w:r>
      <w:r w:rsidR="00A370D1" w:rsidRPr="00D1699A">
        <w:rPr>
          <w:color w:val="244061"/>
          <w:spacing w:val="-1"/>
          <w:w w:val="95"/>
          <w:sz w:val="24"/>
          <w:szCs w:val="24"/>
          <w:u w:val="single"/>
          <w:lang w:val="en-US"/>
        </w:rPr>
        <w:t>e</w:t>
      </w:r>
      <w:r w:rsidR="00A370D1" w:rsidRPr="00D1699A">
        <w:rPr>
          <w:color w:val="244061"/>
          <w:w w:val="95"/>
          <w:sz w:val="24"/>
          <w:szCs w:val="24"/>
          <w:u w:val="single"/>
          <w:lang w:val="en-US"/>
        </w:rPr>
        <w:t>nts</w:t>
      </w:r>
    </w:p>
    <w:p w:rsidR="00A370D1" w:rsidRPr="00D1699A" w:rsidRDefault="00A370D1" w:rsidP="00B760EB">
      <w:pPr>
        <w:kinsoku w:val="0"/>
        <w:overflowPunct w:val="0"/>
        <w:spacing w:before="3" w:line="140" w:lineRule="exact"/>
        <w:rPr>
          <w:rFonts w:ascii="Tahoma" w:hAnsi="Tahoma" w:cs="Tahoma"/>
          <w:lang w:val="en-US"/>
        </w:rPr>
      </w:pPr>
    </w:p>
    <w:p w:rsidR="00A370D1" w:rsidRPr="00D1699A" w:rsidRDefault="006C60CA" w:rsidP="00B760EB">
      <w:pPr>
        <w:pStyle w:val="BodyText"/>
        <w:kinsoku w:val="0"/>
        <w:overflowPunct w:val="0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874D7E1" wp14:editId="058A87DE">
                <wp:simplePos x="0" y="0"/>
                <wp:positionH relativeFrom="page">
                  <wp:posOffset>3730625</wp:posOffset>
                </wp:positionH>
                <wp:positionV relativeFrom="paragraph">
                  <wp:posOffset>162560</wp:posOffset>
                </wp:positionV>
                <wp:extent cx="45085" cy="15240"/>
                <wp:effectExtent l="0" t="0" r="0" b="0"/>
                <wp:wrapNone/>
                <wp:docPr id="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15240"/>
                        </a:xfrm>
                        <a:custGeom>
                          <a:avLst/>
                          <a:gdLst>
                            <a:gd name="T0" fmla="*/ 0 w 71"/>
                            <a:gd name="T1" fmla="*/ 11 h 24"/>
                            <a:gd name="T2" fmla="*/ 70 w 71"/>
                            <a:gd name="T3" fmla="*/ 11 h 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1" h="24">
                              <a:moveTo>
                                <a:pt x="0" y="11"/>
                              </a:moveTo>
                              <a:lnTo>
                                <a:pt x="70" y="11"/>
                              </a:lnTo>
                            </a:path>
                          </a:pathLst>
                        </a:custGeom>
                        <a:noFill/>
                        <a:ln w="16509">
                          <a:solidFill>
                            <a:srgbClr val="24406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7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3.75pt,13.35pt,297.25pt,13.35pt" coordsize="71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" o:allowincell="f" filled="f" strokecolor="#244061" strokeweight=".45858mm">
                <v:path arrowok="t" o:connecttype="custom" o:connectlocs="0,6985;44450,6985" o:connectangles="0,0"/>
                <w10:wrap anchorx="page"/>
              </v:polyline>
            </w:pict>
          </mc:Fallback>
        </mc:AlternateContent>
      </w:r>
      <w:r w:rsidR="00A370D1" w:rsidRPr="00D1699A">
        <w:rPr>
          <w:lang w:val="en-US"/>
        </w:rPr>
        <w:t>The Subfo</w:t>
      </w:r>
      <w:r w:rsidR="00A370D1" w:rsidRPr="00D1699A">
        <w:rPr>
          <w:spacing w:val="-1"/>
          <w:lang w:val="en-US"/>
        </w:rPr>
        <w:t>l</w:t>
      </w:r>
      <w:r w:rsidR="00A370D1" w:rsidRPr="00D1699A">
        <w:rPr>
          <w:lang w:val="en-US"/>
        </w:rPr>
        <w:t>der A - ON/OFF docu</w:t>
      </w:r>
      <w:r w:rsidR="00A370D1" w:rsidRPr="00D1699A">
        <w:rPr>
          <w:spacing w:val="-2"/>
          <w:lang w:val="en-US"/>
        </w:rPr>
        <w:t>m</w:t>
      </w:r>
      <w:r w:rsidR="00A370D1" w:rsidRPr="00D1699A">
        <w:rPr>
          <w:spacing w:val="-1"/>
          <w:lang w:val="en-US"/>
        </w:rPr>
        <w:t>e</w:t>
      </w:r>
      <w:r w:rsidR="00A370D1" w:rsidRPr="00D1699A">
        <w:rPr>
          <w:lang w:val="en-US"/>
        </w:rPr>
        <w:t>nts</w:t>
      </w:r>
      <w:r w:rsidR="00A370D1" w:rsidRPr="00D1699A">
        <w:rPr>
          <w:spacing w:val="70"/>
          <w:lang w:val="en-US"/>
        </w:rPr>
        <w:t xml:space="preserve"> </w:t>
      </w:r>
      <w:r w:rsidR="00A370D1" w:rsidRPr="00D1699A">
        <w:rPr>
          <w:lang w:val="en-US"/>
        </w:rPr>
        <w:t>shall include: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ind w:left="1534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="00CD1B00" w:rsidRPr="00D1699A">
        <w:rPr>
          <w:lang w:val="en-US"/>
        </w:rPr>
        <w:t xml:space="preserve"> document of the</w:t>
      </w:r>
      <w:r w:rsidRPr="00D1699A">
        <w:rPr>
          <w:lang w:val="en-US"/>
        </w:rPr>
        <w:t xml:space="preserve"> </w:t>
      </w:r>
      <w:r w:rsidR="00CD1B00" w:rsidRPr="00D1699A">
        <w:rPr>
          <w:lang w:val="en-US"/>
        </w:rPr>
        <w:t>a</w:t>
      </w:r>
      <w:r w:rsidRPr="00D1699A">
        <w:rPr>
          <w:spacing w:val="-1"/>
          <w:lang w:val="en-US"/>
        </w:rPr>
        <w:t>pplication.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ind w:left="1534" w:hanging="750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Article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Assoc</w:t>
      </w:r>
      <w:r w:rsidRPr="00D1699A">
        <w:rPr>
          <w:lang w:val="en-US"/>
        </w:rPr>
        <w:t>i</w:t>
      </w:r>
      <w:r w:rsidRPr="00D1699A">
        <w:rPr>
          <w:spacing w:val="-1"/>
          <w:lang w:val="en-US"/>
        </w:rPr>
        <w:t>atio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(i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cas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="00CD1B00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ican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s a </w:t>
      </w:r>
      <w:r w:rsidRPr="00D1699A">
        <w:rPr>
          <w:spacing w:val="-1"/>
          <w:lang w:val="en-US"/>
        </w:rPr>
        <w:t>company).</w:t>
      </w: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6131A8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spacing w:before="59" w:line="360" w:lineRule="auto"/>
        <w:ind w:left="1534" w:right="1292" w:hanging="804"/>
        <w:jc w:val="both"/>
        <w:rPr>
          <w:lang w:val="en-US"/>
        </w:rPr>
      </w:pPr>
      <w:r w:rsidRPr="00D1699A">
        <w:rPr>
          <w:lang w:val="en-US"/>
        </w:rPr>
        <w:t>The</w:t>
      </w:r>
      <w:r w:rsidRPr="00D1699A">
        <w:rPr>
          <w:spacing w:val="44"/>
          <w:lang w:val="en-US"/>
        </w:rPr>
        <w:t xml:space="preserve"> </w:t>
      </w:r>
      <w:r w:rsidRPr="00D1699A">
        <w:rPr>
          <w:lang w:val="en-US"/>
        </w:rPr>
        <w:t>Applicant’s</w:t>
      </w:r>
      <w:r w:rsidRPr="00D1699A">
        <w:rPr>
          <w:spacing w:val="44"/>
          <w:lang w:val="en-US"/>
        </w:rPr>
        <w:t xml:space="preserve"> </w:t>
      </w:r>
      <w:r w:rsidRPr="00D1699A">
        <w:rPr>
          <w:lang w:val="en-US"/>
        </w:rPr>
        <w:t>competent</w:t>
      </w:r>
      <w:r w:rsidRPr="00D1699A">
        <w:rPr>
          <w:spacing w:val="44"/>
          <w:lang w:val="en-US"/>
        </w:rPr>
        <w:t xml:space="preserve"> </w:t>
      </w:r>
      <w:r w:rsidRPr="00D1699A">
        <w:rPr>
          <w:lang w:val="en-US"/>
        </w:rPr>
        <w:t>management</w:t>
      </w:r>
      <w:r w:rsidRPr="00D1699A">
        <w:rPr>
          <w:spacing w:val="43"/>
          <w:lang w:val="en-US"/>
        </w:rPr>
        <w:t xml:space="preserve"> </w:t>
      </w:r>
      <w:r w:rsidRPr="00D1699A">
        <w:rPr>
          <w:lang w:val="en-US"/>
        </w:rPr>
        <w:t>body’s</w:t>
      </w:r>
      <w:r w:rsidRPr="00D1699A">
        <w:rPr>
          <w:spacing w:val="44"/>
          <w:lang w:val="en-US"/>
        </w:rPr>
        <w:t xml:space="preserve"> </w:t>
      </w:r>
      <w:r w:rsidRPr="00D1699A">
        <w:rPr>
          <w:lang w:val="en-US"/>
        </w:rPr>
        <w:t>dec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sion</w:t>
      </w:r>
      <w:r w:rsidRPr="00D1699A">
        <w:rPr>
          <w:spacing w:val="44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uth</w:t>
      </w:r>
      <w:r w:rsidRPr="00D1699A">
        <w:rPr>
          <w:spacing w:val="-1"/>
          <w:lang w:val="en-US"/>
        </w:rPr>
        <w:t>or</w:t>
      </w:r>
      <w:r w:rsidRPr="00D1699A">
        <w:rPr>
          <w:lang w:val="en-US"/>
        </w:rPr>
        <w:t>izing</w:t>
      </w:r>
      <w:r w:rsidR="006131A8" w:rsidRPr="00D1699A">
        <w:rPr>
          <w:lang w:val="en-US"/>
        </w:rPr>
        <w:t>:</w:t>
      </w:r>
    </w:p>
    <w:p w:rsidR="006131A8" w:rsidRPr="00D1699A" w:rsidRDefault="00A370D1" w:rsidP="00B760EB">
      <w:pPr>
        <w:pStyle w:val="BodyText"/>
        <w:numPr>
          <w:ilvl w:val="0"/>
          <w:numId w:val="11"/>
        </w:numPr>
        <w:tabs>
          <w:tab w:val="left" w:pos="851"/>
        </w:tabs>
        <w:kinsoku w:val="0"/>
        <w:overflowPunct w:val="0"/>
        <w:spacing w:before="59" w:line="360" w:lineRule="auto"/>
        <w:ind w:right="1292" w:hanging="321"/>
        <w:jc w:val="both"/>
        <w:rPr>
          <w:spacing w:val="31"/>
          <w:lang w:val="en-US"/>
        </w:rPr>
      </w:pPr>
      <w:r w:rsidRPr="00D1699A">
        <w:rPr>
          <w:spacing w:val="44"/>
          <w:lang w:val="en-US"/>
        </w:rPr>
        <w:t xml:space="preserve"> </w:t>
      </w:r>
      <w:r w:rsidR="006131A8" w:rsidRPr="00D1699A">
        <w:rPr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Appli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ant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participate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Invitatio</w:t>
      </w:r>
      <w:r w:rsidRPr="00D1699A">
        <w:rPr>
          <w:lang w:val="en-US"/>
        </w:rPr>
        <w:t>n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submi</w:t>
      </w:r>
      <w:r w:rsidRPr="00D1699A">
        <w:rPr>
          <w:lang w:val="en-US"/>
        </w:rPr>
        <w:t>t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 xml:space="preserve">the </w:t>
      </w:r>
      <w:r w:rsidR="00274DCF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pplicatio</w:t>
      </w:r>
      <w:r w:rsidRPr="00D1699A">
        <w:rPr>
          <w:lang w:val="en-US"/>
        </w:rPr>
        <w:t>n</w:t>
      </w:r>
      <w:r w:rsidRPr="00D1699A">
        <w:rPr>
          <w:spacing w:val="31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</w:p>
    <w:p w:rsidR="00A370D1" w:rsidRPr="00D1699A" w:rsidRDefault="006131A8" w:rsidP="00B760EB">
      <w:pPr>
        <w:pStyle w:val="BodyText"/>
        <w:numPr>
          <w:ilvl w:val="0"/>
          <w:numId w:val="11"/>
        </w:numPr>
        <w:tabs>
          <w:tab w:val="left" w:pos="1534"/>
        </w:tabs>
        <w:kinsoku w:val="0"/>
        <w:overflowPunct w:val="0"/>
        <w:spacing w:before="59" w:line="360" w:lineRule="auto"/>
        <w:ind w:right="1292"/>
        <w:jc w:val="both"/>
        <w:rPr>
          <w:spacing w:val="31"/>
          <w:lang w:val="en-US"/>
        </w:rPr>
      </w:pPr>
      <w:r w:rsidRPr="00D1699A">
        <w:rPr>
          <w:spacing w:val="-1"/>
          <w:lang w:val="en-US"/>
        </w:rPr>
        <w:t>A</w:t>
      </w:r>
      <w:r w:rsidR="00A370D1" w:rsidRPr="00D1699A">
        <w:rPr>
          <w:spacing w:val="-1"/>
          <w:lang w:val="en-US"/>
        </w:rPr>
        <w:t>ppointin</w:t>
      </w:r>
      <w:r w:rsidR="00A370D1" w:rsidRPr="00D1699A">
        <w:rPr>
          <w:lang w:val="en-US"/>
        </w:rPr>
        <w:t>g</w:t>
      </w:r>
      <w:r w:rsidR="00A370D1" w:rsidRPr="00D1699A">
        <w:rPr>
          <w:spacing w:val="31"/>
          <w:lang w:val="en-US"/>
        </w:rPr>
        <w:t xml:space="preserve"> </w:t>
      </w:r>
      <w:r w:rsidR="00A370D1" w:rsidRPr="00D1699A">
        <w:rPr>
          <w:spacing w:val="-1"/>
          <w:lang w:val="en-US"/>
        </w:rPr>
        <w:t>it</w:t>
      </w:r>
      <w:r w:rsidR="00A370D1" w:rsidRPr="00D1699A">
        <w:rPr>
          <w:lang w:val="en-US"/>
        </w:rPr>
        <w:t>s</w:t>
      </w:r>
      <w:r w:rsidR="00A370D1" w:rsidRPr="00D1699A">
        <w:rPr>
          <w:spacing w:val="30"/>
          <w:lang w:val="en-US"/>
        </w:rPr>
        <w:t xml:space="preserve"> </w:t>
      </w:r>
      <w:r w:rsidR="00274DCF" w:rsidRPr="00D1699A">
        <w:rPr>
          <w:spacing w:val="-1"/>
          <w:lang w:val="en-US"/>
        </w:rPr>
        <w:t>A</w:t>
      </w:r>
      <w:r w:rsidR="00A370D1" w:rsidRPr="00D1699A">
        <w:rPr>
          <w:spacing w:val="-1"/>
          <w:lang w:val="en-US"/>
        </w:rPr>
        <w:t>uthorize</w:t>
      </w:r>
      <w:r w:rsidR="00A370D1" w:rsidRPr="00D1699A">
        <w:rPr>
          <w:lang w:val="en-US"/>
        </w:rPr>
        <w:t>d</w:t>
      </w:r>
      <w:r w:rsidR="00A370D1" w:rsidRPr="00D1699A">
        <w:rPr>
          <w:spacing w:val="31"/>
          <w:lang w:val="en-US"/>
        </w:rPr>
        <w:t xml:space="preserve"> </w:t>
      </w:r>
      <w:r w:rsidR="00274DCF" w:rsidRPr="00D1699A">
        <w:rPr>
          <w:spacing w:val="-1"/>
          <w:lang w:val="en-US"/>
        </w:rPr>
        <w:t>R</w:t>
      </w:r>
      <w:r w:rsidR="00A370D1" w:rsidRPr="00D1699A">
        <w:rPr>
          <w:spacing w:val="-1"/>
          <w:lang w:val="en-US"/>
        </w:rPr>
        <w:t>epresentativ</w:t>
      </w:r>
      <w:r w:rsidR="00A370D1" w:rsidRPr="00D1699A">
        <w:rPr>
          <w:lang w:val="en-US"/>
        </w:rPr>
        <w:t>e</w:t>
      </w:r>
      <w:r w:rsidR="00A370D1" w:rsidRPr="00D1699A">
        <w:rPr>
          <w:spacing w:val="31"/>
          <w:lang w:val="en-US"/>
        </w:rPr>
        <w:t xml:space="preserve"> </w:t>
      </w:r>
      <w:r w:rsidR="00A370D1" w:rsidRPr="00D1699A">
        <w:rPr>
          <w:spacing w:val="-1"/>
          <w:lang w:val="en-US"/>
        </w:rPr>
        <w:t>t</w:t>
      </w:r>
      <w:r w:rsidR="00A370D1" w:rsidRPr="00D1699A">
        <w:rPr>
          <w:lang w:val="en-US"/>
        </w:rPr>
        <w:t>o</w:t>
      </w:r>
      <w:r w:rsidR="00A370D1" w:rsidRPr="00D1699A">
        <w:rPr>
          <w:spacing w:val="31"/>
          <w:lang w:val="en-US"/>
        </w:rPr>
        <w:t xml:space="preserve"> </w:t>
      </w:r>
      <w:r w:rsidR="00A370D1" w:rsidRPr="00D1699A">
        <w:rPr>
          <w:spacing w:val="-1"/>
          <w:lang w:val="en-US"/>
        </w:rPr>
        <w:t xml:space="preserve">specifically </w:t>
      </w:r>
      <w:r w:rsidR="00A370D1" w:rsidRPr="00D1699A">
        <w:rPr>
          <w:lang w:val="en-US"/>
        </w:rPr>
        <w:t>sign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lang w:val="en-US"/>
        </w:rPr>
        <w:t>and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spacing w:val="-2"/>
          <w:lang w:val="en-US"/>
        </w:rPr>
        <w:t>s</w:t>
      </w:r>
      <w:r w:rsidR="00A370D1" w:rsidRPr="00D1699A">
        <w:rPr>
          <w:lang w:val="en-US"/>
        </w:rPr>
        <w:t>ubmit</w:t>
      </w:r>
      <w:r w:rsidR="00A370D1" w:rsidRPr="00D1699A">
        <w:rPr>
          <w:spacing w:val="12"/>
          <w:lang w:val="en-US"/>
        </w:rPr>
        <w:t xml:space="preserve">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he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lang w:val="en-US"/>
        </w:rPr>
        <w:t>App</w:t>
      </w:r>
      <w:r w:rsidR="00A370D1" w:rsidRPr="00D1699A">
        <w:rPr>
          <w:spacing w:val="-1"/>
          <w:lang w:val="en-US"/>
        </w:rPr>
        <w:t>l</w:t>
      </w:r>
      <w:r w:rsidR="00A370D1" w:rsidRPr="00D1699A">
        <w:rPr>
          <w:lang w:val="en-US"/>
        </w:rPr>
        <w:t>icati</w:t>
      </w:r>
      <w:r w:rsidR="00A370D1" w:rsidRPr="00D1699A">
        <w:rPr>
          <w:spacing w:val="-1"/>
          <w:lang w:val="en-US"/>
        </w:rPr>
        <w:t>o</w:t>
      </w:r>
      <w:r w:rsidR="00A370D1" w:rsidRPr="00D1699A">
        <w:rPr>
          <w:lang w:val="en-US"/>
        </w:rPr>
        <w:t>n;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spacing w:val="-2"/>
          <w:lang w:val="en-US"/>
        </w:rPr>
        <w:t>t</w:t>
      </w:r>
      <w:r w:rsidR="00A370D1" w:rsidRPr="00D1699A">
        <w:rPr>
          <w:lang w:val="en-US"/>
        </w:rPr>
        <w:t>he</w:t>
      </w:r>
      <w:r w:rsidR="00A370D1" w:rsidRPr="00D1699A">
        <w:rPr>
          <w:spacing w:val="11"/>
          <w:lang w:val="en-US"/>
        </w:rPr>
        <w:t xml:space="preserve"> </w:t>
      </w:r>
      <w:r w:rsidR="00274DCF" w:rsidRPr="00D1699A">
        <w:rPr>
          <w:lang w:val="en-US"/>
        </w:rPr>
        <w:t>A</w:t>
      </w:r>
      <w:r w:rsidR="00A370D1" w:rsidRPr="00D1699A">
        <w:rPr>
          <w:lang w:val="en-US"/>
        </w:rPr>
        <w:t>uthorized</w:t>
      </w:r>
      <w:r w:rsidR="00A370D1" w:rsidRPr="00D1699A">
        <w:rPr>
          <w:spacing w:val="13"/>
          <w:lang w:val="en-US"/>
        </w:rPr>
        <w:t xml:space="preserve"> </w:t>
      </w:r>
      <w:r w:rsidR="00274DCF" w:rsidRPr="00D1699A">
        <w:rPr>
          <w:lang w:val="en-US"/>
        </w:rPr>
        <w:t>R</w:t>
      </w:r>
      <w:r w:rsidR="00A370D1" w:rsidRPr="00D1699A">
        <w:rPr>
          <w:lang w:val="en-US"/>
        </w:rPr>
        <w:t>epr</w:t>
      </w:r>
      <w:r w:rsidR="00A370D1" w:rsidRPr="00D1699A">
        <w:rPr>
          <w:spacing w:val="-2"/>
          <w:lang w:val="en-US"/>
        </w:rPr>
        <w:t>e</w:t>
      </w:r>
      <w:r w:rsidR="00A370D1" w:rsidRPr="00D1699A">
        <w:rPr>
          <w:spacing w:val="-1"/>
          <w:lang w:val="en-US"/>
        </w:rPr>
        <w:t>s</w:t>
      </w:r>
      <w:r w:rsidR="00A370D1" w:rsidRPr="00D1699A">
        <w:rPr>
          <w:lang w:val="en-US"/>
        </w:rPr>
        <w:t>entative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lang w:val="en-US"/>
        </w:rPr>
        <w:t>must</w:t>
      </w:r>
      <w:r w:rsidR="00A370D1" w:rsidRPr="00D1699A">
        <w:rPr>
          <w:spacing w:val="13"/>
          <w:lang w:val="en-US"/>
        </w:rPr>
        <w:t xml:space="preserve"> </w:t>
      </w:r>
      <w:r w:rsidR="00A370D1" w:rsidRPr="00D1699A">
        <w:rPr>
          <w:lang w:val="en-US"/>
        </w:rPr>
        <w:t>have delegated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powers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to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address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or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answer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on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behalf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of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>the</w:t>
      </w:r>
      <w:r w:rsidR="00A370D1" w:rsidRPr="00D1699A">
        <w:rPr>
          <w:spacing w:val="8"/>
          <w:lang w:val="en-US"/>
        </w:rPr>
        <w:t xml:space="preserve"> </w:t>
      </w:r>
      <w:r w:rsidR="00274DCF" w:rsidRPr="00D1699A">
        <w:rPr>
          <w:lang w:val="en-US"/>
        </w:rPr>
        <w:t>A</w:t>
      </w:r>
      <w:r w:rsidR="00A370D1" w:rsidRPr="00D1699A">
        <w:rPr>
          <w:lang w:val="en-US"/>
        </w:rPr>
        <w:t>pplicant</w:t>
      </w:r>
      <w:r w:rsidR="00A370D1" w:rsidRPr="00D1699A">
        <w:rPr>
          <w:spacing w:val="17"/>
          <w:lang w:val="en-US"/>
        </w:rPr>
        <w:t xml:space="preserve"> </w:t>
      </w:r>
      <w:r w:rsidR="00A370D1" w:rsidRPr="00D1699A">
        <w:rPr>
          <w:lang w:val="en-US"/>
        </w:rPr>
        <w:t>to</w:t>
      </w:r>
      <w:r w:rsidR="00A370D1" w:rsidRPr="00D1699A">
        <w:rPr>
          <w:spacing w:val="8"/>
          <w:lang w:val="en-US"/>
        </w:rPr>
        <w:t xml:space="preserve"> </w:t>
      </w:r>
      <w:r w:rsidR="00A370D1" w:rsidRPr="00D1699A">
        <w:rPr>
          <w:lang w:val="en-US"/>
        </w:rPr>
        <w:t xml:space="preserve">any questions </w:t>
      </w:r>
      <w:r w:rsidR="00A370D1" w:rsidRPr="00D1699A">
        <w:rPr>
          <w:spacing w:val="-2"/>
          <w:lang w:val="en-US"/>
        </w:rPr>
        <w:t>P</w:t>
      </w:r>
      <w:r w:rsidR="00A370D1" w:rsidRPr="00D1699A">
        <w:rPr>
          <w:spacing w:val="-1"/>
          <w:lang w:val="en-US"/>
        </w:rPr>
        <w:t>P</w:t>
      </w:r>
      <w:r w:rsidR="00A370D1" w:rsidRPr="00D1699A">
        <w:rPr>
          <w:lang w:val="en-US"/>
        </w:rPr>
        <w:t>A may h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 xml:space="preserve">ve, 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>nd</w:t>
      </w:r>
      <w:r w:rsidR="00A370D1" w:rsidRPr="00D1699A">
        <w:rPr>
          <w:spacing w:val="-1"/>
          <w:lang w:val="en-US"/>
        </w:rPr>
        <w:t xml:space="preserve"> t</w:t>
      </w:r>
      <w:r w:rsidR="00A370D1" w:rsidRPr="00D1699A">
        <w:rPr>
          <w:lang w:val="en-US"/>
        </w:rPr>
        <w:t>o</w:t>
      </w:r>
      <w:r w:rsidR="00A370D1" w:rsidRPr="00D1699A">
        <w:rPr>
          <w:spacing w:val="-1"/>
          <w:lang w:val="en-US"/>
        </w:rPr>
        <w:t xml:space="preserve"> sig</w:t>
      </w:r>
      <w:r w:rsidR="00A370D1" w:rsidRPr="00D1699A">
        <w:rPr>
          <w:lang w:val="en-US"/>
        </w:rPr>
        <w:t>n</w:t>
      </w:r>
      <w:r w:rsidR="00A370D1" w:rsidRPr="00D1699A">
        <w:rPr>
          <w:spacing w:val="-1"/>
          <w:lang w:val="en-US"/>
        </w:rPr>
        <w:t xml:space="preserve"> th</w:t>
      </w:r>
      <w:r w:rsidR="00A370D1" w:rsidRPr="00D1699A">
        <w:rPr>
          <w:lang w:val="en-US"/>
        </w:rPr>
        <w:t>e</w:t>
      </w:r>
      <w:r w:rsidR="00A370D1" w:rsidRPr="00D1699A">
        <w:rPr>
          <w:spacing w:val="-1"/>
          <w:lang w:val="en-US"/>
        </w:rPr>
        <w:t xml:space="preserve"> </w:t>
      </w:r>
      <w:r w:rsidR="00274DCF" w:rsidRPr="00D1699A">
        <w:rPr>
          <w:spacing w:val="-2"/>
          <w:lang w:val="en-US"/>
        </w:rPr>
        <w:t>A</w:t>
      </w:r>
      <w:r w:rsidR="00A370D1" w:rsidRPr="00D1699A">
        <w:rPr>
          <w:spacing w:val="-1"/>
          <w:lang w:val="en-US"/>
        </w:rPr>
        <w:t>pplication.</w:t>
      </w:r>
    </w:p>
    <w:p w:rsidR="00A370D1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ind w:left="1534" w:hanging="815"/>
        <w:rPr>
          <w:lang w:val="en-US"/>
        </w:rPr>
      </w:pPr>
      <w:r w:rsidRPr="00D1699A">
        <w:rPr>
          <w:lang w:val="en-US"/>
        </w:rPr>
        <w:t xml:space="preserve">The </w:t>
      </w:r>
      <w:r w:rsidR="00274DCF" w:rsidRPr="00D1699A">
        <w:rPr>
          <w:lang w:val="en-US"/>
        </w:rPr>
        <w:t>A</w:t>
      </w:r>
      <w:r w:rsidRPr="00D1699A">
        <w:rPr>
          <w:lang w:val="en-US"/>
        </w:rPr>
        <w:t>pplic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nt will s</w:t>
      </w:r>
      <w:r w:rsidRPr="00D1699A">
        <w:rPr>
          <w:spacing w:val="-1"/>
          <w:lang w:val="en-US"/>
        </w:rPr>
        <w:t>ubmi</w:t>
      </w:r>
      <w:r w:rsidRPr="00D1699A">
        <w:rPr>
          <w:lang w:val="en-US"/>
        </w:rPr>
        <w:t>t</w:t>
      </w:r>
      <w:r w:rsidRPr="00D1699A">
        <w:rPr>
          <w:spacing w:val="74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fo</w:t>
      </w:r>
      <w:r w:rsidRPr="00D1699A">
        <w:rPr>
          <w:spacing w:val="-1"/>
          <w:lang w:val="en-US"/>
        </w:rPr>
        <w:t>ll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wi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g</w:t>
      </w:r>
      <w:r w:rsidRPr="00D1699A">
        <w:rPr>
          <w:lang w:val="en-US"/>
        </w:rPr>
        <w:t>: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6131A8" w:rsidP="00B760EB">
      <w:pPr>
        <w:pStyle w:val="BodyText"/>
        <w:numPr>
          <w:ilvl w:val="1"/>
          <w:numId w:val="3"/>
        </w:numPr>
        <w:tabs>
          <w:tab w:val="left" w:pos="1844"/>
        </w:tabs>
        <w:kinsoku w:val="0"/>
        <w:overflowPunct w:val="0"/>
        <w:spacing w:line="360" w:lineRule="auto"/>
        <w:ind w:left="1959" w:right="1292" w:hanging="425"/>
        <w:jc w:val="both"/>
        <w:rPr>
          <w:lang w:val="en-US"/>
        </w:rPr>
      </w:pPr>
      <w:r w:rsidRPr="00D1699A">
        <w:rPr>
          <w:spacing w:val="-1"/>
          <w:lang w:val="en-US"/>
        </w:rPr>
        <w:t xml:space="preserve">  </w:t>
      </w:r>
      <w:r w:rsidR="00A370D1" w:rsidRPr="00D1699A">
        <w:rPr>
          <w:spacing w:val="-1"/>
          <w:lang w:val="en-US"/>
        </w:rPr>
        <w:t>Certificat</w:t>
      </w:r>
      <w:r w:rsidR="00A370D1" w:rsidRPr="00D1699A">
        <w:rPr>
          <w:lang w:val="en-US"/>
        </w:rPr>
        <w:t>e</w:t>
      </w:r>
      <w:r w:rsidR="00A370D1" w:rsidRPr="00D1699A">
        <w:rPr>
          <w:spacing w:val="28"/>
          <w:lang w:val="en-US"/>
        </w:rPr>
        <w:t xml:space="preserve"> </w:t>
      </w:r>
      <w:r w:rsidR="00A370D1" w:rsidRPr="00D1699A">
        <w:rPr>
          <w:spacing w:val="-1"/>
          <w:lang w:val="en-US"/>
        </w:rPr>
        <w:t>o</w:t>
      </w:r>
      <w:r w:rsidR="00A370D1" w:rsidRPr="00D1699A">
        <w:rPr>
          <w:lang w:val="en-US"/>
        </w:rPr>
        <w:t>f</w:t>
      </w:r>
      <w:r w:rsidR="00A370D1" w:rsidRPr="00D1699A">
        <w:rPr>
          <w:spacing w:val="28"/>
          <w:lang w:val="en-US"/>
        </w:rPr>
        <w:t xml:space="preserve"> </w:t>
      </w:r>
      <w:r w:rsidR="00274DCF" w:rsidRPr="00D1699A">
        <w:rPr>
          <w:spacing w:val="28"/>
          <w:lang w:val="en-US"/>
        </w:rPr>
        <w:t>its</w:t>
      </w:r>
      <w:r w:rsidR="00A370D1" w:rsidRPr="00D1699A">
        <w:rPr>
          <w:spacing w:val="28"/>
          <w:lang w:val="en-US"/>
        </w:rPr>
        <w:t xml:space="preserve"> </w:t>
      </w:r>
      <w:r w:rsidR="00A370D1" w:rsidRPr="00D1699A">
        <w:rPr>
          <w:spacing w:val="-1"/>
          <w:lang w:val="en-US"/>
        </w:rPr>
        <w:t>c</w:t>
      </w:r>
      <w:r w:rsidR="00A370D1" w:rsidRPr="00D1699A">
        <w:rPr>
          <w:spacing w:val="1"/>
          <w:lang w:val="en-US"/>
        </w:rPr>
        <w:t>o</w:t>
      </w:r>
      <w:r w:rsidR="00A370D1" w:rsidRPr="00D1699A">
        <w:rPr>
          <w:lang w:val="en-US"/>
        </w:rPr>
        <w:t>unt</w:t>
      </w:r>
      <w:r w:rsidR="00A370D1" w:rsidRPr="00D1699A">
        <w:rPr>
          <w:spacing w:val="-2"/>
          <w:lang w:val="en-US"/>
        </w:rPr>
        <w:t>r</w:t>
      </w:r>
      <w:r w:rsidR="00A370D1" w:rsidRPr="00D1699A">
        <w:rPr>
          <w:lang w:val="en-US"/>
        </w:rPr>
        <w:t>y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of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establish</w:t>
      </w:r>
      <w:r w:rsidR="00A370D1" w:rsidRPr="00D1699A">
        <w:rPr>
          <w:spacing w:val="-2"/>
          <w:lang w:val="en-US"/>
        </w:rPr>
        <w:t>m</w:t>
      </w:r>
      <w:r w:rsidR="00A370D1" w:rsidRPr="00D1699A">
        <w:rPr>
          <w:lang w:val="en-US"/>
        </w:rPr>
        <w:t>ent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stating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that</w:t>
      </w:r>
      <w:r w:rsidR="00A370D1" w:rsidRPr="00D1699A">
        <w:rPr>
          <w:spacing w:val="29"/>
          <w:lang w:val="en-US"/>
        </w:rPr>
        <w:t xml:space="preserve"> </w:t>
      </w:r>
      <w:r w:rsidR="00A370D1" w:rsidRPr="00D1699A">
        <w:rPr>
          <w:lang w:val="en-US"/>
        </w:rPr>
        <w:t>the</w:t>
      </w:r>
      <w:r w:rsidR="00A370D1" w:rsidRPr="00D1699A">
        <w:rPr>
          <w:spacing w:val="29"/>
          <w:lang w:val="en-US"/>
        </w:rPr>
        <w:t xml:space="preserve"> </w:t>
      </w:r>
      <w:r w:rsidR="00274DCF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>pplicant is not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b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>nkrupt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or</w:t>
      </w:r>
      <w:r w:rsidR="00A370D1" w:rsidRPr="00D1699A">
        <w:rPr>
          <w:spacing w:val="24"/>
          <w:lang w:val="en-US"/>
        </w:rPr>
        <w:t xml:space="preserve"> </w:t>
      </w:r>
      <w:r w:rsidR="00A370D1" w:rsidRPr="00D1699A">
        <w:rPr>
          <w:lang w:val="en-US"/>
        </w:rPr>
        <w:t>is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the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subject</w:t>
      </w:r>
      <w:r w:rsidR="00A370D1" w:rsidRPr="00D1699A">
        <w:rPr>
          <w:spacing w:val="25"/>
          <w:lang w:val="en-US"/>
        </w:rPr>
        <w:t xml:space="preserve"> </w:t>
      </w:r>
      <w:r w:rsidR="00A370D1" w:rsidRPr="00D1699A">
        <w:rPr>
          <w:lang w:val="en-US"/>
        </w:rPr>
        <w:t>of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insolvency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or</w:t>
      </w:r>
      <w:r w:rsidR="00A370D1" w:rsidRPr="00D1699A">
        <w:rPr>
          <w:spacing w:val="26"/>
          <w:lang w:val="en-US"/>
        </w:rPr>
        <w:t xml:space="preserve"> </w:t>
      </w:r>
      <w:r w:rsidR="00A370D1" w:rsidRPr="00D1699A">
        <w:rPr>
          <w:lang w:val="en-US"/>
        </w:rPr>
        <w:t>winding up proceedings;</w:t>
      </w:r>
    </w:p>
    <w:p w:rsidR="00A370D1" w:rsidRPr="00D1699A" w:rsidRDefault="00A370D1" w:rsidP="00B760EB">
      <w:pPr>
        <w:pStyle w:val="BodyText"/>
        <w:numPr>
          <w:ilvl w:val="1"/>
          <w:numId w:val="3"/>
        </w:numPr>
        <w:tabs>
          <w:tab w:val="left" w:pos="1944"/>
        </w:tabs>
        <w:kinsoku w:val="0"/>
        <w:overflowPunct w:val="0"/>
        <w:spacing w:line="360" w:lineRule="auto"/>
        <w:ind w:left="1959" w:right="1294" w:hanging="425"/>
        <w:jc w:val="both"/>
        <w:rPr>
          <w:lang w:val="en-US"/>
        </w:rPr>
      </w:pPr>
      <w:r w:rsidRPr="00D1699A">
        <w:rPr>
          <w:spacing w:val="-1"/>
          <w:lang w:val="en-US"/>
        </w:rPr>
        <w:lastRenderedPageBreak/>
        <w:t>Certificat</w:t>
      </w:r>
      <w:r w:rsidRPr="00D1699A">
        <w:rPr>
          <w:lang w:val="en-US"/>
        </w:rPr>
        <w:t>e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8"/>
          <w:lang w:val="en-US"/>
        </w:rPr>
        <w:t xml:space="preserve"> </w:t>
      </w:r>
      <w:r w:rsidR="00274DCF" w:rsidRPr="00D1699A">
        <w:rPr>
          <w:lang w:val="en-US"/>
        </w:rPr>
        <w:t>its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c</w:t>
      </w:r>
      <w:r w:rsidRPr="00D1699A">
        <w:rPr>
          <w:spacing w:val="2"/>
          <w:lang w:val="en-US"/>
        </w:rPr>
        <w:t>o</w:t>
      </w:r>
      <w:r w:rsidRPr="00D1699A">
        <w:rPr>
          <w:lang w:val="en-US"/>
        </w:rPr>
        <w:t>untry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establish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ent</w:t>
      </w:r>
      <w:r w:rsidRPr="00D1699A">
        <w:rPr>
          <w:spacing w:val="18"/>
          <w:lang w:val="en-US"/>
        </w:rPr>
        <w:t xml:space="preserve"> </w:t>
      </w:r>
      <w:r w:rsidRPr="00D1699A">
        <w:rPr>
          <w:lang w:val="en-US"/>
        </w:rPr>
        <w:t>sta</w:t>
      </w:r>
      <w:r w:rsidRPr="00D1699A">
        <w:rPr>
          <w:spacing w:val="-1"/>
          <w:lang w:val="en-US"/>
        </w:rPr>
        <w:t>tin</w:t>
      </w:r>
      <w:r w:rsidRPr="00D1699A">
        <w:rPr>
          <w:lang w:val="en-US"/>
        </w:rPr>
        <w:t>g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tha</w:t>
      </w:r>
      <w:r w:rsidRPr="00D1699A">
        <w:rPr>
          <w:lang w:val="en-US"/>
        </w:rPr>
        <w:t>t</w:t>
      </w:r>
      <w:r w:rsidRPr="00D1699A">
        <w:rPr>
          <w:spacing w:val="18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8"/>
          <w:lang w:val="en-US"/>
        </w:rPr>
        <w:t xml:space="preserve"> </w:t>
      </w:r>
      <w:r w:rsidR="00274DCF" w:rsidRPr="00D1699A">
        <w:rPr>
          <w:spacing w:val="-2"/>
          <w:lang w:val="en-US"/>
        </w:rPr>
        <w:t>A</w:t>
      </w:r>
      <w:r w:rsidRPr="00D1699A">
        <w:rPr>
          <w:spacing w:val="-1"/>
          <w:lang w:val="en-US"/>
        </w:rPr>
        <w:t xml:space="preserve">pplicant </w:t>
      </w:r>
      <w:r w:rsidRPr="00D1699A">
        <w:rPr>
          <w:lang w:val="en-US"/>
        </w:rPr>
        <w:t>is n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t und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r mand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to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y ad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inist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ation;</w:t>
      </w:r>
    </w:p>
    <w:p w:rsidR="00A370D1" w:rsidRPr="00D1699A" w:rsidRDefault="00A370D1" w:rsidP="00B760EB">
      <w:pPr>
        <w:pStyle w:val="BodyText"/>
        <w:numPr>
          <w:ilvl w:val="1"/>
          <w:numId w:val="3"/>
        </w:numPr>
        <w:tabs>
          <w:tab w:val="left" w:pos="2004"/>
        </w:tabs>
        <w:kinsoku w:val="0"/>
        <w:overflowPunct w:val="0"/>
        <w:spacing w:line="360" w:lineRule="auto"/>
        <w:ind w:left="1959" w:right="1294" w:hanging="425"/>
        <w:jc w:val="both"/>
        <w:rPr>
          <w:lang w:val="en-US"/>
        </w:rPr>
      </w:pPr>
      <w:r w:rsidRPr="00D1699A">
        <w:rPr>
          <w:lang w:val="en-US"/>
        </w:rPr>
        <w:t>Cert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fi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ate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1"/>
          <w:lang w:val="en-US"/>
        </w:rPr>
        <w:t xml:space="preserve"> </w:t>
      </w:r>
      <w:r w:rsidR="00274DCF" w:rsidRPr="00D1699A">
        <w:rPr>
          <w:lang w:val="en-US"/>
        </w:rPr>
        <w:t>its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countr</w:t>
      </w:r>
      <w:r w:rsidRPr="00D1699A">
        <w:rPr>
          <w:lang w:val="en-US"/>
        </w:rPr>
        <w:t>y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establishmen</w:t>
      </w:r>
      <w:r w:rsidRPr="00D1699A">
        <w:rPr>
          <w:lang w:val="en-US"/>
        </w:rPr>
        <w:t>t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s</w:t>
      </w:r>
      <w:r w:rsidRPr="00D1699A">
        <w:rPr>
          <w:lang w:val="en-US"/>
        </w:rPr>
        <w:t>tating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th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</w:t>
      </w:r>
      <w:r w:rsidRPr="00D1699A">
        <w:rPr>
          <w:spacing w:val="12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10"/>
          <w:lang w:val="en-US"/>
        </w:rPr>
        <w:t xml:space="preserve"> </w:t>
      </w:r>
      <w:r w:rsidR="00274DCF" w:rsidRPr="00D1699A">
        <w:rPr>
          <w:spacing w:val="-2"/>
          <w:lang w:val="en-US"/>
        </w:rPr>
        <w:t>A</w:t>
      </w:r>
      <w:r w:rsidRPr="00D1699A">
        <w:rPr>
          <w:lang w:val="en-US"/>
        </w:rPr>
        <w:t>pplicant is n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t und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r li</w:t>
      </w:r>
      <w:r w:rsidRPr="00D1699A">
        <w:rPr>
          <w:spacing w:val="-1"/>
          <w:lang w:val="en-US"/>
        </w:rPr>
        <w:t>q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dat</w:t>
      </w:r>
      <w:r w:rsidRPr="00D1699A">
        <w:rPr>
          <w:spacing w:val="-1"/>
          <w:lang w:val="en-US"/>
        </w:rPr>
        <w:t>io</w:t>
      </w:r>
      <w:r w:rsidRPr="00D1699A">
        <w:rPr>
          <w:lang w:val="en-US"/>
        </w:rPr>
        <w:t>n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or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ad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in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stered by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qu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dato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;</w:t>
      </w:r>
    </w:p>
    <w:p w:rsidR="00A370D1" w:rsidRPr="00D1699A" w:rsidRDefault="00A370D1" w:rsidP="00B760EB">
      <w:pPr>
        <w:pStyle w:val="BodyText"/>
        <w:numPr>
          <w:ilvl w:val="1"/>
          <w:numId w:val="3"/>
        </w:numPr>
        <w:tabs>
          <w:tab w:val="left" w:pos="1994"/>
        </w:tabs>
        <w:kinsoku w:val="0"/>
        <w:overflowPunct w:val="0"/>
        <w:spacing w:line="288" w:lineRule="exact"/>
        <w:ind w:left="1994" w:hanging="460"/>
        <w:rPr>
          <w:lang w:val="en-US"/>
        </w:rPr>
      </w:pPr>
      <w:r w:rsidRPr="00D1699A">
        <w:rPr>
          <w:spacing w:val="-1"/>
          <w:lang w:val="en-US"/>
        </w:rPr>
        <w:t>Curren</w:t>
      </w:r>
      <w:r w:rsidRPr="00D1699A">
        <w:rPr>
          <w:lang w:val="en-US"/>
        </w:rPr>
        <w:t>t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ta</w:t>
      </w:r>
      <w:r w:rsidRPr="00D1699A">
        <w:rPr>
          <w:lang w:val="en-US"/>
        </w:rPr>
        <w:t>x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soc</w:t>
      </w:r>
      <w:r w:rsidRPr="00D1699A">
        <w:rPr>
          <w:spacing w:val="1"/>
          <w:lang w:val="en-US"/>
        </w:rPr>
        <w:t>i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>l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insuranc</w:t>
      </w:r>
      <w:r w:rsidRPr="00D1699A">
        <w:rPr>
          <w:lang w:val="en-US"/>
        </w:rPr>
        <w:t>e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complianc</w:t>
      </w:r>
      <w:r w:rsidRPr="00D1699A">
        <w:rPr>
          <w:lang w:val="en-US"/>
        </w:rPr>
        <w:t>e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certificates</w:t>
      </w:r>
      <w:r w:rsidRPr="00D1699A">
        <w:rPr>
          <w:lang w:val="en-US"/>
        </w:rPr>
        <w:t>,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r</w:t>
      </w:r>
      <w:r w:rsidRPr="00D1699A">
        <w:rPr>
          <w:spacing w:val="68"/>
          <w:lang w:val="en-US"/>
        </w:rPr>
        <w:t xml:space="preserve"> </w:t>
      </w:r>
      <w:r w:rsidRPr="00D1699A">
        <w:rPr>
          <w:spacing w:val="-1"/>
          <w:lang w:val="en-US"/>
        </w:rPr>
        <w:t>equal</w:t>
      </w:r>
    </w:p>
    <w:p w:rsidR="00A370D1" w:rsidRPr="00D1699A" w:rsidRDefault="00A370D1" w:rsidP="00B760EB">
      <w:pPr>
        <w:kinsoku w:val="0"/>
        <w:overflowPunct w:val="0"/>
        <w:spacing w:before="5" w:line="14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left="1959" w:right="1295"/>
        <w:rPr>
          <w:lang w:val="en-US"/>
        </w:rPr>
      </w:pPr>
      <w:proofErr w:type="gramStart"/>
      <w:r w:rsidRPr="00D1699A">
        <w:rPr>
          <w:spacing w:val="-1"/>
          <w:lang w:val="en-US"/>
        </w:rPr>
        <w:t>evidenc</w:t>
      </w:r>
      <w:r w:rsidRPr="00D1699A">
        <w:rPr>
          <w:lang w:val="en-US"/>
        </w:rPr>
        <w:t>e</w:t>
      </w:r>
      <w:proofErr w:type="gramEnd"/>
      <w:r w:rsidRPr="00D1699A">
        <w:rPr>
          <w:spacing w:val="71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71"/>
          <w:lang w:val="en-US"/>
        </w:rPr>
        <w:t xml:space="preserve"> </w:t>
      </w:r>
      <w:r w:rsidRPr="00D1699A">
        <w:rPr>
          <w:spacing w:val="-1"/>
          <w:lang w:val="en-US"/>
        </w:rPr>
        <w:t>acc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rdanc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la</w:t>
      </w:r>
      <w:r w:rsidRPr="00D1699A">
        <w:rPr>
          <w:lang w:val="en-US"/>
        </w:rPr>
        <w:t>w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plac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71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70"/>
          <w:lang w:val="en-US"/>
        </w:rPr>
        <w:t xml:space="preserve"> </w:t>
      </w:r>
      <w:r w:rsidR="00274DCF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pplican</w:t>
      </w:r>
      <w:r w:rsidRPr="00D1699A">
        <w:rPr>
          <w:lang w:val="en-US"/>
        </w:rPr>
        <w:t>t</w:t>
      </w:r>
      <w:r w:rsidRPr="00D1699A">
        <w:rPr>
          <w:spacing w:val="70"/>
          <w:lang w:val="en-US"/>
        </w:rPr>
        <w:t xml:space="preserve"> </w:t>
      </w:r>
      <w:r w:rsidRPr="00D1699A">
        <w:rPr>
          <w:spacing w:val="-1"/>
          <w:lang w:val="en-US"/>
        </w:rPr>
        <w:t>’s establishment.</w:t>
      </w:r>
    </w:p>
    <w:p w:rsidR="00216DE6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spacing w:line="360" w:lineRule="auto"/>
        <w:ind w:left="1534" w:right="1292" w:hanging="760"/>
        <w:jc w:val="both"/>
        <w:rPr>
          <w:lang w:val="en-US"/>
        </w:rPr>
      </w:pPr>
      <w:r w:rsidRPr="00D1699A">
        <w:rPr>
          <w:lang w:val="en-US"/>
        </w:rPr>
        <w:t>Certificate</w:t>
      </w:r>
      <w:r w:rsidRPr="00D1699A">
        <w:rPr>
          <w:spacing w:val="16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6"/>
          <w:lang w:val="en-US"/>
        </w:rPr>
        <w:t xml:space="preserve"> </w:t>
      </w:r>
      <w:r w:rsidRPr="00D1699A">
        <w:rPr>
          <w:lang w:val="en-US"/>
        </w:rPr>
        <w:t>r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gistration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Specia</w:t>
      </w:r>
      <w:r w:rsidRPr="00D1699A">
        <w:rPr>
          <w:lang w:val="en-US"/>
        </w:rPr>
        <w:t>l</w:t>
      </w:r>
      <w:r w:rsidRPr="00D1699A">
        <w:rPr>
          <w:spacing w:val="16"/>
          <w:lang w:val="en-US"/>
        </w:rPr>
        <w:t xml:space="preserve"> </w:t>
      </w:r>
      <w:r w:rsidRPr="00D1699A">
        <w:rPr>
          <w:spacing w:val="-1"/>
          <w:lang w:val="en-US"/>
        </w:rPr>
        <w:t>Registe</w:t>
      </w:r>
      <w:r w:rsidRPr="00D1699A">
        <w:rPr>
          <w:lang w:val="en-US"/>
        </w:rPr>
        <w:t>r</w:t>
      </w:r>
      <w:r w:rsidRPr="00D1699A">
        <w:rPr>
          <w:spacing w:val="17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ov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ded</w:t>
      </w:r>
      <w:r w:rsidRPr="00D1699A">
        <w:rPr>
          <w:spacing w:val="17"/>
          <w:lang w:val="en-US"/>
        </w:rPr>
        <w:t xml:space="preserve"> </w:t>
      </w:r>
      <w:r w:rsidRPr="00D1699A">
        <w:rPr>
          <w:lang w:val="en-US"/>
        </w:rPr>
        <w:t>in</w:t>
      </w:r>
      <w:r w:rsidRPr="00D1699A">
        <w:rPr>
          <w:spacing w:val="17"/>
          <w:lang w:val="en-US"/>
        </w:rPr>
        <w:t xml:space="preserve"> </w:t>
      </w:r>
      <w:r w:rsidRPr="00D1699A">
        <w:rPr>
          <w:lang w:val="en-US"/>
        </w:rPr>
        <w:t>arti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le</w:t>
      </w:r>
      <w:r w:rsidRPr="00D1699A">
        <w:rPr>
          <w:spacing w:val="17"/>
          <w:lang w:val="en-US"/>
        </w:rPr>
        <w:t xml:space="preserve"> </w:t>
      </w:r>
      <w:r w:rsidR="00EC74A8" w:rsidRPr="00D1699A">
        <w:rPr>
          <w:lang w:val="en-US"/>
        </w:rPr>
        <w:t>4</w:t>
      </w:r>
      <w:r w:rsidRPr="00D1699A">
        <w:rPr>
          <w:spacing w:val="15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Gree</w:t>
      </w:r>
      <w:r w:rsidRPr="00D1699A">
        <w:rPr>
          <w:lang w:val="en-US"/>
        </w:rPr>
        <w:t>k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La</w:t>
      </w:r>
      <w:r w:rsidRPr="00D1699A">
        <w:rPr>
          <w:lang w:val="en-US"/>
        </w:rPr>
        <w:t>w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3551/2007</w:t>
      </w:r>
      <w:r w:rsidR="008A5407" w:rsidRPr="00D1699A">
        <w:rPr>
          <w:spacing w:val="-1"/>
          <w:lang w:val="en-US"/>
        </w:rPr>
        <w:t>.</w:t>
      </w:r>
    </w:p>
    <w:p w:rsidR="00E912E4" w:rsidRPr="00D1699A" w:rsidRDefault="00576F76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spacing w:line="360" w:lineRule="auto"/>
        <w:ind w:left="1534" w:right="1292" w:hanging="760"/>
        <w:jc w:val="both"/>
        <w:rPr>
          <w:lang w:val="en-US"/>
        </w:rPr>
      </w:pPr>
      <w:r w:rsidRPr="00D1699A">
        <w:rPr>
          <w:lang w:val="en-US"/>
        </w:rPr>
        <w:t>Certificate from the competent commercial chamber valid and currently in force stating the activity code / codes of their specializing field, for example (indicatively but not limited to): a. 33151000 – Repair and maintenance of Vessels, b. 33151002 – Provision of cleaning and coating services, c. 33151003 – Mechanical repair services to vessels and their mechanical equipment.</w:t>
      </w:r>
    </w:p>
    <w:p w:rsidR="00A370D1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spacing w:line="360" w:lineRule="auto"/>
        <w:ind w:left="1534" w:right="1292" w:hanging="760"/>
        <w:jc w:val="both"/>
        <w:rPr>
          <w:lang w:val="en-US"/>
        </w:rPr>
      </w:pPr>
      <w:r w:rsidRPr="00D1699A">
        <w:rPr>
          <w:spacing w:val="-1"/>
          <w:lang w:val="en-US"/>
        </w:rPr>
        <w:t>Crimina</w:t>
      </w:r>
      <w:r w:rsidRPr="00D1699A">
        <w:rPr>
          <w:lang w:val="en-US"/>
        </w:rPr>
        <w:t>l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recor</w:t>
      </w:r>
      <w:r w:rsidRPr="00D1699A">
        <w:rPr>
          <w:lang w:val="en-US"/>
        </w:rPr>
        <w:t>d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32"/>
          <w:lang w:val="en-US"/>
        </w:rPr>
        <w:t xml:space="preserve"> </w:t>
      </w:r>
      <w:r w:rsidRPr="00D1699A">
        <w:rPr>
          <w:spacing w:val="-1"/>
          <w:lang w:val="en-US"/>
        </w:rPr>
        <w:t>lega</w:t>
      </w:r>
      <w:r w:rsidRPr="00D1699A">
        <w:rPr>
          <w:lang w:val="en-US"/>
        </w:rPr>
        <w:t>l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representative/</w:t>
      </w:r>
      <w:r w:rsidRPr="00D1699A">
        <w:rPr>
          <w:lang w:val="en-US"/>
        </w:rPr>
        <w:t>s</w:t>
      </w:r>
      <w:r w:rsidRPr="00D1699A">
        <w:rPr>
          <w:spacing w:val="34"/>
          <w:lang w:val="en-US"/>
        </w:rPr>
        <w:t xml:space="preserve"> </w:t>
      </w:r>
      <w:r w:rsidRPr="00D1699A">
        <w:rPr>
          <w:spacing w:val="-1"/>
          <w:lang w:val="en-US"/>
        </w:rPr>
        <w:t>of th</w:t>
      </w:r>
      <w:r w:rsidRPr="00D1699A">
        <w:rPr>
          <w:lang w:val="en-US"/>
        </w:rPr>
        <w:t xml:space="preserve">e </w:t>
      </w:r>
      <w:r w:rsidR="00880CB1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t.</w:t>
      </w:r>
    </w:p>
    <w:p w:rsidR="00A370D1" w:rsidRPr="00D1699A" w:rsidRDefault="00A370D1" w:rsidP="00B760EB">
      <w:pPr>
        <w:pStyle w:val="BodyText"/>
        <w:numPr>
          <w:ilvl w:val="0"/>
          <w:numId w:val="3"/>
        </w:numPr>
        <w:tabs>
          <w:tab w:val="left" w:pos="1534"/>
        </w:tabs>
        <w:kinsoku w:val="0"/>
        <w:overflowPunct w:val="0"/>
        <w:spacing w:line="360" w:lineRule="auto"/>
        <w:ind w:left="1534" w:right="1293" w:hanging="815"/>
        <w:jc w:val="both"/>
        <w:rPr>
          <w:lang w:val="en-US"/>
        </w:rPr>
      </w:pPr>
      <w:r w:rsidRPr="00D1699A">
        <w:rPr>
          <w:lang w:val="en-US"/>
        </w:rPr>
        <w:t>A</w:t>
      </w:r>
      <w:r w:rsidRPr="00D1699A">
        <w:rPr>
          <w:spacing w:val="13"/>
          <w:lang w:val="en-US"/>
        </w:rPr>
        <w:t xml:space="preserve"> </w:t>
      </w:r>
      <w:r w:rsidR="00880CB1" w:rsidRPr="00D1699A">
        <w:rPr>
          <w:spacing w:val="-1"/>
          <w:lang w:val="en-US"/>
        </w:rPr>
        <w:t>S</w:t>
      </w:r>
      <w:r w:rsidRPr="00D1699A">
        <w:rPr>
          <w:spacing w:val="-1"/>
          <w:lang w:val="en-US"/>
        </w:rPr>
        <w:t>olem</w:t>
      </w:r>
      <w:r w:rsidRPr="00D1699A">
        <w:rPr>
          <w:lang w:val="en-US"/>
        </w:rPr>
        <w:t>n</w:t>
      </w:r>
      <w:r w:rsidRPr="00D1699A">
        <w:rPr>
          <w:spacing w:val="13"/>
          <w:lang w:val="en-US"/>
        </w:rPr>
        <w:t xml:space="preserve"> </w:t>
      </w:r>
      <w:r w:rsidR="00880CB1" w:rsidRPr="00D1699A">
        <w:rPr>
          <w:spacing w:val="-1"/>
          <w:lang w:val="en-US"/>
        </w:rPr>
        <w:t>D</w:t>
      </w:r>
      <w:r w:rsidRPr="00D1699A">
        <w:rPr>
          <w:spacing w:val="-1"/>
          <w:lang w:val="en-US"/>
        </w:rPr>
        <w:t>eclaratio</w:t>
      </w:r>
      <w:r w:rsidRPr="00D1699A">
        <w:rPr>
          <w:lang w:val="en-US"/>
        </w:rPr>
        <w:t>n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signe</w:t>
      </w:r>
      <w:r w:rsidRPr="00D1699A">
        <w:rPr>
          <w:lang w:val="en-US"/>
        </w:rPr>
        <w:t>d</w:t>
      </w:r>
      <w:r w:rsidRPr="00D1699A">
        <w:rPr>
          <w:spacing w:val="12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y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3"/>
          <w:lang w:val="en-US"/>
        </w:rPr>
        <w:t xml:space="preserve"> </w:t>
      </w:r>
      <w:r w:rsidR="00880CB1" w:rsidRPr="00D1699A">
        <w:rPr>
          <w:lang w:val="en-US"/>
        </w:rPr>
        <w:t>Authori</w:t>
      </w:r>
      <w:r w:rsidR="004C2A44" w:rsidRPr="00D1699A">
        <w:rPr>
          <w:lang w:val="en-US"/>
        </w:rPr>
        <w:t>z</w:t>
      </w:r>
      <w:r w:rsidR="00880CB1" w:rsidRPr="00D1699A">
        <w:rPr>
          <w:lang w:val="en-US"/>
        </w:rPr>
        <w:t>ed</w:t>
      </w:r>
      <w:r w:rsidRPr="00D1699A">
        <w:rPr>
          <w:spacing w:val="13"/>
          <w:lang w:val="en-US"/>
        </w:rPr>
        <w:t xml:space="preserve"> </w:t>
      </w:r>
      <w:r w:rsidR="00880CB1" w:rsidRPr="00D1699A">
        <w:rPr>
          <w:spacing w:val="-1"/>
          <w:lang w:val="en-US"/>
        </w:rPr>
        <w:t>R</w:t>
      </w:r>
      <w:r w:rsidRPr="00D1699A">
        <w:rPr>
          <w:spacing w:val="-1"/>
          <w:lang w:val="en-US"/>
        </w:rPr>
        <w:t>epresent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tiv</w:t>
      </w:r>
      <w:r w:rsidRPr="00D1699A">
        <w:rPr>
          <w:lang w:val="en-US"/>
        </w:rPr>
        <w:t>e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declarin</w:t>
      </w:r>
      <w:r w:rsidRPr="00D1699A">
        <w:rPr>
          <w:lang w:val="en-US"/>
        </w:rPr>
        <w:t>g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that</w:t>
      </w:r>
      <w:r w:rsidRPr="00D1699A">
        <w:rPr>
          <w:lang w:val="en-US"/>
        </w:rPr>
        <w:t>,</w:t>
      </w:r>
      <w:r w:rsidRPr="00D1699A">
        <w:rPr>
          <w:spacing w:val="13"/>
          <w:lang w:val="en-US"/>
        </w:rPr>
        <w:t xml:space="preserve"> </w:t>
      </w:r>
      <w:r w:rsidRPr="00D1699A">
        <w:rPr>
          <w:spacing w:val="-1"/>
          <w:lang w:val="en-US"/>
        </w:rPr>
        <w:t>a) th</w:t>
      </w:r>
      <w:r w:rsidRPr="00D1699A">
        <w:rPr>
          <w:lang w:val="en-US"/>
        </w:rPr>
        <w:t>e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Applican</w:t>
      </w:r>
      <w:r w:rsidRPr="00D1699A">
        <w:rPr>
          <w:lang w:val="en-US"/>
        </w:rPr>
        <w:t>t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wil</w:t>
      </w:r>
      <w:r w:rsidRPr="00D1699A">
        <w:rPr>
          <w:lang w:val="en-US"/>
        </w:rPr>
        <w:t>l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bmi</w:t>
      </w:r>
      <w:r w:rsidRPr="00D1699A">
        <w:rPr>
          <w:lang w:val="en-US"/>
        </w:rPr>
        <w:t>t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26"/>
          <w:lang w:val="en-US"/>
        </w:rPr>
        <w:t xml:space="preserve"> </w:t>
      </w:r>
      <w:r w:rsidRPr="00D1699A">
        <w:rPr>
          <w:spacing w:val="-1"/>
          <w:lang w:val="en-US"/>
        </w:rPr>
        <w:t>performanc</w:t>
      </w:r>
      <w:r w:rsidRPr="00D1699A">
        <w:rPr>
          <w:lang w:val="en-US"/>
        </w:rPr>
        <w:t>e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guarante</w:t>
      </w:r>
      <w:r w:rsidRPr="00D1699A">
        <w:rPr>
          <w:lang w:val="en-US"/>
        </w:rPr>
        <w:t>e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upo</w:t>
      </w:r>
      <w:r w:rsidRPr="00D1699A">
        <w:rPr>
          <w:lang w:val="en-US"/>
        </w:rPr>
        <w:t>n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1"/>
          <w:lang w:val="en-US"/>
        </w:rPr>
        <w:t>signin</w:t>
      </w:r>
      <w:r w:rsidRPr="00D1699A">
        <w:rPr>
          <w:lang w:val="en-US"/>
        </w:rPr>
        <w:t>g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a poten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ial</w:t>
      </w:r>
      <w:r w:rsidRPr="00D1699A">
        <w:rPr>
          <w:spacing w:val="4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ontract,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b)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all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submit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d</w:t>
      </w:r>
      <w:r w:rsidRPr="00D1699A">
        <w:rPr>
          <w:spacing w:val="4"/>
          <w:lang w:val="en-US"/>
        </w:rPr>
        <w:t xml:space="preserve"> </w:t>
      </w:r>
      <w:r w:rsidRPr="00D1699A">
        <w:rPr>
          <w:lang w:val="en-US"/>
        </w:rPr>
        <w:t>d</w:t>
      </w:r>
      <w:r w:rsidRPr="00D1699A">
        <w:rPr>
          <w:spacing w:val="-2"/>
          <w:lang w:val="en-US"/>
        </w:rPr>
        <w:t>oc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ment</w:t>
      </w:r>
      <w:r w:rsidRPr="00D1699A">
        <w:rPr>
          <w:lang w:val="en-US"/>
        </w:rPr>
        <w:t>s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>bot</w:t>
      </w:r>
      <w:r w:rsidRPr="00D1699A">
        <w:rPr>
          <w:lang w:val="en-US"/>
        </w:rPr>
        <w:t>h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>subfolder</w:t>
      </w:r>
      <w:r w:rsidRPr="00D1699A">
        <w:rPr>
          <w:lang w:val="en-US"/>
        </w:rPr>
        <w:t>s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>ar</w:t>
      </w:r>
      <w:r w:rsidRPr="00D1699A">
        <w:rPr>
          <w:lang w:val="en-US"/>
        </w:rPr>
        <w:t>e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 xml:space="preserve">true, </w:t>
      </w:r>
      <w:r w:rsidRPr="00D1699A">
        <w:rPr>
          <w:lang w:val="en-US"/>
        </w:rPr>
        <w:t>valid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and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accurate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(the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signature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sho</w:t>
      </w:r>
      <w:r w:rsidRPr="00D1699A">
        <w:rPr>
          <w:spacing w:val="-2"/>
          <w:lang w:val="en-US"/>
        </w:rPr>
        <w:t>u</w:t>
      </w:r>
      <w:r w:rsidRPr="00D1699A">
        <w:rPr>
          <w:lang w:val="en-US"/>
        </w:rPr>
        <w:t>ld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23"/>
          <w:lang w:val="en-US"/>
        </w:rPr>
        <w:t xml:space="preserve"> </w:t>
      </w:r>
      <w:r w:rsidRPr="00D1699A">
        <w:rPr>
          <w:lang w:val="en-US"/>
        </w:rPr>
        <w:t>auth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ntic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ted)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nd,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)</w:t>
      </w:r>
      <w:r w:rsidRPr="00D1699A">
        <w:rPr>
          <w:spacing w:val="25"/>
          <w:lang w:val="en-US"/>
        </w:rPr>
        <w:t xml:space="preserve"> </w:t>
      </w:r>
      <w:r w:rsidRPr="00D1699A">
        <w:rPr>
          <w:lang w:val="en-US"/>
        </w:rPr>
        <w:t>there are no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outstand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or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unsettled</w:t>
      </w:r>
      <w:r w:rsidRPr="00D1699A">
        <w:rPr>
          <w:spacing w:val="-1"/>
          <w:lang w:val="en-US"/>
        </w:rPr>
        <w:t xml:space="preserve"> o</w:t>
      </w:r>
      <w:r w:rsidRPr="00D1699A">
        <w:rPr>
          <w:lang w:val="en-US"/>
        </w:rPr>
        <w:t>r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settled but not perfo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ming debts</w:t>
      </w:r>
      <w:r w:rsidR="00216DE6" w:rsidRPr="00D1699A">
        <w:rPr>
          <w:lang w:val="en-US"/>
        </w:rPr>
        <w:t xml:space="preserve"> towards PPA</w:t>
      </w:r>
      <w:r w:rsidRPr="00D1699A">
        <w:rPr>
          <w:lang w:val="en-US"/>
        </w:rPr>
        <w:t>.</w:t>
      </w:r>
    </w:p>
    <w:p w:rsidR="00A370D1" w:rsidRPr="00D1699A" w:rsidRDefault="00A370D1" w:rsidP="00B760EB">
      <w:pPr>
        <w:kinsoku w:val="0"/>
        <w:overflowPunct w:val="0"/>
        <w:spacing w:line="20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kinsoku w:val="0"/>
        <w:overflowPunct w:val="0"/>
        <w:spacing w:before="4" w:line="220" w:lineRule="exact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Heading2"/>
        <w:rPr>
          <w:w w:val="95"/>
          <w:sz w:val="24"/>
          <w:szCs w:val="24"/>
          <w:u w:val="single"/>
          <w:lang w:val="en-US"/>
        </w:rPr>
      </w:pPr>
      <w:r w:rsidRPr="00D1699A">
        <w:rPr>
          <w:w w:val="95"/>
          <w:sz w:val="24"/>
          <w:szCs w:val="24"/>
          <w:u w:val="single"/>
          <w:lang w:val="en-US"/>
        </w:rPr>
        <w:t>4.5. Subfolder B - Evaluation documents</w:t>
      </w:r>
    </w:p>
    <w:p w:rsidR="00A370D1" w:rsidRPr="00D1699A" w:rsidRDefault="00A370D1" w:rsidP="00B760EB">
      <w:pPr>
        <w:kinsoku w:val="0"/>
        <w:overflowPunct w:val="0"/>
        <w:spacing w:before="3" w:line="140" w:lineRule="exact"/>
        <w:rPr>
          <w:rFonts w:ascii="Tahoma" w:hAnsi="Tahoma" w:cs="Tahoma"/>
          <w:lang w:val="en-US"/>
        </w:rPr>
      </w:pPr>
    </w:p>
    <w:p w:rsidR="00A370D1" w:rsidRPr="00D1699A" w:rsidRDefault="006C60CA" w:rsidP="00B760EB">
      <w:pPr>
        <w:pStyle w:val="BodyText"/>
        <w:kinsoku w:val="0"/>
        <w:overflowPunct w:val="0"/>
        <w:spacing w:line="360" w:lineRule="auto"/>
        <w:ind w:left="116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2E8AFACF" wp14:editId="24C4A2A7">
                <wp:simplePos x="0" y="0"/>
                <wp:positionH relativeFrom="page">
                  <wp:posOffset>3529965</wp:posOffset>
                </wp:positionH>
                <wp:positionV relativeFrom="paragraph">
                  <wp:posOffset>162560</wp:posOffset>
                </wp:positionV>
                <wp:extent cx="45085" cy="15240"/>
                <wp:effectExtent l="0" t="0" r="0" b="0"/>
                <wp:wrapNone/>
                <wp:docPr id="5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15240"/>
                        </a:xfrm>
                        <a:custGeom>
                          <a:avLst/>
                          <a:gdLst>
                            <a:gd name="T0" fmla="*/ 0 w 71"/>
                            <a:gd name="T1" fmla="*/ 11 h 24"/>
                            <a:gd name="T2" fmla="*/ 70 w 71"/>
                            <a:gd name="T3" fmla="*/ 11 h 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1" h="24">
                              <a:moveTo>
                                <a:pt x="0" y="11"/>
                              </a:moveTo>
                              <a:lnTo>
                                <a:pt x="70" y="11"/>
                              </a:lnTo>
                            </a:path>
                          </a:pathLst>
                        </a:custGeom>
                        <a:noFill/>
                        <a:ln w="16509">
                          <a:solidFill>
                            <a:srgbClr val="24406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8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7.95pt,13.35pt,281.45pt,13.35pt" coordsize="71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" o:allowincell="f" filled="f" strokecolor="#244061" strokeweight=".45858mm">
                <v:path arrowok="t" o:connecttype="custom" o:connectlocs="0,6985;44450,6985" o:connectangles="0,0"/>
                <w10:wrap anchorx="page"/>
              </v:polyline>
            </w:pict>
          </mc:Fallback>
        </mc:AlternateContent>
      </w:r>
      <w:r w:rsidR="00A370D1" w:rsidRPr="00D1699A">
        <w:rPr>
          <w:lang w:val="en-US"/>
        </w:rPr>
        <w:t>The Subfo</w:t>
      </w:r>
      <w:r w:rsidR="00A370D1" w:rsidRPr="00D1699A">
        <w:rPr>
          <w:spacing w:val="-1"/>
          <w:lang w:val="en-US"/>
        </w:rPr>
        <w:t>l</w:t>
      </w:r>
      <w:r w:rsidR="00A370D1" w:rsidRPr="00D1699A">
        <w:rPr>
          <w:lang w:val="en-US"/>
        </w:rPr>
        <w:t>der B - Ev</w:t>
      </w:r>
      <w:r w:rsidR="00A370D1" w:rsidRPr="00D1699A">
        <w:rPr>
          <w:spacing w:val="-2"/>
          <w:lang w:val="en-US"/>
        </w:rPr>
        <w:t>a</w:t>
      </w:r>
      <w:r w:rsidR="00A370D1" w:rsidRPr="00D1699A">
        <w:rPr>
          <w:lang w:val="en-US"/>
        </w:rPr>
        <w:t>luat</w:t>
      </w:r>
      <w:r w:rsidR="00A370D1" w:rsidRPr="00D1699A">
        <w:rPr>
          <w:spacing w:val="-1"/>
          <w:lang w:val="en-US"/>
        </w:rPr>
        <w:t>i</w:t>
      </w:r>
      <w:r w:rsidR="00A370D1" w:rsidRPr="00D1699A">
        <w:rPr>
          <w:lang w:val="en-US"/>
        </w:rPr>
        <w:t>on do</w:t>
      </w:r>
      <w:r w:rsidR="00A370D1" w:rsidRPr="00D1699A">
        <w:rPr>
          <w:spacing w:val="-2"/>
          <w:lang w:val="en-US"/>
        </w:rPr>
        <w:t>c</w:t>
      </w:r>
      <w:r w:rsidR="00A370D1" w:rsidRPr="00D1699A">
        <w:rPr>
          <w:lang w:val="en-US"/>
        </w:rPr>
        <w:t>uments</w:t>
      </w:r>
      <w:r w:rsidR="00A370D1" w:rsidRPr="00D1699A">
        <w:rPr>
          <w:spacing w:val="70"/>
          <w:lang w:val="en-US"/>
        </w:rPr>
        <w:t xml:space="preserve"> </w:t>
      </w:r>
      <w:r w:rsidR="00A370D1" w:rsidRPr="00D1699A">
        <w:rPr>
          <w:spacing w:val="-2"/>
          <w:lang w:val="en-US"/>
        </w:rPr>
        <w:t>s</w:t>
      </w:r>
      <w:r w:rsidR="00A370D1" w:rsidRPr="00D1699A">
        <w:rPr>
          <w:spacing w:val="-1"/>
          <w:lang w:val="en-US"/>
        </w:rPr>
        <w:t>h</w:t>
      </w:r>
      <w:r w:rsidR="00A370D1" w:rsidRPr="00D1699A">
        <w:rPr>
          <w:lang w:val="en-US"/>
        </w:rPr>
        <w:t>all include</w:t>
      </w:r>
      <w:r w:rsidR="00F97218" w:rsidRPr="00D1699A">
        <w:rPr>
          <w:lang w:val="en-US"/>
        </w:rPr>
        <w:t>:</w:t>
      </w:r>
    </w:p>
    <w:p w:rsidR="00A370D1" w:rsidRPr="00D1699A" w:rsidRDefault="00A370D1" w:rsidP="00B760EB">
      <w:pPr>
        <w:kinsoku w:val="0"/>
        <w:overflowPunct w:val="0"/>
        <w:spacing w:line="360" w:lineRule="auto"/>
        <w:rPr>
          <w:rFonts w:ascii="Tahoma" w:hAnsi="Tahoma" w:cs="Tahoma"/>
          <w:lang w:val="en-US"/>
        </w:rPr>
      </w:pPr>
    </w:p>
    <w:p w:rsidR="00A370D1" w:rsidRPr="00960E68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42" w:hanging="426"/>
        <w:rPr>
          <w:lang w:val="en-US"/>
        </w:rPr>
      </w:pPr>
      <w:r w:rsidRPr="00D1699A">
        <w:rPr>
          <w:lang w:val="en-US"/>
        </w:rPr>
        <w:lastRenderedPageBreak/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emises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description,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equipm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nt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 xml:space="preserve">list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 xml:space="preserve"> prope</w:t>
      </w:r>
      <w:r w:rsidRPr="00D1699A">
        <w:rPr>
          <w:lang w:val="en-US"/>
        </w:rPr>
        <w:t>r</w:t>
      </w:r>
      <w:r w:rsidRPr="00D1699A">
        <w:rPr>
          <w:spacing w:val="-1"/>
          <w:lang w:val="en-US"/>
        </w:rPr>
        <w:t xml:space="preserve"> maintenance</w:t>
      </w:r>
      <w:r w:rsidRPr="00D1699A">
        <w:rPr>
          <w:lang w:val="en-US"/>
        </w:rPr>
        <w:t>,</w:t>
      </w:r>
      <w:r w:rsidRPr="00D1699A">
        <w:rPr>
          <w:spacing w:val="-1"/>
          <w:lang w:val="en-US"/>
        </w:rPr>
        <w:t xml:space="preserve"> </w:t>
      </w:r>
      <w:r w:rsidRPr="00D1699A">
        <w:rPr>
          <w:spacing w:val="-2"/>
          <w:lang w:val="en-US"/>
        </w:rPr>
        <w:t>f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cilities</w:t>
      </w:r>
    </w:p>
    <w:p w:rsidR="00A370D1" w:rsidRPr="00D1699A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lang w:val="en-US"/>
        </w:rPr>
        <w:t xml:space="preserve">Field of activities </w:t>
      </w:r>
      <w:r w:rsidRPr="00D1699A">
        <w:rPr>
          <w:spacing w:val="-2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 xml:space="preserve"> re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e</w:t>
      </w:r>
      <w:r w:rsidRPr="00D1699A">
        <w:rPr>
          <w:spacing w:val="-5"/>
          <w:lang w:val="en-US"/>
        </w:rPr>
        <w:t>v</w:t>
      </w:r>
      <w:r w:rsidRPr="00D1699A">
        <w:rPr>
          <w:lang w:val="en-US"/>
        </w:rPr>
        <w:t xml:space="preserve">ant </w:t>
      </w:r>
      <w:r w:rsidRPr="00D1699A">
        <w:rPr>
          <w:spacing w:val="-1"/>
          <w:lang w:val="en-US"/>
        </w:rPr>
        <w:t>re</w:t>
      </w:r>
      <w:r w:rsidRPr="00D1699A">
        <w:rPr>
          <w:spacing w:val="-4"/>
          <w:lang w:val="en-US"/>
        </w:rPr>
        <w:t>f</w:t>
      </w:r>
      <w:r w:rsidRPr="00D1699A">
        <w:rPr>
          <w:spacing w:val="-1"/>
          <w:lang w:val="en-US"/>
        </w:rPr>
        <w:t>ere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ces</w:t>
      </w:r>
    </w:p>
    <w:p w:rsidR="00A370D1" w:rsidRPr="00960E68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spacing w:val="-1"/>
          <w:lang w:val="en-US"/>
        </w:rPr>
        <w:t>Com</w:t>
      </w:r>
      <w:r w:rsidRPr="00D1699A">
        <w:rPr>
          <w:lang w:val="en-US"/>
        </w:rPr>
        <w:t>p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or</w:t>
      </w:r>
      <w:r w:rsidRPr="00D1699A">
        <w:rPr>
          <w:lang w:val="en-US"/>
        </w:rPr>
        <w:t>gani</w:t>
      </w:r>
      <w:r w:rsidRPr="00D1699A">
        <w:rPr>
          <w:spacing w:val="-1"/>
          <w:lang w:val="en-US"/>
        </w:rPr>
        <w:t>zationa</w:t>
      </w:r>
      <w:r w:rsidRPr="00D1699A">
        <w:rPr>
          <w:lang w:val="en-US"/>
        </w:rPr>
        <w:t xml:space="preserve">l </w:t>
      </w:r>
      <w:r w:rsidRPr="00D1699A">
        <w:rPr>
          <w:spacing w:val="-1"/>
          <w:lang w:val="en-US"/>
        </w:rPr>
        <w:t>c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art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 xml:space="preserve">he </w:t>
      </w:r>
      <w:r w:rsidRPr="00D1699A">
        <w:rPr>
          <w:spacing w:val="-1"/>
          <w:lang w:val="en-US"/>
        </w:rPr>
        <w:t>emplo</w:t>
      </w:r>
      <w:r w:rsidRPr="00D1699A">
        <w:rPr>
          <w:spacing w:val="-2"/>
          <w:lang w:val="en-US"/>
        </w:rPr>
        <w:t>y</w:t>
      </w:r>
      <w:r w:rsidRPr="00D1699A">
        <w:rPr>
          <w:spacing w:val="-1"/>
          <w:lang w:val="en-US"/>
        </w:rPr>
        <w:t>ee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in</w:t>
      </w:r>
      <w:r w:rsidRPr="00D1699A">
        <w:rPr>
          <w:spacing w:val="-4"/>
          <w:lang w:val="en-US"/>
        </w:rPr>
        <w:t>f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rmatio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below:</w:t>
      </w:r>
    </w:p>
    <w:p w:rsidR="00A370D1" w:rsidRPr="00960E68" w:rsidRDefault="00A370D1" w:rsidP="00B760EB">
      <w:pPr>
        <w:pStyle w:val="BodyText"/>
        <w:numPr>
          <w:ilvl w:val="1"/>
          <w:numId w:val="2"/>
        </w:numPr>
        <w:tabs>
          <w:tab w:val="left" w:pos="955"/>
        </w:tabs>
        <w:kinsoku w:val="0"/>
        <w:overflowPunct w:val="0"/>
        <w:spacing w:before="100" w:beforeAutospacing="1" w:after="100" w:afterAutospacing="1" w:line="360" w:lineRule="auto"/>
        <w:ind w:left="956"/>
      </w:pPr>
      <w:proofErr w:type="spellStart"/>
      <w:r w:rsidRPr="00D1699A">
        <w:rPr>
          <w:spacing w:val="-1"/>
        </w:rPr>
        <w:t>Numbe</w:t>
      </w:r>
      <w:r w:rsidRPr="00D1699A">
        <w:t>r</w:t>
      </w:r>
      <w:proofErr w:type="spellEnd"/>
      <w:r w:rsidRPr="00D1699A">
        <w:rPr>
          <w:spacing w:val="-1"/>
        </w:rPr>
        <w:t xml:space="preserve"> o</w:t>
      </w:r>
      <w:r w:rsidRPr="00D1699A">
        <w:t>f</w:t>
      </w:r>
      <w:r w:rsidRPr="00D1699A">
        <w:rPr>
          <w:spacing w:val="-1"/>
        </w:rPr>
        <w:t xml:space="preserve"> </w:t>
      </w:r>
      <w:proofErr w:type="spellStart"/>
      <w:r w:rsidRPr="00D1699A">
        <w:rPr>
          <w:spacing w:val="-1"/>
        </w:rPr>
        <w:t>permanen</w:t>
      </w:r>
      <w:r w:rsidRPr="00D1699A">
        <w:t>t</w:t>
      </w:r>
      <w:proofErr w:type="spellEnd"/>
      <w:r w:rsidRPr="00D1699A">
        <w:rPr>
          <w:spacing w:val="-1"/>
        </w:rPr>
        <w:t xml:space="preserve"> </w:t>
      </w:r>
      <w:proofErr w:type="spellStart"/>
      <w:r w:rsidRPr="00D1699A">
        <w:rPr>
          <w:spacing w:val="-1"/>
        </w:rPr>
        <w:t>emplo</w:t>
      </w:r>
      <w:r w:rsidRPr="00D1699A">
        <w:rPr>
          <w:spacing w:val="-2"/>
        </w:rPr>
        <w:t>y</w:t>
      </w:r>
      <w:r w:rsidRPr="00D1699A">
        <w:rPr>
          <w:spacing w:val="-1"/>
        </w:rPr>
        <w:t>ees</w:t>
      </w:r>
      <w:proofErr w:type="spellEnd"/>
    </w:p>
    <w:p w:rsidR="00A370D1" w:rsidRPr="00960E68" w:rsidRDefault="00A370D1" w:rsidP="00B760EB">
      <w:pPr>
        <w:pStyle w:val="BodyText"/>
        <w:numPr>
          <w:ilvl w:val="1"/>
          <w:numId w:val="2"/>
        </w:numPr>
        <w:tabs>
          <w:tab w:val="left" w:pos="956"/>
        </w:tabs>
        <w:kinsoku w:val="0"/>
        <w:overflowPunct w:val="0"/>
        <w:spacing w:before="100" w:beforeAutospacing="1" w:after="100" w:afterAutospacing="1" w:line="360" w:lineRule="auto"/>
        <w:ind w:left="956"/>
        <w:rPr>
          <w:lang w:val="en-US"/>
        </w:rPr>
      </w:pPr>
      <w:r w:rsidRPr="00D1699A">
        <w:rPr>
          <w:lang w:val="en-US"/>
        </w:rPr>
        <w:t>Number of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supervisor</w:t>
      </w:r>
      <w:r w:rsidRPr="00D1699A">
        <w:rPr>
          <w:spacing w:val="-2"/>
          <w:lang w:val="en-US"/>
        </w:rPr>
        <w:t>s</w:t>
      </w:r>
      <w:r w:rsidR="00F97218"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 xml:space="preserve">(at </w:t>
      </w:r>
      <w:r w:rsidRPr="00D1699A">
        <w:rPr>
          <w:spacing w:val="-1"/>
          <w:lang w:val="en-US"/>
        </w:rPr>
        <w:t>leas</w:t>
      </w:r>
      <w:r w:rsidRPr="00D1699A">
        <w:rPr>
          <w:lang w:val="en-US"/>
        </w:rPr>
        <w:t xml:space="preserve">t 3 </w:t>
      </w:r>
      <w:proofErr w:type="spellStart"/>
      <w:r w:rsidRPr="00D1699A">
        <w:rPr>
          <w:spacing w:val="-2"/>
          <w:lang w:val="en-US"/>
        </w:rPr>
        <w:t>y</w:t>
      </w:r>
      <w:r w:rsidRPr="00D1699A">
        <w:rPr>
          <w:spacing w:val="-1"/>
          <w:lang w:val="en-US"/>
        </w:rPr>
        <w:t>ear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experience</w:t>
      </w:r>
      <w:proofErr w:type="spellEnd"/>
      <w:r w:rsidRPr="00D1699A">
        <w:rPr>
          <w:spacing w:val="-1"/>
          <w:lang w:val="en-US"/>
        </w:rPr>
        <w:t>)</w:t>
      </w:r>
    </w:p>
    <w:p w:rsidR="00A370D1" w:rsidRPr="00960E68" w:rsidRDefault="00A370D1" w:rsidP="00B760EB">
      <w:pPr>
        <w:pStyle w:val="BodyText"/>
        <w:numPr>
          <w:ilvl w:val="1"/>
          <w:numId w:val="2"/>
        </w:numPr>
        <w:tabs>
          <w:tab w:val="left" w:pos="955"/>
        </w:tabs>
        <w:kinsoku w:val="0"/>
        <w:overflowPunct w:val="0"/>
        <w:spacing w:before="100" w:beforeAutospacing="1" w:after="100" w:afterAutospacing="1" w:line="360" w:lineRule="auto"/>
        <w:ind w:left="956"/>
      </w:pPr>
      <w:proofErr w:type="spellStart"/>
      <w:r w:rsidRPr="00D1699A">
        <w:rPr>
          <w:spacing w:val="-23"/>
        </w:rPr>
        <w:t>T</w:t>
      </w:r>
      <w:r w:rsidRPr="00D1699A">
        <w:rPr>
          <w:spacing w:val="-4"/>
        </w:rPr>
        <w:t>r</w:t>
      </w:r>
      <w:r w:rsidRPr="00D1699A">
        <w:t>ain</w:t>
      </w:r>
      <w:r w:rsidRPr="00D1699A">
        <w:rPr>
          <w:spacing w:val="-1"/>
        </w:rPr>
        <w:t>i</w:t>
      </w:r>
      <w:r w:rsidRPr="00D1699A">
        <w:t>ng</w:t>
      </w:r>
      <w:proofErr w:type="spellEnd"/>
      <w:r w:rsidRPr="00D1699A">
        <w:rPr>
          <w:spacing w:val="-1"/>
        </w:rPr>
        <w:t xml:space="preserve"> </w:t>
      </w:r>
      <w:r w:rsidRPr="00D1699A">
        <w:t>of</w:t>
      </w:r>
      <w:r w:rsidRPr="00D1699A">
        <w:rPr>
          <w:spacing w:val="-1"/>
        </w:rPr>
        <w:t xml:space="preserve"> </w:t>
      </w:r>
      <w:proofErr w:type="spellStart"/>
      <w:r w:rsidRPr="00D1699A">
        <w:t>personnel</w:t>
      </w:r>
      <w:proofErr w:type="spellEnd"/>
    </w:p>
    <w:p w:rsidR="00A370D1" w:rsidRPr="00960E68" w:rsidRDefault="00A370D1" w:rsidP="00B760EB">
      <w:pPr>
        <w:pStyle w:val="BodyText"/>
        <w:numPr>
          <w:ilvl w:val="1"/>
          <w:numId w:val="2"/>
        </w:numPr>
        <w:tabs>
          <w:tab w:val="left" w:pos="956"/>
        </w:tabs>
        <w:kinsoku w:val="0"/>
        <w:overflowPunct w:val="0"/>
        <w:spacing w:before="100" w:beforeAutospacing="1" w:after="100" w:afterAutospacing="1" w:line="360" w:lineRule="auto"/>
        <w:ind w:left="956"/>
        <w:rPr>
          <w:lang w:val="en-US"/>
        </w:rPr>
      </w:pPr>
      <w:r w:rsidRPr="00D1699A">
        <w:rPr>
          <w:lang w:val="en-US"/>
        </w:rPr>
        <w:t xml:space="preserve">A list with qualified </w:t>
      </w:r>
      <w:proofErr w:type="spellStart"/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rsonel</w:t>
      </w:r>
      <w:proofErr w:type="spellEnd"/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per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category</w:t>
      </w:r>
    </w:p>
    <w:p w:rsidR="00A370D1" w:rsidRPr="00D1699A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spacing w:val="-12"/>
          <w:lang w:val="en-US"/>
        </w:rPr>
        <w:t>V</w:t>
      </w:r>
      <w:r w:rsidRPr="00D1699A">
        <w:rPr>
          <w:lang w:val="en-US"/>
        </w:rPr>
        <w:t xml:space="preserve">alid ship </w:t>
      </w:r>
      <w:r w:rsidRPr="00D1699A">
        <w:rPr>
          <w:spacing w:val="-3"/>
          <w:lang w:val="en-US"/>
        </w:rPr>
        <w:t>r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pair Liabili</w:t>
      </w:r>
      <w:r w:rsidRPr="00D1699A">
        <w:rPr>
          <w:spacing w:val="-3"/>
          <w:lang w:val="en-US"/>
        </w:rPr>
        <w:t>t</w:t>
      </w:r>
      <w:r w:rsidRPr="00D1699A">
        <w:rPr>
          <w:lang w:val="en-US"/>
        </w:rPr>
        <w:t>y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2"/>
          <w:lang w:val="en-US"/>
        </w:rPr>
        <w:t>I</w:t>
      </w:r>
      <w:r w:rsidRPr="00D1699A">
        <w:rPr>
          <w:lang w:val="en-US"/>
        </w:rPr>
        <w:t>nsu</w:t>
      </w:r>
      <w:r w:rsidRPr="00D1699A">
        <w:rPr>
          <w:spacing w:val="-4"/>
          <w:lang w:val="en-US"/>
        </w:rPr>
        <w:t>r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e Certificate.</w:t>
      </w:r>
    </w:p>
    <w:p w:rsidR="00A370D1" w:rsidRPr="00960E68" w:rsidRDefault="00216DE6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lang w:val="en-US"/>
        </w:rPr>
        <w:t xml:space="preserve">General </w:t>
      </w:r>
      <w:proofErr w:type="gramStart"/>
      <w:r w:rsidRPr="00D1699A">
        <w:rPr>
          <w:lang w:val="en-US"/>
        </w:rPr>
        <w:t>price</w:t>
      </w:r>
      <w:proofErr w:type="gramEnd"/>
      <w:r w:rsidRPr="00D1699A">
        <w:rPr>
          <w:lang w:val="en-US"/>
        </w:rPr>
        <w:t xml:space="preserve"> list for the works and services.</w:t>
      </w:r>
    </w:p>
    <w:p w:rsidR="00A370D1" w:rsidRPr="00C45179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42"/>
        <w:rPr>
          <w:lang w:val="en-US"/>
        </w:rPr>
      </w:pPr>
      <w:r w:rsidRPr="00C45179">
        <w:rPr>
          <w:spacing w:val="-12"/>
          <w:lang w:val="en-US"/>
        </w:rPr>
        <w:t xml:space="preserve">Quality system approved by an IACS </w:t>
      </w:r>
      <w:r w:rsidR="00C45179" w:rsidRPr="00C45179">
        <w:rPr>
          <w:spacing w:val="-12"/>
          <w:lang w:val="en-US"/>
        </w:rPr>
        <w:t>C</w:t>
      </w:r>
      <w:r w:rsidRPr="00C45179">
        <w:rPr>
          <w:spacing w:val="-12"/>
          <w:lang w:val="en-US"/>
        </w:rPr>
        <w:t xml:space="preserve">ass Society </w:t>
      </w:r>
      <w:r w:rsidR="00C45179" w:rsidRPr="00C45179">
        <w:rPr>
          <w:spacing w:val="-12"/>
          <w:lang w:val="en-US"/>
        </w:rPr>
        <w:t xml:space="preserve">/ </w:t>
      </w:r>
      <w:r w:rsidRPr="00C45179">
        <w:rPr>
          <w:spacing w:val="-12"/>
          <w:lang w:val="en-US"/>
        </w:rPr>
        <w:t>Documented work procedures</w:t>
      </w:r>
      <w:r w:rsidR="00C45179" w:rsidRPr="00C45179">
        <w:rPr>
          <w:spacing w:val="-12"/>
          <w:lang w:val="en-US"/>
        </w:rPr>
        <w:t xml:space="preserve"> /</w:t>
      </w:r>
      <w:r w:rsidR="00C45179">
        <w:rPr>
          <w:spacing w:val="-12"/>
          <w:lang w:val="en-US"/>
        </w:rPr>
        <w:t xml:space="preserve"> </w:t>
      </w:r>
      <w:r w:rsidRPr="00C45179">
        <w:rPr>
          <w:lang w:val="en-US"/>
        </w:rPr>
        <w:t>App</w:t>
      </w:r>
      <w:r w:rsidRPr="00C45179">
        <w:rPr>
          <w:spacing w:val="-2"/>
          <w:lang w:val="en-US"/>
        </w:rPr>
        <w:t>r</w:t>
      </w:r>
      <w:r w:rsidRPr="00C45179">
        <w:rPr>
          <w:spacing w:val="-1"/>
          <w:lang w:val="en-US"/>
        </w:rPr>
        <w:t>o</w:t>
      </w:r>
      <w:r w:rsidRPr="00C45179">
        <w:rPr>
          <w:spacing w:val="-2"/>
          <w:lang w:val="en-US"/>
        </w:rPr>
        <w:t>ve</w:t>
      </w:r>
      <w:r w:rsidRPr="00C45179">
        <w:rPr>
          <w:lang w:val="en-US"/>
        </w:rPr>
        <w:t>d</w:t>
      </w:r>
      <w:r w:rsidRPr="00C45179">
        <w:rPr>
          <w:spacing w:val="1"/>
          <w:lang w:val="en-US"/>
        </w:rPr>
        <w:t xml:space="preserve"> </w:t>
      </w:r>
      <w:r w:rsidRPr="00C45179">
        <w:rPr>
          <w:spacing w:val="-3"/>
          <w:lang w:val="en-US"/>
        </w:rPr>
        <w:t>r</w:t>
      </w:r>
      <w:r w:rsidRPr="00C45179">
        <w:rPr>
          <w:spacing w:val="-1"/>
          <w:lang w:val="en-US"/>
        </w:rPr>
        <w:t>e</w:t>
      </w:r>
      <w:r w:rsidRPr="00C45179">
        <w:rPr>
          <w:lang w:val="en-US"/>
        </w:rPr>
        <w:t xml:space="preserve">porting </w:t>
      </w:r>
      <w:r w:rsidRPr="00C45179">
        <w:rPr>
          <w:spacing w:val="-2"/>
          <w:lang w:val="en-US"/>
        </w:rPr>
        <w:t>a</w:t>
      </w:r>
      <w:r w:rsidRPr="00C45179">
        <w:rPr>
          <w:spacing w:val="-1"/>
          <w:lang w:val="en-US"/>
        </w:rPr>
        <w:t>n</w:t>
      </w:r>
      <w:r w:rsidRPr="00C45179">
        <w:rPr>
          <w:lang w:val="en-US"/>
        </w:rPr>
        <w:t>d measu</w:t>
      </w:r>
      <w:r w:rsidRPr="00C45179">
        <w:rPr>
          <w:spacing w:val="-2"/>
          <w:lang w:val="en-US"/>
        </w:rPr>
        <w:t>re</w:t>
      </w:r>
      <w:r w:rsidRPr="00C45179">
        <w:rPr>
          <w:lang w:val="en-US"/>
        </w:rPr>
        <w:t>ments templates</w:t>
      </w:r>
    </w:p>
    <w:p w:rsidR="00A370D1" w:rsidRPr="00960E68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spacing w:val="-1"/>
          <w:lang w:val="en-US"/>
        </w:rPr>
        <w:t>Healt</w:t>
      </w:r>
      <w:r w:rsidRPr="00D1699A">
        <w:rPr>
          <w:lang w:val="en-US"/>
        </w:rPr>
        <w:t xml:space="preserve">h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sa</w:t>
      </w:r>
      <w:r w:rsidRPr="00D1699A">
        <w:rPr>
          <w:spacing w:val="-2"/>
          <w:lang w:val="en-US"/>
        </w:rPr>
        <w:t>f</w:t>
      </w:r>
      <w:r w:rsidRPr="00D1699A">
        <w:rPr>
          <w:spacing w:val="-1"/>
          <w:lang w:val="en-US"/>
        </w:rPr>
        <w:t>e</w:t>
      </w:r>
      <w:r w:rsidRPr="00D1699A">
        <w:rPr>
          <w:spacing w:val="-3"/>
          <w:lang w:val="en-US"/>
        </w:rPr>
        <w:t>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standar</w:t>
      </w:r>
      <w:r w:rsidRPr="00D1699A">
        <w:rPr>
          <w:lang w:val="en-US"/>
        </w:rPr>
        <w:t xml:space="preserve">d – </w:t>
      </w:r>
      <w:r w:rsidRPr="00D1699A">
        <w:rPr>
          <w:spacing w:val="-1"/>
          <w:lang w:val="en-US"/>
        </w:rPr>
        <w:t>OH</w:t>
      </w:r>
      <w:r w:rsidRPr="00D1699A">
        <w:rPr>
          <w:spacing w:val="-3"/>
          <w:lang w:val="en-US"/>
        </w:rPr>
        <w:t>S</w:t>
      </w:r>
      <w:r w:rsidRPr="00D1699A">
        <w:rPr>
          <w:lang w:val="en-US"/>
        </w:rPr>
        <w:t xml:space="preserve">AS </w:t>
      </w:r>
      <w:r w:rsidRPr="00D1699A">
        <w:rPr>
          <w:spacing w:val="-1"/>
          <w:lang w:val="en-US"/>
        </w:rPr>
        <w:t>180001:200</w:t>
      </w:r>
      <w:r w:rsidRPr="00D1699A">
        <w:rPr>
          <w:lang w:val="en-US"/>
        </w:rPr>
        <w:t xml:space="preserve">7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I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 xml:space="preserve">O </w:t>
      </w:r>
      <w:r w:rsidRPr="00D1699A">
        <w:rPr>
          <w:spacing w:val="-1"/>
          <w:lang w:val="en-US"/>
        </w:rPr>
        <w:t>45001:2018</w:t>
      </w:r>
    </w:p>
    <w:p w:rsidR="00A370D1" w:rsidRPr="00960E68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spacing w:val="-1"/>
          <w:lang w:val="en-US"/>
        </w:rPr>
        <w:t>Authorize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 xml:space="preserve"> servic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 xml:space="preserve"> statio</w:t>
      </w:r>
      <w:r w:rsidRPr="00D1699A">
        <w:rPr>
          <w:lang w:val="en-US"/>
        </w:rPr>
        <w:t>n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certificate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behal</w:t>
      </w:r>
      <w:r w:rsidRPr="00D1699A">
        <w:rPr>
          <w:lang w:val="en-US"/>
        </w:rPr>
        <w:t xml:space="preserve">f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1"/>
          <w:lang w:val="en-US"/>
        </w:rPr>
        <w:t xml:space="preserve"> </w:t>
      </w:r>
      <w:r w:rsidRPr="00D1699A">
        <w:rPr>
          <w:lang w:val="en-US"/>
        </w:rPr>
        <w:t>m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nu</w:t>
      </w:r>
      <w:r w:rsidRPr="00D1699A">
        <w:rPr>
          <w:spacing w:val="-2"/>
          <w:lang w:val="en-US"/>
        </w:rPr>
        <w:t>f</w:t>
      </w:r>
      <w:r w:rsidRPr="00D1699A">
        <w:rPr>
          <w:lang w:val="en-US"/>
        </w:rPr>
        <w:t>actu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 xml:space="preserve">ers,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f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2"/>
          <w:lang w:val="en-US"/>
        </w:rPr>
        <w:t>n</w:t>
      </w:r>
      <w:r w:rsidRPr="00D1699A">
        <w:rPr>
          <w:lang w:val="en-US"/>
        </w:rPr>
        <w:t>y</w:t>
      </w:r>
    </w:p>
    <w:p w:rsidR="00A370D1" w:rsidRPr="00D1699A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spacing w:before="100" w:beforeAutospacing="1" w:after="100" w:afterAutospacing="1" w:line="360" w:lineRule="auto"/>
        <w:ind w:left="536"/>
        <w:rPr>
          <w:lang w:val="en-US"/>
        </w:rPr>
      </w:pPr>
      <w:r w:rsidRPr="00D1699A">
        <w:rPr>
          <w:spacing w:val="-1"/>
          <w:lang w:val="en-US"/>
        </w:rPr>
        <w:t>Additiona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 xml:space="preserve"> certificate</w:t>
      </w:r>
      <w:r w:rsidRPr="00D1699A">
        <w:rPr>
          <w:lang w:val="en-US"/>
        </w:rPr>
        <w:t>s</w:t>
      </w:r>
      <w:r w:rsidRPr="00D1699A">
        <w:rPr>
          <w:spacing w:val="-1"/>
          <w:lang w:val="en-US"/>
        </w:rPr>
        <w:t xml:space="preserve"> (i.e</w:t>
      </w:r>
      <w:r w:rsidRPr="00D1699A">
        <w:rPr>
          <w:lang w:val="en-US"/>
        </w:rPr>
        <w:t>.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ISO9001:2015</w:t>
      </w:r>
      <w:r w:rsidRPr="00D1699A">
        <w:rPr>
          <w:lang w:val="en-US"/>
        </w:rPr>
        <w:t xml:space="preserve">, </w:t>
      </w:r>
      <w:r w:rsidRPr="00D1699A">
        <w:rPr>
          <w:spacing w:val="-1"/>
          <w:lang w:val="en-US"/>
        </w:rPr>
        <w:t>ISO14001:2015</w:t>
      </w:r>
      <w:r w:rsidRPr="00D1699A">
        <w:rPr>
          <w:lang w:val="en-US"/>
        </w:rPr>
        <w:t xml:space="preserve">, </w:t>
      </w:r>
      <w:proofErr w:type="spellStart"/>
      <w:r w:rsidRPr="00D1699A">
        <w:rPr>
          <w:spacing w:val="-1"/>
          <w:lang w:val="en-US"/>
        </w:rPr>
        <w:t>etc</w:t>
      </w:r>
      <w:proofErr w:type="spellEnd"/>
      <w:r w:rsidRPr="00D1699A">
        <w:rPr>
          <w:spacing w:val="-1"/>
          <w:lang w:val="en-US"/>
        </w:rPr>
        <w:t>)</w:t>
      </w:r>
    </w:p>
    <w:p w:rsidR="00A370D1" w:rsidRPr="00D1699A" w:rsidRDefault="00A370D1" w:rsidP="00B760EB">
      <w:pPr>
        <w:pStyle w:val="BodyText"/>
        <w:numPr>
          <w:ilvl w:val="0"/>
          <w:numId w:val="2"/>
        </w:numPr>
        <w:tabs>
          <w:tab w:val="left" w:pos="536"/>
        </w:tabs>
        <w:kinsoku w:val="0"/>
        <w:overflowPunct w:val="0"/>
        <w:ind w:left="536"/>
        <w:rPr>
          <w:lang w:val="en-US"/>
        </w:rPr>
        <w:sectPr w:rsidR="00A370D1" w:rsidRPr="00D1699A" w:rsidSect="00960E68">
          <w:footerReference w:type="default" r:id="rId15"/>
          <w:pgSz w:w="11905" w:h="16840"/>
          <w:pgMar w:top="1760" w:right="990" w:bottom="1940" w:left="1180" w:header="794" w:footer="1753" w:gutter="0"/>
          <w:cols w:space="720"/>
          <w:noEndnote/>
        </w:sectPr>
      </w:pPr>
    </w:p>
    <w:p w:rsidR="00A370D1" w:rsidRPr="00D1699A" w:rsidRDefault="00A370D1" w:rsidP="00B760EB">
      <w:pPr>
        <w:kinsoku w:val="0"/>
        <w:overflowPunct w:val="0"/>
        <w:spacing w:before="5" w:line="160" w:lineRule="exact"/>
        <w:rPr>
          <w:rFonts w:ascii="Tahoma" w:hAnsi="Tahoma" w:cs="Tahoma"/>
          <w:lang w:val="en-US"/>
        </w:rPr>
      </w:pPr>
    </w:p>
    <w:p w:rsidR="00A370D1" w:rsidRPr="00D1699A" w:rsidRDefault="006C60CA" w:rsidP="00B760EB">
      <w:pPr>
        <w:pStyle w:val="Heading3"/>
        <w:numPr>
          <w:ilvl w:val="0"/>
          <w:numId w:val="9"/>
        </w:numPr>
        <w:tabs>
          <w:tab w:val="left" w:pos="1555"/>
        </w:tabs>
        <w:kinsoku w:val="0"/>
        <w:overflowPunct w:val="0"/>
        <w:spacing w:before="59"/>
        <w:ind w:left="1555"/>
        <w:rPr>
          <w:b w:val="0"/>
          <w:bCs w:val="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26A0B723" wp14:editId="7E9E84B7">
                <wp:simplePos x="0" y="0"/>
                <wp:positionH relativeFrom="page">
                  <wp:posOffset>1163955</wp:posOffset>
                </wp:positionH>
                <wp:positionV relativeFrom="paragraph">
                  <wp:posOffset>335280</wp:posOffset>
                </wp:positionV>
                <wp:extent cx="5592445" cy="12700"/>
                <wp:effectExtent l="0" t="0" r="0" b="0"/>
                <wp:wrapNone/>
                <wp:docPr id="4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2445" cy="12700"/>
                        </a:xfrm>
                        <a:custGeom>
                          <a:avLst/>
                          <a:gdLst>
                            <a:gd name="T0" fmla="*/ 0 w 8807"/>
                            <a:gd name="T1" fmla="*/ 0 h 20"/>
                            <a:gd name="T2" fmla="*/ 8806 w 880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07" h="20">
                              <a:moveTo>
                                <a:pt x="0" y="0"/>
                              </a:moveTo>
                              <a:lnTo>
                                <a:pt x="8806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2F54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0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1.65pt,26.4pt,531.95pt,26.4pt" coordsize="880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" o:allowincell="f" filled="f" strokecolor="#2f5496" strokeweight="1.6pt">
                <v:path arrowok="t" o:connecttype="custom" o:connectlocs="0,0;5591810,0" o:connectangles="0,0"/>
                <w10:wrap anchorx="page"/>
              </v:polyline>
            </w:pict>
          </mc:Fallback>
        </mc:AlternateContent>
      </w:r>
      <w:r w:rsidR="00F97218" w:rsidRPr="00D1699A">
        <w:rPr>
          <w:lang w:val="en-US"/>
        </w:rPr>
        <w:t>APPLICANTS</w:t>
      </w:r>
      <w:r w:rsidR="00A370D1" w:rsidRPr="00D1699A">
        <w:rPr>
          <w:spacing w:val="1"/>
        </w:rPr>
        <w:t xml:space="preserve"> </w:t>
      </w:r>
      <w:r w:rsidR="00A370D1" w:rsidRPr="00D1699A">
        <w:rPr>
          <w:spacing w:val="-1"/>
        </w:rPr>
        <w:t>EVALUATION</w:t>
      </w:r>
    </w:p>
    <w:p w:rsidR="00A370D1" w:rsidRPr="00D1699A" w:rsidRDefault="00A370D1" w:rsidP="00B760EB">
      <w:pPr>
        <w:kinsoku w:val="0"/>
        <w:overflowPunct w:val="0"/>
        <w:spacing w:before="6" w:line="130" w:lineRule="exact"/>
        <w:rPr>
          <w:rFonts w:ascii="Tahoma" w:hAnsi="Tahoma" w:cs="Tahoma"/>
        </w:rPr>
      </w:pPr>
    </w:p>
    <w:p w:rsidR="006131A8" w:rsidRPr="006925F5" w:rsidRDefault="00A370D1" w:rsidP="00B760EB">
      <w:pPr>
        <w:pStyle w:val="BodyText"/>
        <w:numPr>
          <w:ilvl w:val="1"/>
          <w:numId w:val="9"/>
        </w:numPr>
        <w:tabs>
          <w:tab w:val="left" w:pos="1261"/>
        </w:tabs>
        <w:kinsoku w:val="0"/>
        <w:overflowPunct w:val="0"/>
        <w:spacing w:line="360" w:lineRule="auto"/>
        <w:ind w:right="1294" w:firstLine="70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bmissio</w:t>
      </w:r>
      <w:r w:rsidRPr="00D1699A">
        <w:rPr>
          <w:lang w:val="en-US"/>
        </w:rPr>
        <w:t>n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4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f</w:t>
      </w:r>
      <w:r w:rsidRPr="00D1699A">
        <w:rPr>
          <w:spacing w:val="-2"/>
          <w:lang w:val="en-US"/>
        </w:rPr>
        <w:t>o</w:t>
      </w:r>
      <w:r w:rsidRPr="00D1699A">
        <w:rPr>
          <w:spacing w:val="-1"/>
          <w:lang w:val="en-US"/>
        </w:rPr>
        <w:t>lde</w:t>
      </w:r>
      <w:r w:rsidRPr="00D1699A">
        <w:rPr>
          <w:lang w:val="en-US"/>
        </w:rPr>
        <w:t>r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>r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expressio</w:t>
      </w:r>
      <w:r w:rsidRPr="00D1699A">
        <w:rPr>
          <w:lang w:val="en-US"/>
        </w:rPr>
        <w:t>n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5"/>
          <w:lang w:val="en-US"/>
        </w:rPr>
        <w:t xml:space="preserve"> </w:t>
      </w:r>
      <w:r w:rsidRPr="00D1699A">
        <w:rPr>
          <w:spacing w:val="-1"/>
          <w:lang w:val="en-US"/>
        </w:rPr>
        <w:t>interes</w:t>
      </w:r>
      <w:r w:rsidRPr="00D1699A">
        <w:rPr>
          <w:lang w:val="en-US"/>
        </w:rPr>
        <w:t>t</w:t>
      </w:r>
      <w:r w:rsidR="00F97218" w:rsidRPr="00D1699A">
        <w:rPr>
          <w:lang w:val="en-US"/>
        </w:rPr>
        <w:t xml:space="preserve"> (the folder of Application)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particip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te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 xml:space="preserve">in </w:t>
      </w:r>
      <w:r w:rsidRPr="00D1699A">
        <w:rPr>
          <w:lang w:val="en-US"/>
        </w:rPr>
        <w:t xml:space="preserve">the </w:t>
      </w:r>
      <w:r w:rsidR="00F97218" w:rsidRPr="00D1699A">
        <w:rPr>
          <w:lang w:val="en-US"/>
        </w:rPr>
        <w:t>Qualified Suppliers’ P</w:t>
      </w:r>
      <w:r w:rsidRPr="00D1699A">
        <w:rPr>
          <w:lang w:val="en-US"/>
        </w:rPr>
        <w:t xml:space="preserve">ool </w:t>
      </w:r>
      <w:r w:rsidRPr="00D1699A">
        <w:rPr>
          <w:spacing w:val="-2"/>
          <w:lang w:val="en-US"/>
        </w:rPr>
        <w:t>w</w:t>
      </w:r>
      <w:r w:rsidRPr="00D1699A">
        <w:rPr>
          <w:lang w:val="en-US"/>
        </w:rPr>
        <w:t>ill take pla</w:t>
      </w:r>
      <w:r w:rsidRPr="00D1699A">
        <w:rPr>
          <w:spacing w:val="-2"/>
          <w:lang w:val="en-US"/>
        </w:rPr>
        <w:t>c</w:t>
      </w:r>
      <w:r w:rsidRPr="00D1699A">
        <w:rPr>
          <w:lang w:val="en-US"/>
        </w:rPr>
        <w:t>e in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one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(</w:t>
      </w:r>
      <w:r w:rsidRPr="00D1699A">
        <w:rPr>
          <w:spacing w:val="-2"/>
          <w:lang w:val="en-US"/>
        </w:rPr>
        <w:t>1</w:t>
      </w:r>
      <w:r w:rsidRPr="00D1699A">
        <w:rPr>
          <w:lang w:val="en-US"/>
        </w:rPr>
        <w:t>) phase, as</w:t>
      </w:r>
      <w:r w:rsidRPr="00D1699A">
        <w:rPr>
          <w:spacing w:val="-1"/>
          <w:lang w:val="en-US"/>
        </w:rPr>
        <w:t xml:space="preserve"> </w:t>
      </w:r>
      <w:r w:rsidRPr="00D1699A">
        <w:rPr>
          <w:lang w:val="en-US"/>
        </w:rPr>
        <w:t>descr</w:t>
      </w:r>
      <w:r w:rsidRPr="00D1699A">
        <w:rPr>
          <w:spacing w:val="-2"/>
          <w:lang w:val="en-US"/>
        </w:rPr>
        <w:t>i</w:t>
      </w:r>
      <w:r w:rsidRPr="00D1699A">
        <w:rPr>
          <w:spacing w:val="-1"/>
          <w:lang w:val="en-US"/>
        </w:rPr>
        <w:t>be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Articl</w:t>
      </w:r>
      <w:r w:rsidRPr="00D1699A">
        <w:rPr>
          <w:lang w:val="en-US"/>
        </w:rPr>
        <w:t>e</w:t>
      </w:r>
      <w:r w:rsidRPr="00D1699A">
        <w:rPr>
          <w:spacing w:val="-2"/>
          <w:lang w:val="en-US"/>
        </w:rPr>
        <w:t xml:space="preserve"> </w:t>
      </w:r>
      <w:r w:rsidRPr="00D1699A">
        <w:rPr>
          <w:lang w:val="en-US"/>
        </w:rPr>
        <w:t xml:space="preserve">4 </w:t>
      </w:r>
      <w:r w:rsidRPr="00D1699A">
        <w:rPr>
          <w:spacing w:val="-1"/>
          <w:lang w:val="en-US"/>
        </w:rPr>
        <w:t>herein.</w:t>
      </w:r>
    </w:p>
    <w:p w:rsidR="00A370D1" w:rsidRPr="00D1699A" w:rsidRDefault="00A370D1" w:rsidP="00B760EB">
      <w:pPr>
        <w:pStyle w:val="BodyText"/>
        <w:numPr>
          <w:ilvl w:val="1"/>
          <w:numId w:val="9"/>
        </w:numPr>
        <w:tabs>
          <w:tab w:val="left" w:pos="1170"/>
        </w:tabs>
        <w:kinsoku w:val="0"/>
        <w:overflowPunct w:val="0"/>
        <w:spacing w:line="360" w:lineRule="auto"/>
        <w:ind w:right="1292" w:firstLine="0"/>
        <w:jc w:val="both"/>
        <w:rPr>
          <w:lang w:val="en-US"/>
        </w:rPr>
      </w:pPr>
      <w:r w:rsidRPr="00D1699A">
        <w:rPr>
          <w:lang w:val="en-US"/>
        </w:rPr>
        <w:t>The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evaluation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ocess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from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comp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tent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body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5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company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will</w:t>
      </w:r>
      <w:r w:rsidRPr="00D1699A">
        <w:rPr>
          <w:spacing w:val="3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3"/>
          <w:lang w:val="en-US"/>
        </w:rPr>
        <w:t xml:space="preserve"> </w:t>
      </w:r>
      <w:r w:rsidR="00F16769" w:rsidRPr="00D1699A">
        <w:rPr>
          <w:lang w:val="en-US"/>
        </w:rPr>
        <w:t xml:space="preserve">carried out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tw</w:t>
      </w:r>
      <w:r w:rsidRPr="00D1699A">
        <w:rPr>
          <w:lang w:val="en-US"/>
        </w:rPr>
        <w:t>o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(2</w:t>
      </w:r>
      <w:r w:rsidRPr="00D1699A">
        <w:rPr>
          <w:lang w:val="en-US"/>
        </w:rPr>
        <w:t>)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separat</w:t>
      </w:r>
      <w:r w:rsidRPr="00D1699A">
        <w:rPr>
          <w:lang w:val="en-US"/>
        </w:rPr>
        <w:t>e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phases</w:t>
      </w:r>
      <w:r w:rsidRPr="00D1699A">
        <w:rPr>
          <w:lang w:val="en-US"/>
        </w:rPr>
        <w:t>: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Phas</w:t>
      </w:r>
      <w:r w:rsidRPr="00D1699A">
        <w:rPr>
          <w:lang w:val="en-US"/>
        </w:rPr>
        <w:t>e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A'</w:t>
      </w:r>
      <w:r w:rsidRPr="00D1699A">
        <w:rPr>
          <w:lang w:val="en-US"/>
        </w:rPr>
        <w:t>,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h</w:t>
      </w:r>
      <w:r w:rsidRPr="00D1699A">
        <w:rPr>
          <w:lang w:val="en-US"/>
        </w:rPr>
        <w:t>e</w:t>
      </w:r>
      <w:r w:rsidRPr="00D1699A">
        <w:rPr>
          <w:spacing w:val="35"/>
          <w:lang w:val="en-US"/>
        </w:rPr>
        <w:t xml:space="preserve"> </w:t>
      </w:r>
      <w:r w:rsidRPr="00D1699A">
        <w:rPr>
          <w:lang w:val="en-US"/>
        </w:rPr>
        <w:t>Subf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ld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r</w:t>
      </w:r>
      <w:r w:rsidRPr="00D1699A">
        <w:rPr>
          <w:spacing w:val="35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nclud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35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35"/>
          <w:lang w:val="en-US"/>
        </w:rPr>
        <w:t xml:space="preserve"> </w:t>
      </w:r>
      <w:r w:rsidRPr="00D1699A">
        <w:rPr>
          <w:lang w:val="en-US"/>
        </w:rPr>
        <w:t>ON/OFF document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tion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wi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l</w:t>
      </w:r>
      <w:r w:rsidRPr="00D1699A">
        <w:rPr>
          <w:spacing w:val="23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23"/>
          <w:lang w:val="en-US"/>
        </w:rPr>
        <w:t xml:space="preserve"> </w:t>
      </w:r>
      <w:r w:rsidRPr="00D1699A">
        <w:rPr>
          <w:lang w:val="en-US"/>
        </w:rPr>
        <w:t>unsea</w:t>
      </w:r>
      <w:r w:rsidRPr="00D1699A">
        <w:rPr>
          <w:spacing w:val="-1"/>
          <w:lang w:val="en-US"/>
        </w:rPr>
        <w:t>le</w:t>
      </w:r>
      <w:r w:rsidRPr="00D1699A">
        <w:rPr>
          <w:lang w:val="en-US"/>
        </w:rPr>
        <w:t>d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thos</w:t>
      </w:r>
      <w:r w:rsidRPr="00D1699A">
        <w:rPr>
          <w:lang w:val="en-US"/>
        </w:rPr>
        <w:t>e</w:t>
      </w:r>
      <w:r w:rsidRPr="00D1699A">
        <w:rPr>
          <w:spacing w:val="23"/>
          <w:lang w:val="en-US"/>
        </w:rPr>
        <w:t xml:space="preserve"> </w:t>
      </w:r>
      <w:r w:rsidR="00F97218" w:rsidRPr="00D1699A">
        <w:rPr>
          <w:spacing w:val="-1"/>
          <w:lang w:val="en-US"/>
        </w:rPr>
        <w:t>A</w:t>
      </w:r>
      <w:r w:rsidRPr="00D1699A">
        <w:rPr>
          <w:spacing w:val="-1"/>
          <w:lang w:val="en-US"/>
        </w:rPr>
        <w:t>pplicant</w:t>
      </w:r>
      <w:r w:rsidRPr="00D1699A">
        <w:rPr>
          <w:lang w:val="en-US"/>
        </w:rPr>
        <w:t>s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1"/>
          <w:lang w:val="en-US"/>
        </w:rPr>
        <w:t>w</w:t>
      </w:r>
      <w:r w:rsidRPr="00D1699A">
        <w:rPr>
          <w:spacing w:val="1"/>
          <w:lang w:val="en-US"/>
        </w:rPr>
        <w:t>h</w:t>
      </w:r>
      <w:r w:rsidRPr="00D1699A">
        <w:rPr>
          <w:lang w:val="en-US"/>
        </w:rPr>
        <w:t>o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do</w:t>
      </w:r>
      <w:r w:rsidRPr="00D1699A">
        <w:rPr>
          <w:spacing w:val="23"/>
          <w:lang w:val="en-US"/>
        </w:rPr>
        <w:t xml:space="preserve"> 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t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v</w:t>
      </w:r>
      <w:r w:rsidRPr="00D1699A">
        <w:rPr>
          <w:lang w:val="en-US"/>
        </w:rPr>
        <w:t>ide</w:t>
      </w:r>
      <w:r w:rsidRPr="00D1699A">
        <w:rPr>
          <w:spacing w:val="22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ny</w:t>
      </w:r>
      <w:r w:rsidRPr="00D1699A">
        <w:rPr>
          <w:spacing w:val="23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 the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documentation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according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o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paragraph</w:t>
      </w:r>
      <w:r w:rsidRPr="00D1699A">
        <w:rPr>
          <w:spacing w:val="47"/>
          <w:lang w:val="en-US"/>
        </w:rPr>
        <w:t xml:space="preserve"> </w:t>
      </w:r>
      <w:r w:rsidRPr="00D1699A">
        <w:rPr>
          <w:spacing w:val="-2"/>
          <w:lang w:val="en-US"/>
        </w:rPr>
        <w:t>4</w:t>
      </w:r>
      <w:r w:rsidRPr="00D1699A">
        <w:rPr>
          <w:lang w:val="en-US"/>
        </w:rPr>
        <w:t>.4.,</w:t>
      </w:r>
      <w:r w:rsidRPr="00D1699A">
        <w:rPr>
          <w:spacing w:val="47"/>
          <w:lang w:val="en-US"/>
        </w:rPr>
        <w:t xml:space="preserve"> </w:t>
      </w:r>
      <w:r w:rsidRPr="00D1699A">
        <w:rPr>
          <w:lang w:val="en-US"/>
        </w:rPr>
        <w:t>wi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l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46"/>
          <w:lang w:val="en-US"/>
        </w:rPr>
        <w:t xml:space="preserve"> </w:t>
      </w:r>
      <w:r w:rsidRPr="00D1699A">
        <w:rPr>
          <w:lang w:val="en-US"/>
        </w:rPr>
        <w:t>disqu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lif</w:t>
      </w:r>
      <w:r w:rsidRPr="00D1699A">
        <w:rPr>
          <w:spacing w:val="-1"/>
          <w:lang w:val="en-US"/>
        </w:rPr>
        <w:t>i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>d</w:t>
      </w:r>
      <w:r w:rsidRPr="00D1699A">
        <w:rPr>
          <w:spacing w:val="61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ei</w:t>
      </w:r>
      <w:r w:rsidRPr="00D1699A">
        <w:rPr>
          <w:lang w:val="en-US"/>
        </w:rPr>
        <w:t>r</w:t>
      </w:r>
      <w:r w:rsidRPr="00D1699A">
        <w:rPr>
          <w:spacing w:val="59"/>
          <w:lang w:val="en-US"/>
        </w:rPr>
        <w:t xml:space="preserve"> </w:t>
      </w:r>
      <w:r w:rsidRPr="00D1699A">
        <w:rPr>
          <w:spacing w:val="-1"/>
          <w:lang w:val="en-US"/>
        </w:rPr>
        <w:t>Subfo</w:t>
      </w:r>
      <w:r w:rsidRPr="00D1699A">
        <w:rPr>
          <w:lang w:val="en-US"/>
        </w:rPr>
        <w:t>l</w:t>
      </w:r>
      <w:r w:rsidRPr="00D1699A">
        <w:rPr>
          <w:spacing w:val="-1"/>
          <w:lang w:val="en-US"/>
        </w:rPr>
        <w:t>der</w:t>
      </w:r>
      <w:r w:rsidRPr="00D1699A">
        <w:rPr>
          <w:lang w:val="en-US"/>
        </w:rPr>
        <w:t>s</w:t>
      </w:r>
      <w:r w:rsidRPr="00D1699A">
        <w:rPr>
          <w:spacing w:val="61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'</w:t>
      </w:r>
      <w:r w:rsidRPr="00D1699A">
        <w:rPr>
          <w:spacing w:val="46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-1"/>
          <w:lang w:val="en-US"/>
        </w:rPr>
        <w:t>cludin</w:t>
      </w:r>
      <w:r w:rsidRPr="00D1699A">
        <w:rPr>
          <w:lang w:val="en-US"/>
        </w:rPr>
        <w:t>g</w:t>
      </w:r>
      <w:r w:rsidRPr="00D1699A">
        <w:rPr>
          <w:spacing w:val="61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59"/>
          <w:lang w:val="en-US"/>
        </w:rPr>
        <w:t xml:space="preserve"> 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>v</w:t>
      </w:r>
      <w:r w:rsidRPr="00D1699A">
        <w:rPr>
          <w:lang w:val="en-US"/>
        </w:rPr>
        <w:t>aluat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on</w:t>
      </w:r>
      <w:r w:rsidRPr="00D1699A">
        <w:rPr>
          <w:spacing w:val="61"/>
          <w:lang w:val="en-US"/>
        </w:rPr>
        <w:t xml:space="preserve"> </w:t>
      </w:r>
      <w:r w:rsidR="00F97218" w:rsidRPr="00D1699A">
        <w:rPr>
          <w:spacing w:val="-1"/>
          <w:lang w:val="en-US"/>
        </w:rPr>
        <w:t>d</w:t>
      </w:r>
      <w:r w:rsidRPr="00D1699A">
        <w:rPr>
          <w:lang w:val="en-US"/>
        </w:rPr>
        <w:t>ocumen</w:t>
      </w:r>
      <w:r w:rsidRPr="00D1699A">
        <w:rPr>
          <w:spacing w:val="-1"/>
          <w:lang w:val="en-US"/>
        </w:rPr>
        <w:t>tati</w:t>
      </w:r>
      <w:r w:rsidRPr="00D1699A">
        <w:rPr>
          <w:lang w:val="en-US"/>
        </w:rPr>
        <w:t>on</w:t>
      </w:r>
      <w:r w:rsidRPr="00D1699A">
        <w:rPr>
          <w:spacing w:val="61"/>
          <w:lang w:val="en-US"/>
        </w:rPr>
        <w:t xml:space="preserve"> </w:t>
      </w:r>
      <w:r w:rsidRPr="00D1699A">
        <w:rPr>
          <w:spacing w:val="-1"/>
          <w:lang w:val="en-US"/>
        </w:rPr>
        <w:t>acc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ng</w:t>
      </w:r>
      <w:r w:rsidRPr="00D1699A">
        <w:rPr>
          <w:spacing w:val="62"/>
          <w:lang w:val="en-US"/>
        </w:rPr>
        <w:t xml:space="preserve"> </w:t>
      </w:r>
      <w:r w:rsidRPr="00D1699A">
        <w:rPr>
          <w:spacing w:val="-1"/>
          <w:lang w:val="en-US"/>
        </w:rPr>
        <w:t xml:space="preserve">to </w:t>
      </w:r>
      <w:r w:rsidRPr="00D1699A">
        <w:rPr>
          <w:lang w:val="en-US"/>
        </w:rPr>
        <w:t>paragraph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4.5.,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wi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l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be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returned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to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them</w:t>
      </w:r>
      <w:r w:rsidRPr="00D1699A">
        <w:rPr>
          <w:spacing w:val="5"/>
          <w:lang w:val="en-US"/>
        </w:rPr>
        <w:t xml:space="preserve"> </w:t>
      </w:r>
      <w:r w:rsidRPr="00D1699A">
        <w:rPr>
          <w:lang w:val="en-US"/>
        </w:rPr>
        <w:t>unsealed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by</w:t>
      </w:r>
      <w:r w:rsidRPr="00D1699A">
        <w:rPr>
          <w:spacing w:val="7"/>
          <w:lang w:val="en-US"/>
        </w:rPr>
        <w:t xml:space="preserve"> </w:t>
      </w:r>
      <w:r w:rsidRPr="00D1699A">
        <w:rPr>
          <w:spacing w:val="-2"/>
          <w:lang w:val="en-US"/>
        </w:rPr>
        <w:t>P</w:t>
      </w:r>
      <w:r w:rsidRPr="00D1699A">
        <w:rPr>
          <w:spacing w:val="-1"/>
          <w:lang w:val="en-US"/>
        </w:rPr>
        <w:t>P</w:t>
      </w:r>
      <w:r w:rsidRPr="00D1699A">
        <w:rPr>
          <w:lang w:val="en-US"/>
        </w:rPr>
        <w:t>A.</w:t>
      </w:r>
      <w:r w:rsidRPr="00D1699A">
        <w:rPr>
          <w:spacing w:val="7"/>
          <w:lang w:val="en-US"/>
        </w:rPr>
        <w:t xml:space="preserve"> </w:t>
      </w:r>
      <w:r w:rsidR="009F022D" w:rsidRPr="009F022D">
        <w:rPr>
          <w:spacing w:val="7"/>
          <w:lang w:val="en-US"/>
        </w:rPr>
        <w:t xml:space="preserve"> </w:t>
      </w:r>
      <w:r w:rsidR="009F022D">
        <w:rPr>
          <w:spacing w:val="7"/>
          <w:lang w:val="en-US"/>
        </w:rPr>
        <w:t xml:space="preserve">During Phase B’, </w:t>
      </w:r>
      <w:r w:rsidRPr="00D1699A">
        <w:rPr>
          <w:lang w:val="en-US"/>
        </w:rPr>
        <w:t>Sub</w:t>
      </w: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olders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>B'</w:t>
      </w:r>
      <w:r w:rsidRPr="00D1699A">
        <w:rPr>
          <w:spacing w:val="15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7"/>
          <w:lang w:val="en-US"/>
        </w:rPr>
        <w:t xml:space="preserve"> </w:t>
      </w:r>
      <w:r w:rsidRPr="00D1699A">
        <w:rPr>
          <w:lang w:val="en-US"/>
        </w:rPr>
        <w:t xml:space="preserve">those </w:t>
      </w:r>
      <w:r w:rsidR="00F97218" w:rsidRPr="00D1699A">
        <w:rPr>
          <w:lang w:val="en-US"/>
        </w:rPr>
        <w:t>A</w:t>
      </w:r>
      <w:r w:rsidRPr="00D1699A">
        <w:rPr>
          <w:lang w:val="en-US"/>
        </w:rPr>
        <w:t>pp</w:t>
      </w:r>
      <w:r w:rsidRPr="00D1699A">
        <w:rPr>
          <w:spacing w:val="-1"/>
          <w:lang w:val="en-US"/>
        </w:rPr>
        <w:t>l</w:t>
      </w:r>
      <w:r w:rsidRPr="00D1699A">
        <w:rPr>
          <w:lang w:val="en-US"/>
        </w:rPr>
        <w:t>icants</w:t>
      </w:r>
      <w:r w:rsidRPr="00D1699A">
        <w:rPr>
          <w:spacing w:val="25"/>
          <w:lang w:val="en-US"/>
        </w:rPr>
        <w:t xml:space="preserve"> </w:t>
      </w:r>
      <w:r w:rsidRPr="00D1699A">
        <w:rPr>
          <w:lang w:val="en-US"/>
        </w:rPr>
        <w:t>who</w:t>
      </w:r>
      <w:r w:rsidRPr="00D1699A">
        <w:rPr>
          <w:spacing w:val="26"/>
          <w:lang w:val="en-US"/>
        </w:rPr>
        <w:t xml:space="preserve"> </w:t>
      </w:r>
      <w:r w:rsidRPr="00D1699A">
        <w:rPr>
          <w:lang w:val="en-US"/>
        </w:rPr>
        <w:t>ha</w:t>
      </w:r>
      <w:r w:rsidRPr="00D1699A">
        <w:rPr>
          <w:spacing w:val="-1"/>
          <w:lang w:val="en-US"/>
        </w:rPr>
        <w:t>v</w:t>
      </w:r>
      <w:r w:rsidRPr="00D1699A">
        <w:rPr>
          <w:lang w:val="en-US"/>
        </w:rPr>
        <w:t>e</w:t>
      </w:r>
      <w:r w:rsidRPr="00D1699A">
        <w:rPr>
          <w:spacing w:val="26"/>
          <w:lang w:val="en-US"/>
        </w:rPr>
        <w:t xml:space="preserve"> </w:t>
      </w:r>
      <w:r w:rsidRPr="00D1699A">
        <w:rPr>
          <w:lang w:val="en-US"/>
        </w:rPr>
        <w:t>sub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itt</w:t>
      </w:r>
      <w:r w:rsidRPr="00D1699A">
        <w:rPr>
          <w:spacing w:val="-2"/>
          <w:lang w:val="en-US"/>
        </w:rPr>
        <w:t>e</w:t>
      </w:r>
      <w:r w:rsidRPr="00D1699A">
        <w:rPr>
          <w:lang w:val="en-US"/>
        </w:rPr>
        <w:t>d</w:t>
      </w:r>
      <w:r w:rsidRPr="00D1699A">
        <w:rPr>
          <w:spacing w:val="27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ll</w:t>
      </w:r>
      <w:r w:rsidRPr="00D1699A">
        <w:rPr>
          <w:spacing w:val="26"/>
          <w:lang w:val="en-US"/>
        </w:rPr>
        <w:t xml:space="preserve"> </w:t>
      </w:r>
      <w:r w:rsidRPr="00D1699A">
        <w:rPr>
          <w:lang w:val="en-US"/>
        </w:rPr>
        <w:t>the</w:t>
      </w:r>
      <w:r w:rsidRPr="00D1699A">
        <w:rPr>
          <w:spacing w:val="24"/>
          <w:lang w:val="en-US"/>
        </w:rPr>
        <w:t xml:space="preserve"> </w:t>
      </w:r>
      <w:r w:rsidRPr="00D1699A">
        <w:rPr>
          <w:lang w:val="en-US"/>
        </w:rPr>
        <w:t>documen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ation</w:t>
      </w:r>
      <w:r w:rsidRPr="00D1699A">
        <w:rPr>
          <w:spacing w:val="27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26"/>
          <w:lang w:val="en-US"/>
        </w:rPr>
        <w:t xml:space="preserve"> </w:t>
      </w:r>
      <w:r w:rsidRPr="00D1699A">
        <w:rPr>
          <w:lang w:val="en-US"/>
        </w:rPr>
        <w:t>Sub</w:t>
      </w:r>
      <w:r w:rsidRPr="00D1699A">
        <w:rPr>
          <w:spacing w:val="-1"/>
          <w:lang w:val="en-US"/>
        </w:rPr>
        <w:t>f</w:t>
      </w:r>
      <w:r w:rsidRPr="00D1699A">
        <w:rPr>
          <w:lang w:val="en-US"/>
        </w:rPr>
        <w:t>older</w:t>
      </w:r>
      <w:r w:rsidRPr="00D1699A">
        <w:rPr>
          <w:spacing w:val="25"/>
          <w:lang w:val="en-US"/>
        </w:rPr>
        <w:t xml:space="preserve"> 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'</w:t>
      </w:r>
      <w:r w:rsidRPr="00D1699A">
        <w:rPr>
          <w:spacing w:val="53"/>
          <w:lang w:val="en-US"/>
        </w:rPr>
        <w:t xml:space="preserve"> </w:t>
      </w:r>
      <w:r w:rsidRPr="00D1699A">
        <w:rPr>
          <w:lang w:val="en-US"/>
        </w:rPr>
        <w:t>in accordance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with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provisions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of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he</w:t>
      </w:r>
      <w:r w:rsidRPr="00D1699A">
        <w:rPr>
          <w:spacing w:val="11"/>
          <w:lang w:val="en-US"/>
        </w:rPr>
        <w:t xml:space="preserve"> </w:t>
      </w:r>
      <w:r w:rsidRPr="00D1699A">
        <w:rPr>
          <w:spacing w:val="-2"/>
          <w:lang w:val="en-US"/>
        </w:rPr>
        <w:t>s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d</w:t>
      </w:r>
      <w:r w:rsidRPr="00D1699A">
        <w:rPr>
          <w:spacing w:val="10"/>
          <w:lang w:val="en-US"/>
        </w:rPr>
        <w:t xml:space="preserve"> </w:t>
      </w:r>
      <w:r w:rsidR="00F97218" w:rsidRPr="00D1699A">
        <w:rPr>
          <w:spacing w:val="-1"/>
          <w:lang w:val="en-US"/>
        </w:rPr>
        <w:t>I</w:t>
      </w:r>
      <w:r w:rsidRPr="00D1699A">
        <w:rPr>
          <w:spacing w:val="-1"/>
          <w:lang w:val="en-US"/>
        </w:rPr>
        <w:t>nvitation</w:t>
      </w:r>
      <w:r w:rsidRPr="00D1699A">
        <w:rPr>
          <w:lang w:val="en-US"/>
        </w:rPr>
        <w:t>,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wil</w:t>
      </w:r>
      <w:r w:rsidRPr="00D1699A">
        <w:rPr>
          <w:lang w:val="en-US"/>
        </w:rPr>
        <w:t>l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unseale</w:t>
      </w:r>
      <w:r w:rsidRPr="00D1699A">
        <w:rPr>
          <w:lang w:val="en-US"/>
        </w:rPr>
        <w:t>d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 xml:space="preserve">and </w:t>
      </w:r>
      <w:r w:rsidRPr="00D1699A">
        <w:rPr>
          <w:lang w:val="en-US"/>
        </w:rPr>
        <w:t>evaluated.</w:t>
      </w:r>
    </w:p>
    <w:p w:rsidR="00A370D1" w:rsidRPr="006925F5" w:rsidRDefault="00A370D1" w:rsidP="00B760EB">
      <w:pPr>
        <w:pStyle w:val="BodyText"/>
        <w:numPr>
          <w:ilvl w:val="1"/>
          <w:numId w:val="9"/>
        </w:numPr>
        <w:tabs>
          <w:tab w:val="left" w:pos="1166"/>
        </w:tabs>
        <w:kinsoku w:val="0"/>
        <w:overflowPunct w:val="0"/>
        <w:ind w:left="1166" w:right="4922" w:hanging="484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evaluatio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criteri</w:t>
      </w:r>
      <w:r w:rsidRPr="00D1699A">
        <w:rPr>
          <w:lang w:val="en-US"/>
        </w:rPr>
        <w:t>a</w:t>
      </w:r>
      <w:r w:rsidRPr="00D1699A">
        <w:rPr>
          <w:spacing w:val="-2"/>
          <w:lang w:val="en-US"/>
        </w:rPr>
        <w:t xml:space="preserve"> </w:t>
      </w:r>
      <w:r w:rsidRPr="00D1699A">
        <w:rPr>
          <w:spacing w:val="-1"/>
          <w:lang w:val="en-US"/>
        </w:rPr>
        <w:t>wil</w:t>
      </w:r>
      <w:r w:rsidRPr="00D1699A">
        <w:rPr>
          <w:lang w:val="en-US"/>
        </w:rPr>
        <w:t>l be</w:t>
      </w:r>
      <w:r w:rsidRPr="00D1699A">
        <w:rPr>
          <w:spacing w:val="-2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he fo</w:t>
      </w:r>
      <w:r w:rsidRPr="00D1699A">
        <w:rPr>
          <w:spacing w:val="-1"/>
          <w:lang w:val="en-US"/>
        </w:rPr>
        <w:t>ll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wi</w:t>
      </w:r>
      <w:r w:rsidRPr="00D1699A">
        <w:rPr>
          <w:lang w:val="en-US"/>
        </w:rPr>
        <w:t>ng:</w:t>
      </w:r>
    </w:p>
    <w:p w:rsidR="00A370D1" w:rsidRPr="00D1699A" w:rsidRDefault="00A370D1" w:rsidP="00B760EB">
      <w:pPr>
        <w:pStyle w:val="BodyText"/>
        <w:numPr>
          <w:ilvl w:val="0"/>
          <w:numId w:val="1"/>
        </w:numPr>
        <w:tabs>
          <w:tab w:val="left" w:pos="1103"/>
          <w:tab w:val="left" w:pos="8931"/>
          <w:tab w:val="left" w:pos="9072"/>
        </w:tabs>
        <w:kinsoku w:val="0"/>
        <w:overflowPunct w:val="0"/>
        <w:ind w:left="1103" w:right="1369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Appli</w:t>
      </w:r>
      <w:r w:rsidRPr="00D1699A">
        <w:rPr>
          <w:spacing w:val="-2"/>
          <w:lang w:val="en-US"/>
        </w:rPr>
        <w:t>c</w:t>
      </w:r>
      <w:r w:rsidRPr="00D1699A">
        <w:rPr>
          <w:spacing w:val="-1"/>
          <w:lang w:val="en-US"/>
        </w:rPr>
        <w:t>ant'</w:t>
      </w:r>
      <w:r w:rsidRPr="00D1699A">
        <w:rPr>
          <w:lang w:val="en-US"/>
        </w:rPr>
        <w:t xml:space="preserve">s </w:t>
      </w:r>
      <w:r w:rsidRPr="00D1699A">
        <w:rPr>
          <w:spacing w:val="1"/>
          <w:lang w:val="en-US"/>
        </w:rPr>
        <w:t>B</w:t>
      </w:r>
      <w:r w:rsidRPr="00D1699A">
        <w:rPr>
          <w:lang w:val="en-US"/>
        </w:rPr>
        <w:t>u</w:t>
      </w:r>
      <w:r w:rsidRPr="00D1699A">
        <w:rPr>
          <w:spacing w:val="-1"/>
          <w:lang w:val="en-US"/>
        </w:rPr>
        <w:t>siness/Compa</w:t>
      </w:r>
      <w:r w:rsidRPr="00D1699A">
        <w:rPr>
          <w:spacing w:val="-3"/>
          <w:lang w:val="en-US"/>
        </w:rPr>
        <w:t>n</w:t>
      </w:r>
      <w:r w:rsidRPr="00D1699A">
        <w:rPr>
          <w:lang w:val="en-US"/>
        </w:rPr>
        <w:t>y P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 xml:space="preserve">ofile with scoring </w:t>
      </w:r>
      <w:r w:rsidR="00F16769" w:rsidRPr="00D1699A">
        <w:rPr>
          <w:lang w:val="en-US"/>
        </w:rPr>
        <w:t>u</w:t>
      </w:r>
      <w:r w:rsidR="006131A8" w:rsidRPr="00D1699A">
        <w:rPr>
          <w:lang w:val="en-US"/>
        </w:rPr>
        <w:t xml:space="preserve">p </w:t>
      </w:r>
      <w:r w:rsidR="00F16769" w:rsidRPr="00D1699A">
        <w:rPr>
          <w:lang w:val="en-US"/>
        </w:rPr>
        <w:t xml:space="preserve">to </w:t>
      </w:r>
      <w:r w:rsidRPr="00D1699A">
        <w:rPr>
          <w:lang w:val="en-US"/>
        </w:rPr>
        <w:t>30.</w:t>
      </w:r>
    </w:p>
    <w:p w:rsidR="00A370D1" w:rsidRPr="00D1699A" w:rsidRDefault="00A370D1" w:rsidP="00B760EB">
      <w:pPr>
        <w:kinsoku w:val="0"/>
        <w:overflowPunct w:val="0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1"/>
        </w:numPr>
        <w:tabs>
          <w:tab w:val="left" w:pos="1103"/>
          <w:tab w:val="left" w:pos="8364"/>
        </w:tabs>
        <w:kinsoku w:val="0"/>
        <w:overflowPunct w:val="0"/>
        <w:ind w:left="1103" w:right="1653"/>
        <w:jc w:val="both"/>
        <w:rPr>
          <w:lang w:val="en-US"/>
        </w:rPr>
      </w:pPr>
      <w:r w:rsidRPr="00D1699A">
        <w:rPr>
          <w:lang w:val="en-US"/>
        </w:rPr>
        <w:t>The Fin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ncial Cap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bili</w:t>
      </w:r>
      <w:r w:rsidRPr="00D1699A">
        <w:rPr>
          <w:spacing w:val="-4"/>
          <w:lang w:val="en-US"/>
        </w:rPr>
        <w:t>t</w:t>
      </w:r>
      <w:r w:rsidRPr="00D1699A">
        <w:rPr>
          <w:lang w:val="en-US"/>
        </w:rPr>
        <w:t>y - Stabili</w:t>
      </w:r>
      <w:r w:rsidRPr="00D1699A">
        <w:rPr>
          <w:spacing w:val="-3"/>
          <w:lang w:val="en-US"/>
        </w:rPr>
        <w:t>t</w:t>
      </w:r>
      <w:r w:rsidRPr="00D1699A">
        <w:rPr>
          <w:lang w:val="en-US"/>
        </w:rPr>
        <w:t>y of</w:t>
      </w:r>
      <w:r w:rsidRPr="00D1699A">
        <w:rPr>
          <w:spacing w:val="-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-2"/>
          <w:lang w:val="en-US"/>
        </w:rPr>
        <w:t xml:space="preserve"> </w:t>
      </w:r>
      <w:r w:rsidRPr="00D1699A">
        <w:rPr>
          <w:spacing w:val="-1"/>
          <w:lang w:val="en-US"/>
        </w:rPr>
        <w:t>Applican</w:t>
      </w:r>
      <w:r w:rsidRPr="00D1699A">
        <w:rPr>
          <w:lang w:val="en-US"/>
        </w:rPr>
        <w:t xml:space="preserve">t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 xml:space="preserve">h </w:t>
      </w:r>
      <w:r w:rsidRPr="00D1699A">
        <w:rPr>
          <w:spacing w:val="-1"/>
          <w:lang w:val="en-US"/>
        </w:rPr>
        <w:t>scorin</w:t>
      </w:r>
      <w:r w:rsidRPr="00D1699A">
        <w:rPr>
          <w:lang w:val="en-US"/>
        </w:rPr>
        <w:t xml:space="preserve">g </w:t>
      </w:r>
      <w:r w:rsidR="00F16769" w:rsidRPr="00D1699A">
        <w:rPr>
          <w:lang w:val="en-US"/>
        </w:rPr>
        <w:t xml:space="preserve">up to </w:t>
      </w:r>
      <w:r w:rsidRPr="00D1699A">
        <w:rPr>
          <w:spacing w:val="-1"/>
          <w:lang w:val="en-US"/>
        </w:rPr>
        <w:t>30.</w:t>
      </w:r>
    </w:p>
    <w:p w:rsidR="00A370D1" w:rsidRPr="00D1699A" w:rsidRDefault="00A370D1" w:rsidP="00B760EB">
      <w:pPr>
        <w:kinsoku w:val="0"/>
        <w:overflowPunct w:val="0"/>
        <w:rPr>
          <w:rFonts w:ascii="Tahoma" w:hAnsi="Tahoma" w:cs="Tahoma"/>
          <w:lang w:val="en-US"/>
        </w:rPr>
      </w:pPr>
    </w:p>
    <w:p w:rsidR="00A370D1" w:rsidRPr="00D1699A" w:rsidRDefault="00A370D1" w:rsidP="00B760EB">
      <w:pPr>
        <w:pStyle w:val="BodyText"/>
        <w:numPr>
          <w:ilvl w:val="0"/>
          <w:numId w:val="1"/>
        </w:numPr>
        <w:tabs>
          <w:tab w:val="left" w:pos="1103"/>
        </w:tabs>
        <w:kinsoku w:val="0"/>
        <w:overflowPunct w:val="0"/>
        <w:ind w:left="1103" w:right="1794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Gene</w:t>
      </w:r>
      <w:r w:rsidRPr="00D1699A">
        <w:rPr>
          <w:spacing w:val="-5"/>
          <w:lang w:val="en-US"/>
        </w:rPr>
        <w:t>r</w:t>
      </w:r>
      <w:r w:rsidRPr="00D1699A">
        <w:rPr>
          <w:lang w:val="en-US"/>
        </w:rPr>
        <w:t xml:space="preserve">al </w:t>
      </w:r>
      <w:r w:rsidRPr="00D1699A">
        <w:rPr>
          <w:spacing w:val="-1"/>
          <w:lang w:val="en-US"/>
        </w:rPr>
        <w:t>Pric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Lis</w:t>
      </w:r>
      <w:r w:rsidRPr="00D1699A">
        <w:rPr>
          <w:lang w:val="en-US"/>
        </w:rPr>
        <w:t xml:space="preserve">t </w:t>
      </w:r>
      <w:r w:rsidRPr="00D1699A">
        <w:rPr>
          <w:spacing w:val="-2"/>
          <w:lang w:val="en-US"/>
        </w:rPr>
        <w:t>f</w:t>
      </w:r>
      <w:r w:rsidRPr="00D1699A">
        <w:rPr>
          <w:lang w:val="en-US"/>
        </w:rPr>
        <w:t xml:space="preserve">or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9"/>
          <w:lang w:val="en-US"/>
        </w:rPr>
        <w:t>W</w:t>
      </w:r>
      <w:r w:rsidRPr="00D1699A">
        <w:rPr>
          <w:spacing w:val="-1"/>
          <w:lang w:val="en-US"/>
        </w:rPr>
        <w:t>or</w:t>
      </w:r>
      <w:r w:rsidRPr="00D1699A">
        <w:rPr>
          <w:spacing w:val="1"/>
          <w:lang w:val="en-US"/>
        </w:rPr>
        <w:t>k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an</w:t>
      </w:r>
      <w:r w:rsidRPr="00D1699A">
        <w:rPr>
          <w:lang w:val="en-US"/>
        </w:rPr>
        <w:t xml:space="preserve">d </w:t>
      </w:r>
      <w:r w:rsidRPr="00D1699A">
        <w:rPr>
          <w:spacing w:val="-1"/>
          <w:lang w:val="en-US"/>
        </w:rPr>
        <w:t>Service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 xml:space="preserve">h </w:t>
      </w:r>
      <w:r w:rsidRPr="00D1699A">
        <w:rPr>
          <w:spacing w:val="-1"/>
          <w:lang w:val="en-US"/>
        </w:rPr>
        <w:t>scorin</w:t>
      </w:r>
      <w:r w:rsidRPr="00D1699A">
        <w:rPr>
          <w:lang w:val="en-US"/>
        </w:rPr>
        <w:t xml:space="preserve">g </w:t>
      </w:r>
      <w:r w:rsidR="00950A0E" w:rsidRPr="00D1699A">
        <w:rPr>
          <w:lang w:val="en-US"/>
        </w:rPr>
        <w:t>up</w:t>
      </w:r>
      <w:r w:rsidR="00F16769" w:rsidRPr="00D1699A">
        <w:rPr>
          <w:lang w:val="en-US"/>
        </w:rPr>
        <w:t xml:space="preserve"> t</w:t>
      </w:r>
      <w:r w:rsidR="006131A8" w:rsidRPr="00D1699A">
        <w:rPr>
          <w:lang w:val="en-US"/>
        </w:rPr>
        <w:t>o</w:t>
      </w:r>
      <w:r w:rsidR="00F16769" w:rsidRPr="00D1699A">
        <w:rPr>
          <w:lang w:val="en-US"/>
        </w:rPr>
        <w:t xml:space="preserve"> </w:t>
      </w:r>
      <w:r w:rsidRPr="00D1699A">
        <w:rPr>
          <w:spacing w:val="-1"/>
          <w:lang w:val="en-US"/>
        </w:rPr>
        <w:t>20.</w:t>
      </w:r>
    </w:p>
    <w:p w:rsidR="00A370D1" w:rsidRPr="00D1699A" w:rsidRDefault="00A370D1" w:rsidP="00B760EB">
      <w:pPr>
        <w:kinsoku w:val="0"/>
        <w:overflowPunct w:val="0"/>
        <w:rPr>
          <w:rFonts w:ascii="Tahoma" w:hAnsi="Tahoma" w:cs="Tahoma"/>
          <w:lang w:val="en-US"/>
        </w:rPr>
      </w:pPr>
    </w:p>
    <w:p w:rsidR="00A370D1" w:rsidRPr="006925F5" w:rsidRDefault="00A370D1" w:rsidP="00B760EB">
      <w:pPr>
        <w:pStyle w:val="BodyText"/>
        <w:numPr>
          <w:ilvl w:val="0"/>
          <w:numId w:val="1"/>
        </w:numPr>
        <w:tabs>
          <w:tab w:val="left" w:pos="1103"/>
        </w:tabs>
        <w:kinsoku w:val="0"/>
        <w:overflowPunct w:val="0"/>
        <w:ind w:left="1103" w:right="1227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Quali</w:t>
      </w:r>
      <w:r w:rsidRPr="00D1699A">
        <w:rPr>
          <w:spacing w:val="-3"/>
          <w:lang w:val="en-US"/>
        </w:rPr>
        <w:t>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Standa</w:t>
      </w:r>
      <w:r w:rsidRPr="00D1699A">
        <w:rPr>
          <w:spacing w:val="-3"/>
          <w:lang w:val="en-US"/>
        </w:rPr>
        <w:t>r</w:t>
      </w:r>
      <w:r w:rsidRPr="00D1699A">
        <w:rPr>
          <w:lang w:val="en-US"/>
        </w:rPr>
        <w:t>d</w:t>
      </w:r>
      <w:r w:rsidRPr="00D1699A">
        <w:rPr>
          <w:spacing w:val="-1"/>
          <w:lang w:val="en-US"/>
        </w:rPr>
        <w:t>s/HS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Standa</w:t>
      </w:r>
      <w:r w:rsidRPr="00D1699A">
        <w:rPr>
          <w:spacing w:val="-2"/>
          <w:lang w:val="en-US"/>
        </w:rPr>
        <w:t>r</w:t>
      </w:r>
      <w:r w:rsidRPr="00D1699A">
        <w:rPr>
          <w:lang w:val="en-US"/>
        </w:rPr>
        <w:t xml:space="preserve">ds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 xml:space="preserve">h </w:t>
      </w:r>
      <w:r w:rsidRPr="00D1699A">
        <w:rPr>
          <w:spacing w:val="-2"/>
          <w:lang w:val="en-US"/>
        </w:rPr>
        <w:t>s</w:t>
      </w:r>
      <w:r w:rsidRPr="00D1699A">
        <w:rPr>
          <w:spacing w:val="-1"/>
          <w:lang w:val="en-US"/>
        </w:rPr>
        <w:t>corin</w:t>
      </w:r>
      <w:r w:rsidRPr="00D1699A">
        <w:rPr>
          <w:lang w:val="en-US"/>
        </w:rPr>
        <w:t xml:space="preserve">g </w:t>
      </w:r>
      <w:r w:rsidR="00F16769" w:rsidRPr="00D1699A">
        <w:rPr>
          <w:lang w:val="en-US"/>
        </w:rPr>
        <w:t xml:space="preserve">up to </w:t>
      </w:r>
      <w:r w:rsidRPr="00D1699A">
        <w:rPr>
          <w:spacing w:val="-1"/>
          <w:lang w:val="en-US"/>
        </w:rPr>
        <w:t>20.</w:t>
      </w:r>
    </w:p>
    <w:p w:rsidR="00A370D1" w:rsidRPr="006925F5" w:rsidRDefault="00A370D1" w:rsidP="00B760EB">
      <w:pPr>
        <w:pStyle w:val="BodyText"/>
        <w:numPr>
          <w:ilvl w:val="1"/>
          <w:numId w:val="9"/>
        </w:numPr>
        <w:tabs>
          <w:tab w:val="left" w:pos="1166"/>
        </w:tabs>
        <w:kinsoku w:val="0"/>
        <w:overflowPunct w:val="0"/>
        <w:spacing w:line="360" w:lineRule="auto"/>
        <w:ind w:left="1166" w:right="2239" w:hanging="483"/>
        <w:jc w:val="both"/>
        <w:rPr>
          <w:lang w:val="en-US"/>
        </w:rPr>
      </w:pP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bas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scor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fo</w:t>
      </w:r>
      <w:r w:rsidRPr="00D1699A">
        <w:rPr>
          <w:lang w:val="en-US"/>
        </w:rPr>
        <w:t xml:space="preserve">r </w:t>
      </w:r>
      <w:r w:rsidRPr="00D1699A">
        <w:rPr>
          <w:spacing w:val="-1"/>
          <w:lang w:val="en-US"/>
        </w:rPr>
        <w:t>enterin</w:t>
      </w:r>
      <w:r w:rsidRPr="00D1699A">
        <w:rPr>
          <w:lang w:val="en-US"/>
        </w:rPr>
        <w:t xml:space="preserve">g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-1"/>
          <w:lang w:val="en-US"/>
        </w:rPr>
        <w:t xml:space="preserve"> </w:t>
      </w:r>
      <w:r w:rsidR="00F97218" w:rsidRPr="00D1699A">
        <w:rPr>
          <w:spacing w:val="-1"/>
          <w:lang w:val="en-US"/>
        </w:rPr>
        <w:t>Qualified Supplier’s P</w:t>
      </w:r>
      <w:r w:rsidRPr="00D1699A">
        <w:rPr>
          <w:spacing w:val="-1"/>
          <w:lang w:val="en-US"/>
        </w:rPr>
        <w:t>oo</w:t>
      </w:r>
      <w:r w:rsidRPr="00D1699A">
        <w:rPr>
          <w:lang w:val="en-US"/>
        </w:rPr>
        <w:t xml:space="preserve">l </w:t>
      </w:r>
      <w:r w:rsidRPr="00D1699A">
        <w:rPr>
          <w:spacing w:val="-1"/>
          <w:lang w:val="en-US"/>
        </w:rPr>
        <w:t>ca</w:t>
      </w:r>
      <w:r w:rsidRPr="00D1699A">
        <w:rPr>
          <w:lang w:val="en-US"/>
        </w:rPr>
        <w:t xml:space="preserve">nnot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 xml:space="preserve">e </w:t>
      </w:r>
      <w:r w:rsidRPr="00D1699A">
        <w:rPr>
          <w:spacing w:val="-1"/>
          <w:lang w:val="en-US"/>
        </w:rPr>
        <w:t>les</w:t>
      </w:r>
      <w:r w:rsidRPr="00D1699A">
        <w:rPr>
          <w:lang w:val="en-US"/>
        </w:rPr>
        <w:t xml:space="preserve">s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</w:t>
      </w:r>
      <w:r w:rsidRPr="00D1699A">
        <w:rPr>
          <w:spacing w:val="-1"/>
          <w:lang w:val="en-US"/>
        </w:rPr>
        <w:t>a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eight</w:t>
      </w:r>
      <w:r w:rsidRPr="00D1699A">
        <w:rPr>
          <w:lang w:val="en-US"/>
        </w:rPr>
        <w:t xml:space="preserve">y </w:t>
      </w:r>
      <w:r w:rsidRPr="00D1699A">
        <w:rPr>
          <w:spacing w:val="-1"/>
          <w:lang w:val="en-US"/>
        </w:rPr>
        <w:t>(80).</w:t>
      </w:r>
    </w:p>
    <w:p w:rsidR="00A370D1" w:rsidRPr="00D1699A" w:rsidRDefault="00A370D1" w:rsidP="00B760EB">
      <w:pPr>
        <w:pStyle w:val="BodyText"/>
        <w:kinsoku w:val="0"/>
        <w:overflowPunct w:val="0"/>
        <w:spacing w:line="360" w:lineRule="auto"/>
        <w:ind w:right="1291"/>
        <w:jc w:val="both"/>
        <w:rPr>
          <w:lang w:val="en-US"/>
        </w:rPr>
      </w:pP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cas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Applicant</w:t>
      </w:r>
      <w:r w:rsidRPr="00D1699A">
        <w:rPr>
          <w:lang w:val="en-US"/>
        </w:rPr>
        <w:t>s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tha</w:t>
      </w:r>
      <w:r w:rsidRPr="00D1699A">
        <w:rPr>
          <w:lang w:val="en-US"/>
        </w:rPr>
        <w:t>t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ove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pas</w:t>
      </w:r>
      <w:r w:rsidRPr="00D1699A">
        <w:rPr>
          <w:lang w:val="en-US"/>
        </w:rPr>
        <w:t>s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1"/>
          <w:lang w:val="en-US"/>
        </w:rPr>
        <w:t xml:space="preserve"> </w:t>
      </w:r>
      <w:r w:rsidRPr="00D1699A">
        <w:rPr>
          <w:spacing w:val="-1"/>
          <w:lang w:val="en-US"/>
        </w:rPr>
        <w:t>t</w:t>
      </w:r>
      <w:r w:rsidRPr="00D1699A">
        <w:rPr>
          <w:lang w:val="en-US"/>
        </w:rPr>
        <w:t>h</w:t>
      </w:r>
      <w:r w:rsidRPr="00D1699A">
        <w:rPr>
          <w:spacing w:val="-2"/>
          <w:lang w:val="en-US"/>
        </w:rPr>
        <w:t>r</w:t>
      </w:r>
      <w:r w:rsidRPr="00D1699A">
        <w:rPr>
          <w:spacing w:val="-1"/>
          <w:lang w:val="en-US"/>
        </w:rPr>
        <w:t>es</w:t>
      </w:r>
      <w:r w:rsidRPr="00D1699A">
        <w:rPr>
          <w:lang w:val="en-US"/>
        </w:rPr>
        <w:t>hold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o</w:t>
      </w:r>
      <w:r w:rsidRPr="00D1699A">
        <w:rPr>
          <w:lang w:val="en-US"/>
        </w:rPr>
        <w:t>f</w:t>
      </w:r>
      <w:r w:rsidRPr="00D1699A">
        <w:rPr>
          <w:spacing w:val="2"/>
          <w:lang w:val="en-US"/>
        </w:rPr>
        <w:t xml:space="preserve"> </w:t>
      </w:r>
      <w:r w:rsidR="00C869DB" w:rsidRPr="00D1699A">
        <w:rPr>
          <w:spacing w:val="2"/>
          <w:lang w:val="en-US"/>
        </w:rPr>
        <w:t>eighty (</w:t>
      </w:r>
      <w:r w:rsidRPr="00D1699A">
        <w:rPr>
          <w:spacing w:val="-2"/>
          <w:lang w:val="en-US"/>
        </w:rPr>
        <w:t>8</w:t>
      </w:r>
      <w:r w:rsidRPr="00D1699A">
        <w:rPr>
          <w:lang w:val="en-US"/>
        </w:rPr>
        <w:t>0</w:t>
      </w:r>
      <w:r w:rsidR="00C869DB" w:rsidRPr="00D1699A">
        <w:rPr>
          <w:lang w:val="en-US"/>
        </w:rPr>
        <w:t>)</w:t>
      </w:r>
      <w:r w:rsidR="00F16769" w:rsidRPr="00D1699A">
        <w:rPr>
          <w:lang w:val="en-US"/>
        </w:rPr>
        <w:t xml:space="preserve"> points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a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2"/>
          <w:lang w:val="en-US"/>
        </w:rPr>
        <w:t>m</w:t>
      </w:r>
      <w:r w:rsidRPr="00D1699A">
        <w:rPr>
          <w:lang w:val="en-US"/>
        </w:rPr>
        <w:t>o</w:t>
      </w:r>
      <w:r w:rsidRPr="00D1699A">
        <w:rPr>
          <w:spacing w:val="-1"/>
          <w:lang w:val="en-US"/>
        </w:rPr>
        <w:t>r</w:t>
      </w:r>
      <w:r w:rsidRPr="00D1699A">
        <w:rPr>
          <w:lang w:val="en-US"/>
        </w:rPr>
        <w:t>e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2"/>
          <w:lang w:val="en-US"/>
        </w:rPr>
        <w:t>t</w:t>
      </w:r>
      <w:r w:rsidRPr="00D1699A">
        <w:rPr>
          <w:lang w:val="en-US"/>
        </w:rPr>
        <w:t>han</w:t>
      </w:r>
      <w:r w:rsidRPr="00D1699A">
        <w:rPr>
          <w:spacing w:val="2"/>
          <w:lang w:val="en-US"/>
        </w:rPr>
        <w:t xml:space="preserve"> </w:t>
      </w:r>
      <w:r w:rsidRPr="00D1699A">
        <w:rPr>
          <w:lang w:val="en-US"/>
        </w:rPr>
        <w:t>t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n</w:t>
      </w:r>
      <w:r w:rsidRPr="00D1699A">
        <w:rPr>
          <w:spacing w:val="2"/>
          <w:lang w:val="en-US"/>
        </w:rPr>
        <w:t xml:space="preserve"> </w:t>
      </w:r>
      <w:r w:rsidRPr="00D1699A">
        <w:rPr>
          <w:spacing w:val="-1"/>
          <w:lang w:val="en-US"/>
        </w:rPr>
        <w:t>(10</w:t>
      </w:r>
      <w:r w:rsidRPr="00D1699A">
        <w:rPr>
          <w:lang w:val="en-US"/>
        </w:rPr>
        <w:t>)</w:t>
      </w:r>
      <w:r w:rsidRPr="00D1699A">
        <w:rPr>
          <w:spacing w:val="3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 xml:space="preserve">n </w:t>
      </w:r>
      <w:r w:rsidRPr="00D1699A">
        <w:rPr>
          <w:spacing w:val="-1"/>
          <w:lang w:val="en-US"/>
        </w:rPr>
        <w:t>eac</w:t>
      </w:r>
      <w:r w:rsidRPr="00D1699A">
        <w:rPr>
          <w:lang w:val="en-US"/>
        </w:rPr>
        <w:t>h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category</w:t>
      </w:r>
      <w:r w:rsidRPr="00D1699A">
        <w:rPr>
          <w:lang w:val="en-US"/>
        </w:rPr>
        <w:t>,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i</w:t>
      </w:r>
      <w:r w:rsidRPr="00D1699A">
        <w:rPr>
          <w:lang w:val="en-US"/>
        </w:rPr>
        <w:t>t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wil</w:t>
      </w:r>
      <w:r w:rsidRPr="00D1699A">
        <w:rPr>
          <w:lang w:val="en-US"/>
        </w:rPr>
        <w:t>l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b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spacing w:val="-1"/>
          <w:lang w:val="en-US"/>
        </w:rPr>
        <w:t>thos</w:t>
      </w:r>
      <w:r w:rsidRPr="00D1699A">
        <w:rPr>
          <w:lang w:val="en-US"/>
        </w:rPr>
        <w:t>e</w:t>
      </w:r>
      <w:r w:rsidRPr="00D1699A">
        <w:rPr>
          <w:spacing w:val="9"/>
          <w:lang w:val="en-US"/>
        </w:rPr>
        <w:t xml:space="preserve"> </w:t>
      </w:r>
      <w:r w:rsidR="00C869DB" w:rsidRPr="00D1699A">
        <w:rPr>
          <w:spacing w:val="9"/>
          <w:lang w:val="en-US"/>
        </w:rPr>
        <w:t>ten (</w:t>
      </w:r>
      <w:r w:rsidRPr="00D1699A">
        <w:rPr>
          <w:spacing w:val="-1"/>
          <w:lang w:val="en-US"/>
        </w:rPr>
        <w:t>1</w:t>
      </w:r>
      <w:r w:rsidRPr="00D1699A">
        <w:rPr>
          <w:lang w:val="en-US"/>
        </w:rPr>
        <w:t>0</w:t>
      </w:r>
      <w:r w:rsidR="00C869DB" w:rsidRPr="00D1699A">
        <w:rPr>
          <w:lang w:val="en-US"/>
        </w:rPr>
        <w:t>)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wit</w:t>
      </w:r>
      <w:r w:rsidRPr="00D1699A">
        <w:rPr>
          <w:lang w:val="en-US"/>
        </w:rPr>
        <w:t>h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th</w:t>
      </w:r>
      <w:r w:rsidRPr="00D1699A">
        <w:rPr>
          <w:lang w:val="en-US"/>
        </w:rPr>
        <w:t>e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highes</w:t>
      </w:r>
      <w:r w:rsidRPr="00D1699A">
        <w:rPr>
          <w:lang w:val="en-US"/>
        </w:rPr>
        <w:t>t</w:t>
      </w:r>
      <w:r w:rsidRPr="00D1699A">
        <w:rPr>
          <w:spacing w:val="9"/>
          <w:lang w:val="en-US"/>
        </w:rPr>
        <w:t xml:space="preserve"> </w:t>
      </w:r>
      <w:r w:rsidRPr="00D1699A">
        <w:rPr>
          <w:spacing w:val="-1"/>
          <w:lang w:val="en-US"/>
        </w:rPr>
        <w:t>scor</w:t>
      </w:r>
      <w:r w:rsidRPr="00D1699A">
        <w:rPr>
          <w:lang w:val="en-US"/>
        </w:rPr>
        <w:t>e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who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will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fin</w:t>
      </w:r>
      <w:r w:rsidRPr="00D1699A">
        <w:rPr>
          <w:spacing w:val="-2"/>
          <w:lang w:val="en-US"/>
        </w:rPr>
        <w:t>a</w:t>
      </w:r>
      <w:r w:rsidRPr="00D1699A">
        <w:rPr>
          <w:lang w:val="en-US"/>
        </w:rPr>
        <w:t>lly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>en</w:t>
      </w:r>
      <w:r w:rsidRPr="00D1699A">
        <w:rPr>
          <w:spacing w:val="-2"/>
          <w:lang w:val="en-US"/>
        </w:rPr>
        <w:t>t</w:t>
      </w:r>
      <w:r w:rsidRPr="00D1699A">
        <w:rPr>
          <w:spacing w:val="-1"/>
          <w:lang w:val="en-US"/>
        </w:rPr>
        <w:t>e</w:t>
      </w:r>
      <w:r w:rsidRPr="00D1699A">
        <w:rPr>
          <w:lang w:val="en-US"/>
        </w:rPr>
        <w:t>r</w:t>
      </w:r>
      <w:r w:rsidRPr="00D1699A">
        <w:rPr>
          <w:spacing w:val="10"/>
          <w:lang w:val="en-US"/>
        </w:rPr>
        <w:t xml:space="preserve"> </w:t>
      </w:r>
      <w:r w:rsidRPr="00D1699A">
        <w:rPr>
          <w:lang w:val="en-US"/>
        </w:rPr>
        <w:t xml:space="preserve">the </w:t>
      </w:r>
      <w:r w:rsidR="00F97218" w:rsidRPr="00D1699A">
        <w:rPr>
          <w:lang w:val="en-US"/>
        </w:rPr>
        <w:t xml:space="preserve">Qualified Suppliers’ </w:t>
      </w:r>
      <w:r w:rsidR="00F97218" w:rsidRPr="00D1699A">
        <w:rPr>
          <w:spacing w:val="-1"/>
          <w:lang w:val="en-US"/>
        </w:rPr>
        <w:t>P</w:t>
      </w:r>
      <w:r w:rsidRPr="00D1699A">
        <w:rPr>
          <w:spacing w:val="-1"/>
          <w:lang w:val="en-US"/>
        </w:rPr>
        <w:t>oo</w:t>
      </w:r>
      <w:r w:rsidRPr="00D1699A">
        <w:rPr>
          <w:lang w:val="en-US"/>
        </w:rPr>
        <w:t>l.</w:t>
      </w:r>
    </w:p>
    <w:sectPr w:rsidR="00A370D1" w:rsidRPr="00D1699A" w:rsidSect="00960E68">
      <w:footerReference w:type="default" r:id="rId16"/>
      <w:pgSz w:w="11905" w:h="16840"/>
      <w:pgMar w:top="1760" w:right="990" w:bottom="3240" w:left="1180" w:header="794" w:footer="304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6B5" w:rsidRDefault="001716B5">
      <w:r>
        <w:separator/>
      </w:r>
    </w:p>
  </w:endnote>
  <w:endnote w:type="continuationSeparator" w:id="0">
    <w:p w:rsidR="001716B5" w:rsidRDefault="0017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1" w:rsidRPr="00D1699A" w:rsidRDefault="00A370D1">
    <w:pPr>
      <w:kinsoku w:val="0"/>
      <w:overflowPunct w:val="0"/>
      <w:spacing w:line="200" w:lineRule="exact"/>
      <w:rPr>
        <w:rFonts w:ascii="Tahoma" w:hAnsi="Tahoma" w:cs="Tahoma"/>
        <w:szCs w:val="2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D77" w:rsidRPr="00D1699A" w:rsidRDefault="00415D77">
    <w:pPr>
      <w:kinsoku w:val="0"/>
      <w:overflowPunct w:val="0"/>
      <w:spacing w:line="200" w:lineRule="exact"/>
      <w:rPr>
        <w:rFonts w:ascii="Tahoma" w:hAnsi="Tahoma" w:cs="Tahoma"/>
        <w:szCs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D77" w:rsidRPr="00D1699A" w:rsidRDefault="00415D77">
    <w:pPr>
      <w:kinsoku w:val="0"/>
      <w:overflowPunct w:val="0"/>
      <w:spacing w:line="200" w:lineRule="exact"/>
      <w:rPr>
        <w:rFonts w:ascii="Tahoma" w:hAnsi="Tahoma" w:cs="Tahoma"/>
        <w:szCs w:val="2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1" w:rsidRDefault="006C60CA">
    <w:pPr>
      <w:kinsoku w:val="0"/>
      <w:overflowPunct w:val="0"/>
      <w:spacing w:line="200" w:lineRule="exact"/>
      <w:rPr>
        <w:sz w:val="20"/>
        <w:szCs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EB96FA3" wp14:editId="4AFC824D">
              <wp:simplePos x="0" y="0"/>
              <wp:positionH relativeFrom="page">
                <wp:posOffset>6717030</wp:posOffset>
              </wp:positionH>
              <wp:positionV relativeFrom="page">
                <wp:posOffset>9729470</wp:posOffset>
              </wp:positionV>
              <wp:extent cx="532130" cy="4826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48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0B7" w:rsidRPr="00716ABF" w:rsidRDefault="00F050B7">
                          <w:pPr>
                            <w:kinsoku w:val="0"/>
                            <w:overflowPunct w:val="0"/>
                            <w:spacing w:line="740" w:lineRule="exact"/>
                            <w:ind w:left="20"/>
                            <w:rPr>
                              <w:rFonts w:ascii="Cambria" w:hAnsi="Cambria" w:cs="Cambria"/>
                              <w:color w:val="0070C0"/>
                              <w:sz w:val="72"/>
                              <w:szCs w:val="7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28.9pt;margin-top:766.1pt;width:41.9pt;height:3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MjrQ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" o:allowincell="f" filled="f" stroked="f">
              <v:textbox inset="0,0,0,0">
                <w:txbxContent>
                  <w:p w:rsidR="00F050B7" w:rsidRPr="00716ABF" w:rsidRDefault="00F050B7">
                    <w:pPr>
                      <w:kinsoku w:val="0"/>
                      <w:overflowPunct w:val="0"/>
                      <w:spacing w:line="740" w:lineRule="exact"/>
                      <w:ind w:left="20"/>
                      <w:rPr>
                        <w:rFonts w:ascii="Cambria" w:hAnsi="Cambria" w:cs="Cambria"/>
                        <w:color w:val="0070C0"/>
                        <w:sz w:val="72"/>
                        <w:szCs w:val="72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1" w:rsidRDefault="006C60CA">
    <w:pPr>
      <w:kinsoku w:val="0"/>
      <w:overflowPunct w:val="0"/>
      <w:spacing w:line="200" w:lineRule="exact"/>
      <w:rPr>
        <w:sz w:val="20"/>
        <w:szCs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6717030</wp:posOffset>
              </wp:positionH>
              <wp:positionV relativeFrom="page">
                <wp:posOffset>9729470</wp:posOffset>
              </wp:positionV>
              <wp:extent cx="532130" cy="4826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48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0D1" w:rsidRPr="00716ABF" w:rsidRDefault="00A370D1">
                          <w:pPr>
                            <w:kinsoku w:val="0"/>
                            <w:overflowPunct w:val="0"/>
                            <w:spacing w:line="740" w:lineRule="exact"/>
                            <w:ind w:left="20"/>
                            <w:rPr>
                              <w:rFonts w:ascii="Cambria" w:hAnsi="Cambria" w:cs="Cambria"/>
                              <w:color w:val="0070C0"/>
                              <w:sz w:val="72"/>
                              <w:szCs w:val="7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528.9pt;margin-top:766.1pt;width:41.9pt;height:3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" o:allowincell="f" filled="f" stroked="f">
              <v:textbox inset="0,0,0,0">
                <w:txbxContent>
                  <w:p w:rsidR="00A370D1" w:rsidRPr="00716ABF" w:rsidRDefault="00A370D1">
                    <w:pPr>
                      <w:kinsoku w:val="0"/>
                      <w:overflowPunct w:val="0"/>
                      <w:spacing w:line="740" w:lineRule="exact"/>
                      <w:ind w:left="20"/>
                      <w:rPr>
                        <w:rFonts w:ascii="Cambria" w:hAnsi="Cambria" w:cs="Cambria"/>
                        <w:color w:val="0070C0"/>
                        <w:sz w:val="72"/>
                        <w:szCs w:val="72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6B5" w:rsidRDefault="001716B5">
      <w:r>
        <w:separator/>
      </w:r>
    </w:p>
  </w:footnote>
  <w:footnote w:type="continuationSeparator" w:id="0">
    <w:p w:rsidR="001716B5" w:rsidRDefault="00171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1" w:rsidRDefault="00A370D1">
    <w:pPr>
      <w:kinsoku w:val="0"/>
      <w:overflowPunct w:val="0"/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8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lowerRoman"/>
      <w:lvlText w:val="(%2)"/>
      <w:lvlJc w:val="left"/>
      <w:pPr>
        <w:ind w:hanging="315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873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3F2AAD2C"/>
    <w:lvl w:ilvl="0">
      <w:start w:val="1"/>
      <w:numFmt w:val="decimal"/>
      <w:lvlText w:val="%1."/>
      <w:lvlJc w:val="left"/>
      <w:pPr>
        <w:ind w:hanging="36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b w:val="0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lowerLetter"/>
      <w:lvlText w:val="%1."/>
      <w:lvlJc w:val="left"/>
      <w:pPr>
        <w:ind w:hanging="426"/>
      </w:pPr>
      <w:rPr>
        <w:rFonts w:ascii="Tahoma" w:hAnsi="Tahoma" w:cs="Tahoma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lowerLetter"/>
      <w:lvlText w:val="%1)"/>
      <w:lvlJc w:val="left"/>
      <w:pPr>
        <w:ind w:hanging="567"/>
      </w:pPr>
      <w:rPr>
        <w:rFonts w:ascii="Tahoma" w:hAnsi="Tahoma" w:cs="Tahoma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hanging="408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408"/>
      </w:pPr>
      <w:rPr>
        <w:rFonts w:cs="Times New Roman"/>
        <w:u w:val="single" w:color="244061"/>
      </w:rPr>
    </w:lvl>
    <w:lvl w:ilvl="2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1"/>
      <w:numFmt w:val="lowerRoman"/>
      <w:lvlText w:val="%1."/>
      <w:lvlJc w:val="left"/>
      <w:pPr>
        <w:ind w:hanging="695"/>
      </w:pPr>
      <w:rPr>
        <w:rFonts w:ascii="Tahoma" w:hAnsi="Tahoma" w:cs="Tahoma"/>
        <w:b w:val="0"/>
        <w:bCs w:val="0"/>
        <w:sz w:val="24"/>
        <w:szCs w:val="24"/>
      </w:rPr>
    </w:lvl>
    <w:lvl w:ilvl="1">
      <w:start w:val="1"/>
      <w:numFmt w:val="lowerLetter"/>
      <w:lvlText w:val="(%2)"/>
      <w:lvlJc w:val="left"/>
      <w:pPr>
        <w:ind w:hanging="31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lowerLetter"/>
      <w:lvlText w:val="%2)"/>
      <w:lvlJc w:val="left"/>
      <w:pPr>
        <w:ind w:hanging="420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9EA784F"/>
    <w:multiLevelType w:val="hybridMultilevel"/>
    <w:tmpl w:val="5CD861A8"/>
    <w:lvl w:ilvl="0" w:tplc="0408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7E"/>
    <w:rsid w:val="00005A43"/>
    <w:rsid w:val="000126E0"/>
    <w:rsid w:val="000325EA"/>
    <w:rsid w:val="0006316F"/>
    <w:rsid w:val="000A481D"/>
    <w:rsid w:val="000B5362"/>
    <w:rsid w:val="000C1EB5"/>
    <w:rsid w:val="000D39DD"/>
    <w:rsid w:val="000F46FA"/>
    <w:rsid w:val="00140531"/>
    <w:rsid w:val="001716B5"/>
    <w:rsid w:val="00177864"/>
    <w:rsid w:val="00184967"/>
    <w:rsid w:val="001A73A5"/>
    <w:rsid w:val="001C2AAC"/>
    <w:rsid w:val="001F230F"/>
    <w:rsid w:val="0020197C"/>
    <w:rsid w:val="00216DE6"/>
    <w:rsid w:val="00221FB8"/>
    <w:rsid w:val="00225A06"/>
    <w:rsid w:val="002330E0"/>
    <w:rsid w:val="00242C03"/>
    <w:rsid w:val="00260447"/>
    <w:rsid w:val="00274DCF"/>
    <w:rsid w:val="002A7A3E"/>
    <w:rsid w:val="002B23A3"/>
    <w:rsid w:val="002F2593"/>
    <w:rsid w:val="002F672A"/>
    <w:rsid w:val="00353E0C"/>
    <w:rsid w:val="003570A5"/>
    <w:rsid w:val="00366D27"/>
    <w:rsid w:val="00372153"/>
    <w:rsid w:val="003D6C61"/>
    <w:rsid w:val="003F24A6"/>
    <w:rsid w:val="003F51B4"/>
    <w:rsid w:val="00415D77"/>
    <w:rsid w:val="0042082C"/>
    <w:rsid w:val="0047238D"/>
    <w:rsid w:val="004A20B0"/>
    <w:rsid w:val="004A5452"/>
    <w:rsid w:val="004B0B24"/>
    <w:rsid w:val="004C2A44"/>
    <w:rsid w:val="004E0E31"/>
    <w:rsid w:val="004E64E1"/>
    <w:rsid w:val="00503B68"/>
    <w:rsid w:val="00505862"/>
    <w:rsid w:val="00512D28"/>
    <w:rsid w:val="00526951"/>
    <w:rsid w:val="00527789"/>
    <w:rsid w:val="005320AD"/>
    <w:rsid w:val="005579AE"/>
    <w:rsid w:val="00576F76"/>
    <w:rsid w:val="005B6952"/>
    <w:rsid w:val="005C02E4"/>
    <w:rsid w:val="005F7E4D"/>
    <w:rsid w:val="00612E97"/>
    <w:rsid w:val="006131A8"/>
    <w:rsid w:val="00646C1E"/>
    <w:rsid w:val="00676CBA"/>
    <w:rsid w:val="006925F5"/>
    <w:rsid w:val="006A1B41"/>
    <w:rsid w:val="006C60CA"/>
    <w:rsid w:val="006E3006"/>
    <w:rsid w:val="006E6A6C"/>
    <w:rsid w:val="0070520F"/>
    <w:rsid w:val="00714E55"/>
    <w:rsid w:val="00716ABF"/>
    <w:rsid w:val="00720AA7"/>
    <w:rsid w:val="00756824"/>
    <w:rsid w:val="00766CA0"/>
    <w:rsid w:val="007A2077"/>
    <w:rsid w:val="007B674F"/>
    <w:rsid w:val="007C69A3"/>
    <w:rsid w:val="007E19F2"/>
    <w:rsid w:val="00835FE8"/>
    <w:rsid w:val="00880CB1"/>
    <w:rsid w:val="00894772"/>
    <w:rsid w:val="008A5407"/>
    <w:rsid w:val="008B35DA"/>
    <w:rsid w:val="008C7C56"/>
    <w:rsid w:val="008D15AB"/>
    <w:rsid w:val="009505B3"/>
    <w:rsid w:val="00950A0E"/>
    <w:rsid w:val="00960E68"/>
    <w:rsid w:val="00971AA7"/>
    <w:rsid w:val="009C4E34"/>
    <w:rsid w:val="009E6DDA"/>
    <w:rsid w:val="009F022D"/>
    <w:rsid w:val="00A370D1"/>
    <w:rsid w:val="00A57FD4"/>
    <w:rsid w:val="00A62CE2"/>
    <w:rsid w:val="00A9704A"/>
    <w:rsid w:val="00AA2601"/>
    <w:rsid w:val="00AA427B"/>
    <w:rsid w:val="00AF080C"/>
    <w:rsid w:val="00B07998"/>
    <w:rsid w:val="00B15BAD"/>
    <w:rsid w:val="00B3087E"/>
    <w:rsid w:val="00B35B34"/>
    <w:rsid w:val="00B760EB"/>
    <w:rsid w:val="00BC359D"/>
    <w:rsid w:val="00BE7261"/>
    <w:rsid w:val="00BF4564"/>
    <w:rsid w:val="00C003B8"/>
    <w:rsid w:val="00C24EE6"/>
    <w:rsid w:val="00C4441B"/>
    <w:rsid w:val="00C45179"/>
    <w:rsid w:val="00C57D70"/>
    <w:rsid w:val="00C62243"/>
    <w:rsid w:val="00C869DB"/>
    <w:rsid w:val="00C9408A"/>
    <w:rsid w:val="00CC757F"/>
    <w:rsid w:val="00CD0799"/>
    <w:rsid w:val="00CD1B00"/>
    <w:rsid w:val="00CF5D05"/>
    <w:rsid w:val="00D1699A"/>
    <w:rsid w:val="00D42EA9"/>
    <w:rsid w:val="00D62219"/>
    <w:rsid w:val="00D94C66"/>
    <w:rsid w:val="00DB5DCF"/>
    <w:rsid w:val="00DB7343"/>
    <w:rsid w:val="00DE2464"/>
    <w:rsid w:val="00E33603"/>
    <w:rsid w:val="00E912E4"/>
    <w:rsid w:val="00EB60C0"/>
    <w:rsid w:val="00EC74A8"/>
    <w:rsid w:val="00EC7D7E"/>
    <w:rsid w:val="00F050B7"/>
    <w:rsid w:val="00F16769"/>
    <w:rsid w:val="00F16BA5"/>
    <w:rsid w:val="00F16FFC"/>
    <w:rsid w:val="00F649CF"/>
    <w:rsid w:val="00F97218"/>
    <w:rsid w:val="00FB4575"/>
    <w:rsid w:val="00F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libri Light" w:hAnsi="Calibri Light" w:cs="Times New Roman"/>
      <w:b/>
      <w:sz w:val="26"/>
    </w:rPr>
  </w:style>
  <w:style w:type="paragraph" w:styleId="BodyText">
    <w:name w:val="Body Text"/>
    <w:basedOn w:val="Normal"/>
    <w:link w:val="BodyTextChar"/>
    <w:uiPriority w:val="1"/>
    <w:qFormat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libri Light" w:hAnsi="Calibri Light" w:cs="Times New Roman"/>
      <w:b/>
      <w:kern w:val="32"/>
      <w:sz w:val="32"/>
    </w:rPr>
  </w:style>
  <w:style w:type="paragraph" w:styleId="ListParagraph">
    <w:name w:val="List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4E0E31"/>
    <w:pPr>
      <w:tabs>
        <w:tab w:val="center" w:pos="4153"/>
        <w:tab w:val="right" w:pos="830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Times New Roman"/>
      <w:sz w:val="18"/>
    </w:rPr>
  </w:style>
  <w:style w:type="paragraph" w:styleId="Footer">
    <w:name w:val="footer"/>
    <w:basedOn w:val="Normal"/>
    <w:link w:val="FooterChar"/>
    <w:uiPriority w:val="99"/>
    <w:unhideWhenUsed/>
    <w:rsid w:val="004E0E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0E31"/>
    <w:rPr>
      <w:rFonts w:ascii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0E31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libri Light" w:hAnsi="Calibri Light" w:cs="Times New Roman"/>
      <w:b/>
      <w:sz w:val="26"/>
    </w:rPr>
  </w:style>
  <w:style w:type="paragraph" w:styleId="BodyText">
    <w:name w:val="Body Text"/>
    <w:basedOn w:val="Normal"/>
    <w:link w:val="BodyTextChar"/>
    <w:uiPriority w:val="1"/>
    <w:qFormat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libri Light" w:hAnsi="Calibri Light" w:cs="Times New Roman"/>
      <w:b/>
      <w:kern w:val="32"/>
      <w:sz w:val="32"/>
    </w:rPr>
  </w:style>
  <w:style w:type="paragraph" w:styleId="ListParagraph">
    <w:name w:val="List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4E0E31"/>
    <w:pPr>
      <w:tabs>
        <w:tab w:val="center" w:pos="4153"/>
        <w:tab w:val="right" w:pos="830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Times New Roman"/>
      <w:sz w:val="18"/>
    </w:rPr>
  </w:style>
  <w:style w:type="paragraph" w:styleId="Footer">
    <w:name w:val="footer"/>
    <w:basedOn w:val="Normal"/>
    <w:link w:val="FooterChar"/>
    <w:uiPriority w:val="99"/>
    <w:unhideWhenUsed/>
    <w:rsid w:val="004E0E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0E31"/>
    <w:rPr>
      <w:rFonts w:ascii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0E31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2F6F5-132E-4126-88EC-321B54AF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2599</Words>
  <Characters>14817</Characters>
  <Application>Microsoft Office Word</Application>
  <DocSecurity>0</DocSecurity>
  <Lines>123</Lines>
  <Paragraphs>34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PUBLIC INVITATION FOR SUPPLERS POOL FOR SHIP REPAIR BUSINESS 2018203-Final</vt:lpstr>
      <vt:lpstr>Microsoft Word - PUBLIC INVITATION FOR SUPPLERS POOL FOR SHIP REPAIR BUSINESS 2018203-Final</vt:lpstr>
    </vt:vector>
  </TitlesOfParts>
  <Company>OLP</Company>
  <LinksUpToDate>false</LinksUpToDate>
  <CharactersWithSpaces>17382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PUBLIC INVITATION FOR SUPPLERS POOL FOR SHIP REPAIR BUSINESS 2018203-Final</dc:title>
  <dc:creator>Thinkpad</dc:creator>
  <cp:lastModifiedBy>Pantelis Kazatzis</cp:lastModifiedBy>
  <cp:revision>7</cp:revision>
  <dcterms:created xsi:type="dcterms:W3CDTF">2019-06-18T12:04:00Z</dcterms:created>
  <dcterms:modified xsi:type="dcterms:W3CDTF">2019-06-21T05:58:00Z</dcterms:modified>
</cp:coreProperties>
</file>